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1A1D" w:rsidRDefault="00506900">
      <w:pPr>
        <w:pStyle w:val="affffd"/>
        <w:framePr w:wrap="around"/>
      </w:pPr>
      <w:r>
        <w:rPr>
          <w:rFonts w:ascii="Times New Roman"/>
        </w:rPr>
        <w:t>ICS</w:t>
      </w:r>
      <w:r>
        <w:rPr>
          <w:rFonts w:ascii="MS Mincho" w:eastAsia="MS Mincho" w:hAnsi="MS Mincho" w:cs="MS Mincho" w:hint="eastAsia"/>
        </w:rPr>
        <w:t> </w:t>
      </w:r>
      <w:bookmarkStart w:id="0" w:name="ICS"/>
      <w:r>
        <w:fldChar w:fldCharType="begin">
          <w:ffData>
            <w:name w:val=""/>
            <w:enabled/>
            <w:calcOnExit w:val="0"/>
            <w:textInput/>
          </w:ffData>
        </w:fldChar>
      </w:r>
      <w:r>
        <w:instrText xml:space="preserve"> FORMTEXT </w:instrText>
      </w:r>
      <w:r>
        <w:fldChar w:fldCharType="separate"/>
      </w:r>
      <w:r>
        <w:rPr>
          <w:rFonts w:hint="eastAsia"/>
        </w:rPr>
        <w:t>11</w:t>
      </w:r>
      <w:r>
        <w:fldChar w:fldCharType="end"/>
      </w:r>
      <w:bookmarkEnd w:id="0"/>
    </w:p>
    <w:bookmarkStart w:id="1" w:name="WXFLH"/>
    <w:p w:rsidR="008D1A1D" w:rsidRDefault="00506900">
      <w:pPr>
        <w:pStyle w:val="affffd"/>
        <w:framePr w:wrap="around"/>
      </w:pPr>
      <w:r>
        <w:fldChar w:fldCharType="begin">
          <w:ffData>
            <w:name w:val=""/>
            <w:enabled/>
            <w:calcOnExit w:val="0"/>
            <w:textInput/>
          </w:ffData>
        </w:fldChar>
      </w:r>
      <w:r>
        <w:instrText xml:space="preserve"> FORMTEXT </w:instrText>
      </w:r>
      <w:r>
        <w:fldChar w:fldCharType="separate"/>
      </w:r>
      <w:r>
        <w:rPr>
          <w:rFonts w:hint="eastAsia"/>
        </w:rPr>
        <w:t>C06</w:t>
      </w:r>
      <w:r>
        <w:fldChar w:fldCharType="end"/>
      </w:r>
      <w:bookmarkEnd w:id="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4"/>
      </w:tblGrid>
      <w:tr w:rsidR="008D1A1D">
        <w:tc>
          <w:tcPr>
            <w:tcW w:w="9854" w:type="dxa"/>
            <w:tcBorders>
              <w:top w:val="nil"/>
              <w:left w:val="nil"/>
              <w:bottom w:val="nil"/>
              <w:right w:val="nil"/>
            </w:tcBorders>
          </w:tcPr>
          <w:p w:rsidR="008D1A1D" w:rsidRDefault="00E06AB7">
            <w:pPr>
              <w:pStyle w:val="affffd"/>
              <w:framePr w:wrap="around"/>
            </w:pPr>
            <w:r>
              <w:pict>
                <v:rect id="1026" o:spid="_x0000_s1026" style="position:absolute;margin-left:-5.25pt;margin-top:0;width:68.25pt;height:15.6pt;z-index:-251661312;mso-width-relative:page;mso-height-relative:page" stroked="f"/>
              </w:pict>
            </w:r>
            <w:r w:rsidR="00506900">
              <w:fldChar w:fldCharType="begin">
                <w:ffData>
                  <w:name w:val=""/>
                  <w:enabled/>
                  <w:calcOnExit w:val="0"/>
                  <w:textInput/>
                </w:ffData>
              </w:fldChar>
            </w:r>
            <w:bookmarkStart w:id="2" w:name="BAH"/>
            <w:r w:rsidR="00506900">
              <w:instrText xml:space="preserve"> FORMTEXT </w:instrText>
            </w:r>
            <w:r w:rsidR="00506900">
              <w:fldChar w:fldCharType="separate"/>
            </w:r>
            <w:r w:rsidR="00506900">
              <w:t>     </w:t>
            </w:r>
            <w:r w:rsidR="00506900">
              <w:fldChar w:fldCharType="end"/>
            </w:r>
            <w:bookmarkEnd w:id="2"/>
          </w:p>
        </w:tc>
      </w:tr>
    </w:tbl>
    <w:p w:rsidR="008D1A1D" w:rsidRDefault="00506900">
      <w:pPr>
        <w:pStyle w:val="affffffb"/>
        <w:framePr w:wrap="around"/>
      </w:pPr>
      <w:r>
        <w:t>DB</w:t>
      </w:r>
      <w:bookmarkStart w:id="3" w:name="c3"/>
      <w:r>
        <w:fldChar w:fldCharType="begin">
          <w:ffData>
            <w:name w:val=""/>
            <w:enabled/>
            <w:calcOnExit w:val="0"/>
            <w:textInput/>
          </w:ffData>
        </w:fldChar>
      </w:r>
      <w:r>
        <w:instrText xml:space="preserve"> FORMTEXT </w:instrText>
      </w:r>
      <w:r>
        <w:fldChar w:fldCharType="separate"/>
      </w:r>
      <w:r>
        <w:t>32</w:t>
      </w:r>
      <w:r>
        <w:fldChar w:fldCharType="end"/>
      </w:r>
      <w:bookmarkEnd w:id="3"/>
    </w:p>
    <w:bookmarkStart w:id="4" w:name="c4"/>
    <w:p w:rsidR="008D1A1D" w:rsidRDefault="00506900">
      <w:pPr>
        <w:pStyle w:val="affffff7"/>
        <w:framePr w:wrap="around"/>
      </w:pPr>
      <w:r>
        <w:fldChar w:fldCharType="begin">
          <w:ffData>
            <w:name w:val=""/>
            <w:enabled/>
            <w:calcOnExit w:val="0"/>
            <w:textInput/>
          </w:ffData>
        </w:fldChar>
      </w:r>
      <w:r>
        <w:instrText xml:space="preserve"> FORMTEXT </w:instrText>
      </w:r>
      <w:r>
        <w:fldChar w:fldCharType="separate"/>
      </w:r>
      <w:r>
        <w:rPr>
          <w:rFonts w:hint="eastAsia"/>
        </w:rPr>
        <w:t>江苏省</w:t>
      </w:r>
      <w:r>
        <w:fldChar w:fldCharType="end"/>
      </w:r>
      <w:bookmarkEnd w:id="4"/>
      <w:r>
        <w:rPr>
          <w:rFonts w:hint="eastAsia"/>
        </w:rPr>
        <w:t>地方标准</w:t>
      </w:r>
    </w:p>
    <w:p w:rsidR="008D1A1D" w:rsidRDefault="00506900">
      <w:pPr>
        <w:pStyle w:val="25"/>
        <w:framePr w:wrap="around"/>
        <w:rPr>
          <w:rFonts w:hAnsi="黑体"/>
        </w:rPr>
      </w:pPr>
      <w:r>
        <w:rPr>
          <w:rFonts w:ascii="Times New Roman"/>
        </w:rPr>
        <w:t xml:space="preserve">DB </w:t>
      </w:r>
      <w:bookmarkStart w:id="5" w:name="StdNo0"/>
      <w:r>
        <w:rPr>
          <w:rFonts w:hAnsi="黑体"/>
        </w:rPr>
        <w:fldChar w:fldCharType="begin">
          <w:ffData>
            <w:name w:val=""/>
            <w:enabled/>
            <w:calcOnExit w:val="0"/>
            <w:textInput/>
          </w:ffData>
        </w:fldChar>
      </w:r>
      <w:r>
        <w:rPr>
          <w:rFonts w:hAnsi="黑体"/>
        </w:rPr>
        <w:instrText xml:space="preserve"> FORMTEXT </w:instrText>
      </w:r>
      <w:r>
        <w:rPr>
          <w:rFonts w:hAnsi="黑体"/>
        </w:rPr>
      </w:r>
      <w:r>
        <w:rPr>
          <w:rFonts w:hAnsi="黑体"/>
        </w:rPr>
        <w:fldChar w:fldCharType="separate"/>
      </w:r>
      <w:r>
        <w:rPr>
          <w:rFonts w:hAnsi="黑体"/>
        </w:rPr>
        <w:t>32</w:t>
      </w:r>
      <w:r>
        <w:rPr>
          <w:rFonts w:hAnsi="黑体"/>
        </w:rPr>
        <w:fldChar w:fldCharType="end"/>
      </w:r>
      <w:bookmarkEnd w:id="5"/>
      <w:r>
        <w:rPr>
          <w:rFonts w:hAnsi="黑体"/>
        </w:rPr>
        <w:t xml:space="preserve">/T </w:t>
      </w:r>
      <w:bookmarkStart w:id="6" w:name="StdNo1"/>
      <w:r>
        <w:rPr>
          <w:rFonts w:hAnsi="黑体"/>
        </w:rPr>
        <w:fldChar w:fldCharType="begin">
          <w:ffData>
            <w:name w:val=""/>
            <w:enabled/>
            <w:calcOnExit w:val="0"/>
            <w:textInput/>
          </w:ffData>
        </w:fldChar>
      </w:r>
      <w:r>
        <w:rPr>
          <w:rFonts w:hAnsi="黑体"/>
        </w:rPr>
        <w:instrText xml:space="preserve"> FORMTEXT </w:instrText>
      </w:r>
      <w:r>
        <w:rPr>
          <w:rFonts w:hAnsi="黑体"/>
        </w:rPr>
      </w:r>
      <w:r>
        <w:rPr>
          <w:rFonts w:hAnsi="黑体"/>
        </w:rPr>
        <w:fldChar w:fldCharType="separate"/>
      </w:r>
      <w:r>
        <w:rPr>
          <w:rFonts w:hAnsi="黑体"/>
        </w:rPr>
        <w:t>XXXXX</w:t>
      </w:r>
      <w:r>
        <w:rPr>
          <w:rFonts w:hAnsi="黑体"/>
        </w:rPr>
        <w:fldChar w:fldCharType="end"/>
      </w:r>
      <w:bookmarkEnd w:id="6"/>
      <w:r>
        <w:rPr>
          <w:rFonts w:hAnsi="黑体"/>
        </w:rPr>
        <w:t>—</w:t>
      </w:r>
      <w:bookmarkStart w:id="7" w:name="StdNo2"/>
      <w:r>
        <w:rPr>
          <w:rFonts w:hAnsi="黑体"/>
        </w:rPr>
        <w:fldChar w:fldCharType="begin">
          <w:ffData>
            <w:name w:val=""/>
            <w:enabled/>
            <w:calcOnExit w:val="0"/>
            <w:textInput/>
          </w:ffData>
        </w:fldChar>
      </w:r>
      <w:r>
        <w:rPr>
          <w:rFonts w:hAnsi="黑体"/>
        </w:rPr>
        <w:instrText xml:space="preserve"> FORMTEXT </w:instrText>
      </w:r>
      <w:r>
        <w:rPr>
          <w:rFonts w:hAnsi="黑体"/>
        </w:rPr>
      </w:r>
      <w:r>
        <w:rPr>
          <w:rFonts w:hAnsi="黑体"/>
        </w:rPr>
        <w:fldChar w:fldCharType="separate"/>
      </w:r>
      <w:r>
        <w:rPr>
          <w:rFonts w:hAnsi="黑体"/>
        </w:rPr>
        <w:t>XXXX</w:t>
      </w:r>
      <w:r>
        <w:rPr>
          <w:rFonts w:hAnsi="黑体"/>
        </w:rPr>
        <w:fldChar w:fldCharType="end"/>
      </w:r>
      <w:bookmarkEnd w:id="7"/>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6"/>
      </w:tblGrid>
      <w:tr w:rsidR="008D1A1D">
        <w:tc>
          <w:tcPr>
            <w:tcW w:w="9356" w:type="dxa"/>
            <w:tcBorders>
              <w:top w:val="nil"/>
              <w:left w:val="nil"/>
              <w:bottom w:val="nil"/>
              <w:right w:val="nil"/>
            </w:tcBorders>
          </w:tcPr>
          <w:p w:rsidR="008D1A1D" w:rsidRDefault="00E06AB7">
            <w:pPr>
              <w:pStyle w:val="affffff4"/>
              <w:framePr w:wrap="around"/>
            </w:pPr>
            <w:bookmarkStart w:id="8" w:name="DT"/>
            <w:r>
              <w:pict>
                <v:rect id="1027" o:spid="_x0000_s1027" style="position:absolute;left:0;text-align:left;margin-left:372.8pt;margin-top:2.7pt;width:90pt;height:18pt;z-index:-251660288;mso-width-relative:page;mso-height-relative:page" stroked="f"/>
              </w:pict>
            </w:r>
            <w:r w:rsidR="00506900">
              <w:fldChar w:fldCharType="begin">
                <w:ffData>
                  <w:name w:val=""/>
                  <w:enabled/>
                  <w:calcOnExit w:val="0"/>
                  <w:textInput/>
                </w:ffData>
              </w:fldChar>
            </w:r>
            <w:r w:rsidR="00506900">
              <w:instrText xml:space="preserve"> FORMTEXT </w:instrText>
            </w:r>
            <w:r w:rsidR="00506900">
              <w:fldChar w:fldCharType="separate"/>
            </w:r>
            <w:r w:rsidR="00506900">
              <w:t>     </w:t>
            </w:r>
            <w:r w:rsidR="00506900">
              <w:fldChar w:fldCharType="end"/>
            </w:r>
            <w:bookmarkEnd w:id="8"/>
          </w:p>
        </w:tc>
      </w:tr>
    </w:tbl>
    <w:p w:rsidR="008D1A1D" w:rsidRDefault="008D1A1D">
      <w:pPr>
        <w:pStyle w:val="25"/>
        <w:framePr w:wrap="around"/>
        <w:rPr>
          <w:rFonts w:hAnsi="黑体"/>
        </w:rPr>
      </w:pPr>
    </w:p>
    <w:p w:rsidR="008D1A1D" w:rsidRDefault="008D1A1D">
      <w:pPr>
        <w:pStyle w:val="25"/>
        <w:framePr w:wrap="around"/>
        <w:rPr>
          <w:rFonts w:hAnsi="黑体"/>
        </w:rPr>
      </w:pPr>
    </w:p>
    <w:p w:rsidR="008D1A1D" w:rsidRDefault="00E258BE">
      <w:pPr>
        <w:pStyle w:val="affff5"/>
        <w:framePr w:wrap="around"/>
      </w:pPr>
      <w:bookmarkStart w:id="9" w:name="StdName"/>
      <w:r>
        <w:t>20</w:t>
      </w:r>
      <w:r>
        <w:rPr>
          <w:rFonts w:hint="eastAsia"/>
        </w:rPr>
        <w:t>个</w:t>
      </w:r>
      <w:r w:rsidR="00506900">
        <w:fldChar w:fldCharType="begin">
          <w:ffData>
            <w:name w:val=""/>
            <w:enabled/>
            <w:calcOnExit w:val="0"/>
            <w:textInput/>
          </w:ffData>
        </w:fldChar>
      </w:r>
      <w:r w:rsidR="00506900">
        <w:instrText xml:space="preserve"> FORMTEXT </w:instrText>
      </w:r>
      <w:r w:rsidR="00506900">
        <w:fldChar w:fldCharType="separate"/>
      </w:r>
      <w:r w:rsidR="00506900">
        <w:rPr>
          <w:rFonts w:hint="eastAsia"/>
        </w:rPr>
        <w:t>常染色体STR基因座等位基因频率参数</w:t>
      </w:r>
      <w:r w:rsidR="00506900">
        <w:fldChar w:fldCharType="end"/>
      </w:r>
      <w:bookmarkEnd w:id="9"/>
    </w:p>
    <w:bookmarkStart w:id="10" w:name="StdEnglishName"/>
    <w:p w:rsidR="008D1A1D" w:rsidRDefault="00506900">
      <w:pPr>
        <w:pStyle w:val="affff4"/>
        <w:framePr w:wrap="around"/>
      </w:pPr>
      <w:r>
        <w:fldChar w:fldCharType="begin">
          <w:ffData>
            <w:name w:val=""/>
            <w:enabled/>
            <w:calcOnExit w:val="0"/>
            <w:textInput/>
          </w:ffData>
        </w:fldChar>
      </w:r>
      <w:r>
        <w:instrText xml:space="preserve"> FORMTEXT </w:instrText>
      </w:r>
      <w:r>
        <w:fldChar w:fldCharType="separate"/>
      </w:r>
      <w:r>
        <w:rPr>
          <w:rFonts w:hint="eastAsia"/>
        </w:rPr>
        <w:t>A</w:t>
      </w:r>
      <w:r>
        <w:t xml:space="preserve">llele </w:t>
      </w:r>
      <w:r>
        <w:rPr>
          <w:rFonts w:hint="eastAsia"/>
        </w:rPr>
        <w:t>f</w:t>
      </w:r>
      <w:r>
        <w:t>requency parameter</w:t>
      </w:r>
      <w:r>
        <w:rPr>
          <w:rFonts w:hint="eastAsia"/>
        </w:rPr>
        <w:t xml:space="preserve">s </w:t>
      </w:r>
      <w:r>
        <w:t xml:space="preserve">of </w:t>
      </w:r>
      <w:r w:rsidR="00E258BE">
        <w:rPr>
          <w:rFonts w:hint="eastAsia"/>
        </w:rPr>
        <w:t>2</w:t>
      </w:r>
      <w:r w:rsidR="00E258BE">
        <w:t xml:space="preserve">0 </w:t>
      </w:r>
      <w:r>
        <w:rPr>
          <w:rFonts w:hint="eastAsia"/>
        </w:rPr>
        <w:t>a</w:t>
      </w:r>
      <w:r>
        <w:t xml:space="preserve">utosomal </w:t>
      </w:r>
      <w:r>
        <w:rPr>
          <w:rFonts w:hint="eastAsia"/>
        </w:rPr>
        <w:t>s</w:t>
      </w:r>
      <w:r>
        <w:t>hort</w:t>
      </w:r>
      <w:r>
        <w:rPr>
          <w:rFonts w:hint="eastAsia"/>
        </w:rPr>
        <w:t xml:space="preserve"> t</w:t>
      </w:r>
      <w:r>
        <w:t>andem</w:t>
      </w:r>
      <w:r>
        <w:rPr>
          <w:rFonts w:hint="eastAsia"/>
        </w:rPr>
        <w:t xml:space="preserve"> r</w:t>
      </w:r>
      <w:r>
        <w:t xml:space="preserve">epeat (STR) </w:t>
      </w:r>
      <w:r>
        <w:rPr>
          <w:rFonts w:hint="eastAsia"/>
        </w:rPr>
        <w:t>l</w:t>
      </w:r>
      <w:r>
        <w:t>oci</w:t>
      </w:r>
      <w:r>
        <w:fldChar w:fldCharType="end"/>
      </w:r>
      <w:bookmarkEnd w:id="10"/>
    </w:p>
    <w:bookmarkStart w:id="11" w:name="YZBS"/>
    <w:p w:rsidR="008D1A1D" w:rsidRDefault="00506900">
      <w:pPr>
        <w:pStyle w:val="afffff0"/>
        <w:framePr w:wrap="around"/>
      </w:pPr>
      <w:r>
        <w:fldChar w:fldCharType="begin">
          <w:ffData>
            <w:name w:val=""/>
            <w:enabled/>
            <w:calcOnExit w:val="0"/>
            <w:textInput/>
          </w:ffData>
        </w:fldChar>
      </w:r>
      <w:r>
        <w:instrText xml:space="preserve"> FORMTEXT </w:instrText>
      </w:r>
      <w:r>
        <w:fldChar w:fldCharType="separate"/>
      </w:r>
      <w:r>
        <w:rPr>
          <w:rFonts w:hint="eastAsia"/>
        </w:rPr>
        <w:t>点击此处添加与国际标准一致性程度的标识</w:t>
      </w:r>
      <w:r>
        <w:fldChar w:fldCharType="end"/>
      </w:r>
      <w:bookmarkEnd w:id="1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5"/>
      </w:tblGrid>
      <w:tr w:rsidR="008D1A1D">
        <w:tc>
          <w:tcPr>
            <w:tcW w:w="9855" w:type="dxa"/>
            <w:tcBorders>
              <w:top w:val="nil"/>
              <w:left w:val="nil"/>
              <w:bottom w:val="nil"/>
              <w:right w:val="nil"/>
            </w:tcBorders>
          </w:tcPr>
          <w:p w:rsidR="008D1A1D" w:rsidRDefault="00E06AB7">
            <w:pPr>
              <w:pStyle w:val="afffff"/>
              <w:framePr w:wrap="around"/>
            </w:pPr>
            <w:r>
              <w:pict>
                <v:rect id="1028" o:spid="_x0000_s1028" style="position:absolute;left:0;text-align:left;margin-left:173.3pt;margin-top:45.15pt;width:150pt;height:20pt;z-index:-251659264;mso-width-relative:page;mso-height-relative:page" stroked="f">
                  <w10:anchorlock/>
                </v:rect>
              </w:pict>
            </w:r>
            <w:r>
              <w:pict>
                <v:rect id="1029" o:spid="_x0000_s1029" style="position:absolute;left:0;text-align:left;margin-left:193.3pt;margin-top:20.15pt;width:100pt;height:24pt;z-index:-251658240;mso-width-relative:page;mso-height-relative:page" stroked="f"/>
              </w:pict>
            </w:r>
            <w:r w:rsidR="00506900">
              <w:fldChar w:fldCharType="begin">
                <w:ffData>
                  <w:name w:val=""/>
                  <w:enabled/>
                  <w:calcOnExit w:val="0"/>
                  <w:ddList/>
                </w:ffData>
              </w:fldChar>
            </w:r>
            <w:bookmarkStart w:id="12" w:name="LB"/>
            <w:r w:rsidR="00506900">
              <w:instrText xml:space="preserve"> FORMDROPDOWN </w:instrText>
            </w:r>
            <w:r>
              <w:fldChar w:fldCharType="separate"/>
            </w:r>
            <w:r w:rsidR="00506900">
              <w:fldChar w:fldCharType="end"/>
            </w:r>
            <w:bookmarkEnd w:id="12"/>
          </w:p>
        </w:tc>
      </w:tr>
      <w:bookmarkStart w:id="13" w:name="WCRQ"/>
      <w:tr w:rsidR="008D1A1D">
        <w:tc>
          <w:tcPr>
            <w:tcW w:w="9855" w:type="dxa"/>
            <w:tcBorders>
              <w:top w:val="nil"/>
              <w:left w:val="nil"/>
              <w:bottom w:val="nil"/>
              <w:right w:val="nil"/>
            </w:tcBorders>
          </w:tcPr>
          <w:p w:rsidR="008D1A1D" w:rsidRDefault="00506900">
            <w:pPr>
              <w:pStyle w:val="affffe"/>
              <w:framePr w:wrap="around"/>
            </w:pPr>
            <w:r>
              <w:fldChar w:fldCharType="begin">
                <w:ffData>
                  <w:name w:val=""/>
                  <w:enabled/>
                  <w:calcOnExit w:val="0"/>
                  <w:textInput/>
                </w:ffData>
              </w:fldChar>
            </w:r>
            <w:r>
              <w:instrText xml:space="preserve"> FORMTEXT </w:instrText>
            </w:r>
            <w:r>
              <w:fldChar w:fldCharType="separate"/>
            </w:r>
            <w:r>
              <w:t>     </w:t>
            </w:r>
            <w:r>
              <w:fldChar w:fldCharType="end"/>
            </w:r>
            <w:bookmarkEnd w:id="13"/>
          </w:p>
        </w:tc>
      </w:tr>
    </w:tbl>
    <w:bookmarkStart w:id="14" w:name="FY"/>
    <w:p w:rsidR="008D1A1D" w:rsidRDefault="00506900">
      <w:pPr>
        <w:pStyle w:val="afffffc"/>
        <w:framePr w:wrap="around" w:hAnchor="page" w:x="1428" w:y="14041"/>
      </w:pPr>
      <w:r>
        <w:rPr>
          <w:rFonts w:ascii="黑体"/>
        </w:rPr>
        <w:fldChar w:fldCharType="begin">
          <w:ffData>
            <w:name w:val=""/>
            <w:enabled/>
            <w:calcOnExit w:val="0"/>
            <w:textInput/>
          </w:ffData>
        </w:fldChar>
      </w:r>
      <w:r>
        <w:rPr>
          <w:rFonts w:ascii="黑体"/>
        </w:rPr>
        <w:instrText xml:space="preserve"> FORMTEXT </w:instrText>
      </w:r>
      <w:r>
        <w:rPr>
          <w:rFonts w:ascii="黑体"/>
        </w:rPr>
      </w:r>
      <w:r>
        <w:rPr>
          <w:rFonts w:ascii="黑体"/>
        </w:rPr>
        <w:fldChar w:fldCharType="separate"/>
      </w:r>
      <w:r>
        <w:rPr>
          <w:rFonts w:ascii="黑体"/>
        </w:rPr>
        <w:t>    </w:t>
      </w:r>
      <w:r>
        <w:rPr>
          <w:rFonts w:ascii="黑体"/>
        </w:rPr>
        <w:fldChar w:fldCharType="end"/>
      </w:r>
      <w:bookmarkEnd w:id="14"/>
      <w:r>
        <w:rPr>
          <w:rFonts w:ascii="黑体"/>
        </w:rPr>
        <w:t>-</w:t>
      </w:r>
      <w:r>
        <w:rPr>
          <w:rFonts w:ascii="黑体"/>
        </w:rPr>
        <w:fldChar w:fldCharType="begin">
          <w:ffData>
            <w:name w:val=""/>
            <w:enabled/>
            <w:calcOnExit w:val="0"/>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rPr>
          <w:rFonts w:ascii="黑体"/>
        </w:rPr>
        <w:t>-</w:t>
      </w:r>
      <w:bookmarkStart w:id="15" w:name="FD"/>
      <w:r>
        <w:rPr>
          <w:rFonts w:ascii="黑体"/>
        </w:rPr>
        <w:fldChar w:fldCharType="begin">
          <w:ffData>
            <w:name w:val=""/>
            <w:enabled/>
            <w:calcOnExit w:val="0"/>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r w:rsidR="00E06AB7">
        <w:pict>
          <v:line id="1030" o:spid="_x0000_s1030" style="position:absolute;z-index:251659264;mso-position-horizontal-relative:text;mso-position-vertical-relative:page;mso-width-relative:page;mso-height-relative:page" from="-.05pt,728.5pt" to="481.85pt,728.5pt">
            <w10:wrap anchory="page"/>
            <w10:anchorlock/>
          </v:line>
        </w:pict>
      </w:r>
    </w:p>
    <w:bookmarkStart w:id="16" w:name="SY"/>
    <w:p w:rsidR="008D1A1D" w:rsidRDefault="00506900">
      <w:pPr>
        <w:pStyle w:val="affffffc"/>
        <w:framePr w:wrap="around" w:hAnchor="page" w:x="7028" w:y="14067"/>
      </w:pPr>
      <w:r>
        <w:rPr>
          <w:rFonts w:ascii="黑体"/>
        </w:rPr>
        <w:fldChar w:fldCharType="begin">
          <w:ffData>
            <w:name w:val=""/>
            <w:enabled/>
            <w:calcOnExit w:val="0"/>
            <w:textInput/>
          </w:ffData>
        </w:fldChar>
      </w:r>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rPr>
          <w:rFonts w:ascii="黑体"/>
        </w:rPr>
        <w:t>-</w:t>
      </w:r>
      <w:bookmarkStart w:id="17" w:name="SM"/>
      <w:r>
        <w:rPr>
          <w:rFonts w:ascii="黑体"/>
        </w:rPr>
        <w:fldChar w:fldCharType="begin">
          <w:ffData>
            <w:name w:val=""/>
            <w:enabled/>
            <w:calcOnExit w:val="0"/>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ascii="黑体"/>
        </w:rPr>
        <w:t>-</w:t>
      </w:r>
      <w:bookmarkStart w:id="18" w:name="SD"/>
      <w:r>
        <w:rPr>
          <w:rFonts w:ascii="黑体"/>
        </w:rPr>
        <w:fldChar w:fldCharType="begin">
          <w:ffData>
            <w:name w:val=""/>
            <w:enabled/>
            <w:calcOnExit w:val="0"/>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rsidR="008D1A1D" w:rsidRDefault="00506900">
      <w:pPr>
        <w:pStyle w:val="afffff1"/>
        <w:framePr w:wrap="around"/>
      </w:pPr>
      <w:r>
        <w:rPr>
          <w:rFonts w:hint="eastAsia"/>
        </w:rPr>
        <w:t>江苏省市场监督管理局</w:t>
      </w:r>
      <w:r>
        <w:rPr>
          <w:rFonts w:ascii="MS Mincho" w:eastAsia="MS Mincho" w:hAnsi="MS Mincho" w:cs="MS Mincho" w:hint="eastAsia"/>
        </w:rPr>
        <w:t>   </w:t>
      </w:r>
      <w:r>
        <w:rPr>
          <w:rStyle w:val="affffffd"/>
          <w:rFonts w:hint="eastAsia"/>
        </w:rPr>
        <w:t>发布</w:t>
      </w:r>
    </w:p>
    <w:p w:rsidR="008D1A1D" w:rsidRDefault="00E06AB7">
      <w:pPr>
        <w:pStyle w:val="aff8"/>
        <w:sectPr w:rsidR="008D1A1D">
          <w:pgSz w:w="11906" w:h="16838"/>
          <w:pgMar w:top="567" w:right="850" w:bottom="1134" w:left="1418" w:header="0" w:footer="0" w:gutter="0"/>
          <w:pgNumType w:start="1"/>
          <w:cols w:space="720"/>
          <w:docGrid w:type="lines" w:linePitch="312"/>
        </w:sectPr>
      </w:pPr>
      <w:r>
        <w:pict>
          <v:line id="1031" o:spid="_x0000_s1031" style="position:absolute;left:0;text-align:left;z-index:251660288;mso-width-relative:page;mso-height-relative:page" from="-.05pt,184.25pt" to="481.85pt,184.25pt"/>
        </w:pict>
      </w:r>
    </w:p>
    <w:p w:rsidR="008D1A1D" w:rsidRDefault="00506900">
      <w:pPr>
        <w:pStyle w:val="afffffb"/>
      </w:pPr>
      <w:bookmarkStart w:id="19" w:name="_Toc56003401"/>
      <w:bookmarkStart w:id="20" w:name="_Toc17704232"/>
      <w:bookmarkStart w:id="21" w:name="_Toc54709977"/>
      <w:bookmarkStart w:id="22" w:name="_Toc56001387"/>
      <w:bookmarkStart w:id="23" w:name="_Toc17471610"/>
      <w:bookmarkStart w:id="24" w:name="_Toc56001050"/>
      <w:bookmarkStart w:id="25" w:name="_Toc56001822"/>
      <w:bookmarkStart w:id="26" w:name="_Toc56003511"/>
      <w:bookmarkStart w:id="27" w:name="_Toc56002441"/>
      <w:bookmarkStart w:id="28" w:name="_Toc17701918"/>
      <w:bookmarkStart w:id="29" w:name="_Toc17464859"/>
      <w:bookmarkStart w:id="30" w:name="_Toc17464908"/>
      <w:bookmarkStart w:id="31" w:name="_Toc17701251"/>
      <w:bookmarkStart w:id="32" w:name="_Toc17701766"/>
      <w:bookmarkStart w:id="33" w:name="_Toc56003352"/>
      <w:bookmarkStart w:id="34" w:name="_Toc56003285"/>
      <w:bookmarkStart w:id="35" w:name="_Toc56004401"/>
      <w:bookmarkStart w:id="36" w:name="_Toc56003699"/>
      <w:bookmarkStart w:id="37" w:name="_Toc56004423"/>
      <w:bookmarkStart w:id="38" w:name="_Toc59704819"/>
      <w:bookmarkStart w:id="39" w:name="_Toc56005940"/>
      <w:bookmarkStart w:id="40" w:name="_Toc56005618"/>
      <w:bookmarkStart w:id="41" w:name="_Toc56005732"/>
      <w:bookmarkStart w:id="42" w:name="_Toc56005958"/>
      <w:bookmarkStart w:id="43" w:name="_Toc56006423"/>
      <w:bookmarkStart w:id="44" w:name="_Toc56090209"/>
      <w:bookmarkStart w:id="45" w:name="_Toc56006827"/>
      <w:bookmarkStart w:id="46" w:name="_Toc56152279"/>
      <w:bookmarkStart w:id="47" w:name="_Toc57101299"/>
      <w:bookmarkStart w:id="48" w:name="_Toc59704240"/>
      <w:bookmarkStart w:id="49" w:name="_Toc59789628"/>
      <w:bookmarkStart w:id="50" w:name="_Toc60726119"/>
      <w:bookmarkStart w:id="51" w:name="_Toc60736234"/>
      <w:bookmarkStart w:id="52" w:name="_Toc60735762"/>
      <w:bookmarkStart w:id="53" w:name="_Toc62290575"/>
      <w:bookmarkStart w:id="54" w:name="_Toc62549619"/>
      <w:bookmarkStart w:id="55" w:name="_Toc56156635"/>
      <w:bookmarkStart w:id="56" w:name="_Toc56152403"/>
      <w:bookmarkStart w:id="57" w:name="_Toc11250524"/>
      <w:bookmarkStart w:id="58" w:name="_Toc11250791"/>
      <w:bookmarkStart w:id="59" w:name="_Toc11251109"/>
      <w:bookmarkStart w:id="60" w:name="_Toc11251663"/>
      <w:bookmarkStart w:id="61" w:name="_Toc11306087"/>
      <w:bookmarkStart w:id="62" w:name="_Toc11306866"/>
      <w:bookmarkStart w:id="63" w:name="_Toc11309801"/>
      <w:bookmarkStart w:id="64" w:name="_Toc62655173"/>
      <w:r>
        <w:rPr>
          <w:rFonts w:hint="eastAsia"/>
        </w:rPr>
        <w:lastRenderedPageBreak/>
        <w:t>目</w:t>
      </w:r>
      <w:bookmarkStart w:id="65" w:name="BKML"/>
      <w:r>
        <w:rPr>
          <w:rFonts w:hAnsi="黑体"/>
        </w:rPr>
        <w:t>  </w:t>
      </w:r>
      <w:r>
        <w:rPr>
          <w:rFonts w:hint="eastAsia"/>
        </w:rPr>
        <w:t>次</w:t>
      </w:r>
      <w:bookmarkEnd w:id="65"/>
    </w:p>
    <w:p w:rsidR="008D1A1D" w:rsidRDefault="00506900">
      <w:pPr>
        <w:pStyle w:val="1"/>
        <w:spacing w:before="78" w:after="78"/>
        <w:rPr>
          <w:rFonts w:ascii="Calibri"/>
          <w:szCs w:val="22"/>
        </w:rPr>
      </w:pPr>
      <w:r>
        <w:fldChar w:fldCharType="begin"/>
      </w:r>
      <w:r>
        <w:instrText xml:space="preserve"> </w:instrText>
      </w:r>
      <w:r>
        <w:rPr>
          <w:rFonts w:hint="eastAsia"/>
        </w:rPr>
        <w:instrText>TOC \h \z \t"前言、引言标题,1,参考文献、索引标题,1,章标题,1,参考文献,1,附录标识,1" \* MERGEFORMAT</w:instrText>
      </w:r>
      <w:r>
        <w:instrText xml:space="preserve"> </w:instrText>
      </w:r>
      <w:r>
        <w:fldChar w:fldCharType="separate"/>
      </w:r>
      <w:hyperlink w:anchor="_Toc62919926" w:history="1">
        <w:r>
          <w:rPr>
            <w:rStyle w:val="afff"/>
          </w:rPr>
          <w:t>前</w:t>
        </w:r>
        <w:r>
          <w:rPr>
            <w:rStyle w:val="afff"/>
            <w:rFonts w:ascii="MS Mincho" w:eastAsia="MS Mincho" w:hAnsi="MS Mincho" w:cs="MS Mincho"/>
          </w:rPr>
          <w:t>  </w:t>
        </w:r>
        <w:r>
          <w:rPr>
            <w:rStyle w:val="afff"/>
          </w:rPr>
          <w:t>言</w:t>
        </w:r>
        <w:r>
          <w:tab/>
        </w:r>
        <w:r>
          <w:fldChar w:fldCharType="begin"/>
        </w:r>
        <w:r>
          <w:instrText xml:space="preserve"> PAGEREF _Toc62919926 \h </w:instrText>
        </w:r>
        <w:r>
          <w:fldChar w:fldCharType="separate"/>
        </w:r>
        <w:r w:rsidR="00B3571B">
          <w:rPr>
            <w:noProof/>
          </w:rPr>
          <w:t>2</w:t>
        </w:r>
        <w:r>
          <w:fldChar w:fldCharType="end"/>
        </w:r>
      </w:hyperlink>
    </w:p>
    <w:p w:rsidR="008D1A1D" w:rsidRDefault="00E06AB7">
      <w:pPr>
        <w:pStyle w:val="1"/>
        <w:spacing w:before="78" w:after="78"/>
        <w:rPr>
          <w:rFonts w:ascii="Calibri"/>
          <w:szCs w:val="22"/>
        </w:rPr>
      </w:pPr>
      <w:hyperlink w:anchor="_Toc62919927" w:history="1">
        <w:r w:rsidR="00506900">
          <w:rPr>
            <w:rStyle w:val="afff"/>
            <w:rFonts w:ascii="Times New Roman" w:hAnsi="Times New Roman" w:cs="Times New Roman"/>
          </w:rPr>
          <w:t>引</w:t>
        </w:r>
        <w:r w:rsidR="00506900">
          <w:rPr>
            <w:rStyle w:val="afff"/>
            <w:rFonts w:ascii="Times New Roman" w:eastAsia="MS Mincho" w:hAnsi="Times New Roman" w:cs="Times New Roman"/>
          </w:rPr>
          <w:t>  </w:t>
        </w:r>
        <w:r w:rsidR="00506900">
          <w:rPr>
            <w:rStyle w:val="afff"/>
            <w:rFonts w:ascii="Times New Roman" w:hAnsi="Times New Roman" w:cs="Times New Roman"/>
          </w:rPr>
          <w:t>言</w:t>
        </w:r>
        <w:r w:rsidR="00506900">
          <w:tab/>
        </w:r>
        <w:r w:rsidR="00506900">
          <w:fldChar w:fldCharType="begin"/>
        </w:r>
        <w:r w:rsidR="00506900">
          <w:instrText xml:space="preserve"> PAGEREF _Toc62919927 \h </w:instrText>
        </w:r>
        <w:r w:rsidR="00506900">
          <w:fldChar w:fldCharType="separate"/>
        </w:r>
        <w:r w:rsidR="00B3571B">
          <w:rPr>
            <w:noProof/>
          </w:rPr>
          <w:t>3</w:t>
        </w:r>
        <w:r w:rsidR="00506900">
          <w:fldChar w:fldCharType="end"/>
        </w:r>
      </w:hyperlink>
    </w:p>
    <w:p w:rsidR="008D1A1D" w:rsidRDefault="00E06AB7">
      <w:pPr>
        <w:pStyle w:val="1"/>
        <w:spacing w:before="78" w:after="78"/>
        <w:rPr>
          <w:rFonts w:ascii="Calibri"/>
          <w:szCs w:val="22"/>
        </w:rPr>
      </w:pPr>
      <w:hyperlink w:anchor="_Toc62919928" w:history="1">
        <w:r w:rsidR="00506900">
          <w:rPr>
            <w:rStyle w:val="afff"/>
            <w:rFonts w:hAnsi="Times New Roman" w:cs="Times New Roman"/>
          </w:rPr>
          <w:t>1</w:t>
        </w:r>
        <w:r w:rsidR="00506900">
          <w:rPr>
            <w:rStyle w:val="afff"/>
            <w:rFonts w:ascii="Times New Roman" w:hAnsi="Times New Roman" w:cs="Times New Roman"/>
          </w:rPr>
          <w:t xml:space="preserve"> </w:t>
        </w:r>
        <w:r w:rsidR="00506900">
          <w:rPr>
            <w:rStyle w:val="afff"/>
            <w:rFonts w:ascii="Times New Roman" w:hAnsi="Times New Roman" w:cs="Times New Roman"/>
          </w:rPr>
          <w:t>范围</w:t>
        </w:r>
        <w:r w:rsidR="00506900">
          <w:tab/>
        </w:r>
        <w:r w:rsidR="00506900">
          <w:fldChar w:fldCharType="begin"/>
        </w:r>
        <w:r w:rsidR="00506900">
          <w:instrText xml:space="preserve"> PAGEREF _Toc62919928 \h </w:instrText>
        </w:r>
        <w:r w:rsidR="00506900">
          <w:fldChar w:fldCharType="separate"/>
        </w:r>
        <w:r w:rsidR="00B3571B">
          <w:rPr>
            <w:noProof/>
          </w:rPr>
          <w:t>4</w:t>
        </w:r>
        <w:r w:rsidR="00506900">
          <w:fldChar w:fldCharType="end"/>
        </w:r>
      </w:hyperlink>
    </w:p>
    <w:p w:rsidR="008D1A1D" w:rsidRDefault="00E06AB7">
      <w:pPr>
        <w:pStyle w:val="1"/>
        <w:spacing w:before="78" w:after="78"/>
        <w:rPr>
          <w:rFonts w:ascii="Calibri"/>
          <w:szCs w:val="22"/>
        </w:rPr>
      </w:pPr>
      <w:hyperlink w:anchor="_Toc62919929" w:history="1">
        <w:r w:rsidR="00506900">
          <w:rPr>
            <w:rStyle w:val="afff"/>
            <w:rFonts w:hAnsi="Times New Roman" w:cs="Times New Roman"/>
          </w:rPr>
          <w:t>2</w:t>
        </w:r>
        <w:r w:rsidR="00506900">
          <w:rPr>
            <w:rStyle w:val="afff"/>
            <w:rFonts w:ascii="Times New Roman" w:hAnsi="Times New Roman" w:cs="Times New Roman"/>
          </w:rPr>
          <w:t xml:space="preserve"> </w:t>
        </w:r>
        <w:r w:rsidR="00506900">
          <w:rPr>
            <w:rStyle w:val="afff"/>
            <w:rFonts w:ascii="Times New Roman" w:hAnsi="Times New Roman" w:cs="Times New Roman"/>
          </w:rPr>
          <w:t>规范性引用文件</w:t>
        </w:r>
        <w:r w:rsidR="00506900">
          <w:tab/>
        </w:r>
        <w:r w:rsidR="00506900">
          <w:fldChar w:fldCharType="begin"/>
        </w:r>
        <w:r w:rsidR="00506900">
          <w:instrText xml:space="preserve"> PAGEREF _Toc62919929 \h </w:instrText>
        </w:r>
        <w:r w:rsidR="00506900">
          <w:fldChar w:fldCharType="separate"/>
        </w:r>
        <w:r w:rsidR="00B3571B">
          <w:rPr>
            <w:noProof/>
          </w:rPr>
          <w:t>4</w:t>
        </w:r>
        <w:r w:rsidR="00506900">
          <w:fldChar w:fldCharType="end"/>
        </w:r>
      </w:hyperlink>
    </w:p>
    <w:p w:rsidR="008D1A1D" w:rsidRDefault="00E06AB7">
      <w:pPr>
        <w:pStyle w:val="1"/>
        <w:spacing w:before="78" w:after="78"/>
        <w:rPr>
          <w:rFonts w:ascii="Calibri"/>
          <w:szCs w:val="22"/>
        </w:rPr>
      </w:pPr>
      <w:hyperlink w:anchor="_Toc62919930" w:history="1">
        <w:r w:rsidR="00506900">
          <w:rPr>
            <w:rStyle w:val="afff"/>
            <w:rFonts w:hAnsi="Times New Roman" w:cs="Times New Roman"/>
          </w:rPr>
          <w:t>3</w:t>
        </w:r>
        <w:r w:rsidR="00506900">
          <w:rPr>
            <w:rStyle w:val="afff"/>
            <w:rFonts w:ascii="Times New Roman" w:hAnsi="Times New Roman" w:cs="Times New Roman"/>
          </w:rPr>
          <w:t xml:space="preserve"> </w:t>
        </w:r>
        <w:r w:rsidR="00506900">
          <w:rPr>
            <w:rStyle w:val="afff"/>
            <w:rFonts w:ascii="Times New Roman" w:hAnsi="Times New Roman" w:cs="Times New Roman"/>
          </w:rPr>
          <w:t>术语和定义</w:t>
        </w:r>
        <w:r w:rsidR="00506900">
          <w:tab/>
        </w:r>
        <w:r w:rsidR="00506900">
          <w:fldChar w:fldCharType="begin"/>
        </w:r>
        <w:r w:rsidR="00506900">
          <w:instrText xml:space="preserve"> PAGEREF _Toc62919930 \h </w:instrText>
        </w:r>
        <w:r w:rsidR="00506900">
          <w:fldChar w:fldCharType="separate"/>
        </w:r>
        <w:r w:rsidR="00B3571B">
          <w:rPr>
            <w:noProof/>
          </w:rPr>
          <w:t>4</w:t>
        </w:r>
        <w:r w:rsidR="00506900">
          <w:fldChar w:fldCharType="end"/>
        </w:r>
      </w:hyperlink>
    </w:p>
    <w:p w:rsidR="008D1A1D" w:rsidRDefault="00E06AB7">
      <w:pPr>
        <w:pStyle w:val="1"/>
        <w:spacing w:before="78" w:after="78"/>
        <w:rPr>
          <w:rFonts w:ascii="Calibri"/>
          <w:szCs w:val="22"/>
        </w:rPr>
      </w:pPr>
      <w:hyperlink w:anchor="_Toc62919931" w:history="1">
        <w:r w:rsidR="00506900">
          <w:rPr>
            <w:rStyle w:val="afff"/>
            <w:rFonts w:hAnsi="Times New Roman" w:cs="Times New Roman"/>
          </w:rPr>
          <w:t>4</w:t>
        </w:r>
        <w:r w:rsidR="00506900">
          <w:rPr>
            <w:rStyle w:val="afff"/>
            <w:rFonts w:ascii="Times New Roman" w:hAnsi="Times New Roman" w:cs="Times New Roman"/>
          </w:rPr>
          <w:t xml:space="preserve"> </w:t>
        </w:r>
        <w:r w:rsidR="00506900">
          <w:rPr>
            <w:rStyle w:val="afff"/>
            <w:rFonts w:ascii="Times New Roman" w:hAnsi="Times New Roman" w:cs="Times New Roman"/>
          </w:rPr>
          <w:t>群体遗传学参数计算</w:t>
        </w:r>
        <w:r w:rsidR="00506900">
          <w:tab/>
        </w:r>
        <w:r w:rsidR="00506900">
          <w:fldChar w:fldCharType="begin"/>
        </w:r>
        <w:r w:rsidR="00506900">
          <w:instrText xml:space="preserve"> PAGEREF _Toc62919931 \h </w:instrText>
        </w:r>
        <w:r w:rsidR="00506900">
          <w:fldChar w:fldCharType="separate"/>
        </w:r>
        <w:r w:rsidR="00B3571B">
          <w:rPr>
            <w:noProof/>
          </w:rPr>
          <w:t>5</w:t>
        </w:r>
        <w:r w:rsidR="00506900">
          <w:fldChar w:fldCharType="end"/>
        </w:r>
      </w:hyperlink>
    </w:p>
    <w:p w:rsidR="008D1A1D" w:rsidRDefault="00E06AB7">
      <w:pPr>
        <w:pStyle w:val="1"/>
        <w:spacing w:before="78" w:after="78"/>
        <w:rPr>
          <w:rFonts w:ascii="Calibri"/>
          <w:szCs w:val="22"/>
        </w:rPr>
      </w:pPr>
      <w:hyperlink w:anchor="_Toc62919932" w:history="1">
        <w:r w:rsidR="00506900">
          <w:rPr>
            <w:rStyle w:val="afff"/>
            <w:rFonts w:hAnsi="Times New Roman" w:cs="Times New Roman"/>
          </w:rPr>
          <w:t>5</w:t>
        </w:r>
        <w:r w:rsidR="00506900">
          <w:rPr>
            <w:rStyle w:val="afff"/>
            <w:rFonts w:ascii="Times New Roman" w:hAnsi="Times New Roman" w:cs="Times New Roman"/>
          </w:rPr>
          <w:t xml:space="preserve"> </w:t>
        </w:r>
        <w:r w:rsidR="00506900">
          <w:rPr>
            <w:rStyle w:val="afff"/>
            <w:rFonts w:ascii="Times New Roman" w:hAnsi="Times New Roman" w:cs="Times New Roman"/>
          </w:rPr>
          <w:t>群体遗传学参数结果</w:t>
        </w:r>
        <w:r w:rsidR="00506900">
          <w:tab/>
        </w:r>
        <w:r w:rsidR="00506900">
          <w:fldChar w:fldCharType="begin"/>
        </w:r>
        <w:r w:rsidR="00506900">
          <w:instrText xml:space="preserve"> PAGEREF _Toc62919932 \h </w:instrText>
        </w:r>
        <w:r w:rsidR="00506900">
          <w:fldChar w:fldCharType="separate"/>
        </w:r>
        <w:r w:rsidR="00B3571B">
          <w:rPr>
            <w:noProof/>
          </w:rPr>
          <w:t>7</w:t>
        </w:r>
        <w:r w:rsidR="00506900">
          <w:fldChar w:fldCharType="end"/>
        </w:r>
      </w:hyperlink>
    </w:p>
    <w:p w:rsidR="008D1A1D" w:rsidRDefault="00506900">
      <w:pPr>
        <w:pStyle w:val="aff8"/>
      </w:pPr>
      <w:r>
        <w:fldChar w:fldCharType="end"/>
      </w:r>
    </w:p>
    <w:p w:rsidR="008D1A1D" w:rsidRDefault="00506900">
      <w:pPr>
        <w:pStyle w:val="affff9"/>
      </w:pPr>
      <w:bookmarkStart w:id="66" w:name="_Toc62919926"/>
      <w:r>
        <w:rPr>
          <w:rFonts w:hint="eastAsia"/>
        </w:rPr>
        <w:lastRenderedPageBreak/>
        <w:t>前</w:t>
      </w:r>
      <w:bookmarkStart w:id="67" w:name="BKQY"/>
      <w:r>
        <w:rPr>
          <w:rFonts w:ascii="MS Mincho" w:eastAsia="MS Mincho" w:hAnsi="MS Mincho" w:cs="MS Mincho" w:hint="eastAsia"/>
        </w:rPr>
        <w:t>  </w:t>
      </w:r>
      <w:r>
        <w:rPr>
          <w:rFonts w:hint="eastAsia"/>
        </w:rPr>
        <w:t>言</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6"/>
      <w:bookmarkEnd w:id="67"/>
    </w:p>
    <w:p w:rsidR="008D1A1D" w:rsidRDefault="00506900">
      <w:pPr>
        <w:pStyle w:val="aff8"/>
        <w:rPr>
          <w:rFonts w:ascii="Times New Roman" w:hAnsi="Times New Roman" w:cs="Times New Roman"/>
        </w:rPr>
      </w:pPr>
      <w:r>
        <w:rPr>
          <w:rFonts w:ascii="Times New Roman" w:hAnsi="Times New Roman" w:cs="Times New Roman" w:hint="eastAsia"/>
          <w:kern w:val="2"/>
          <w:szCs w:val="24"/>
        </w:rPr>
        <w:t>本</w:t>
      </w:r>
      <w:r>
        <w:rPr>
          <w:rFonts w:ascii="Times New Roman" w:hAnsi="Times New Roman" w:cs="Times New Roman" w:hint="eastAsia"/>
        </w:rPr>
        <w:t>文件按照</w:t>
      </w:r>
      <w:r>
        <w:rPr>
          <w:rFonts w:ascii="Times New Roman" w:hAnsi="Times New Roman" w:cs="Times New Roman"/>
        </w:rPr>
        <w:t>GB/T 1.1-2020</w:t>
      </w:r>
      <w:r>
        <w:rPr>
          <w:rFonts w:ascii="Times New Roman" w:hAnsi="Times New Roman" w:cs="Times New Roman" w:hint="eastAsia"/>
        </w:rPr>
        <w:t>给出的规则起草。</w:t>
      </w:r>
    </w:p>
    <w:p w:rsidR="008D1A1D" w:rsidRDefault="00506900">
      <w:pPr>
        <w:ind w:firstLineChars="200" w:firstLine="420"/>
        <w:rPr>
          <w:rFonts w:ascii="Times New Roman" w:hAnsi="Times New Roman" w:cs="Times New Roman"/>
        </w:rPr>
      </w:pPr>
      <w:r>
        <w:rPr>
          <w:rFonts w:ascii="Times New Roman" w:hAnsi="Times New Roman" w:cs="Times New Roman" w:hint="eastAsia"/>
        </w:rPr>
        <w:t>本文件由江苏省人民医院（南京医科大学第一附属医院）提出。</w:t>
      </w:r>
    </w:p>
    <w:p w:rsidR="008D1A1D" w:rsidRDefault="00506900">
      <w:pPr>
        <w:ind w:firstLineChars="200" w:firstLine="420"/>
        <w:rPr>
          <w:rFonts w:ascii="Times New Roman" w:hAnsi="Times New Roman" w:cs="Times New Roman"/>
        </w:rPr>
      </w:pPr>
      <w:r>
        <w:rPr>
          <w:rFonts w:ascii="Times New Roman" w:hAnsi="Times New Roman" w:cs="Times New Roman" w:hint="eastAsia"/>
        </w:rPr>
        <w:t>本文件由江苏省卫生标准化技术委员会归口。</w:t>
      </w:r>
    </w:p>
    <w:p w:rsidR="008D1A1D" w:rsidRDefault="00506900">
      <w:pPr>
        <w:ind w:firstLineChars="200" w:firstLine="420"/>
        <w:rPr>
          <w:rFonts w:ascii="Times New Roman" w:hAnsi="Times New Roman" w:cs="Times New Roman"/>
        </w:rPr>
      </w:pPr>
      <w:r>
        <w:rPr>
          <w:rFonts w:ascii="Times New Roman" w:hAnsi="Times New Roman" w:cs="Times New Roman" w:hint="eastAsia"/>
        </w:rPr>
        <w:t>本文件主要起草单位：江苏省人民医院（南京医科大学第一附属医院）</w:t>
      </w:r>
      <w:r w:rsidR="00E06AB7">
        <w:rPr>
          <w:rFonts w:ascii="Times New Roman" w:hAnsi="Times New Roman" w:cs="Times New Roman" w:hint="eastAsia"/>
        </w:rPr>
        <w:t>、复旦大学、苏州大学、南京医科大学、绍兴文理学院、</w:t>
      </w:r>
      <w:r>
        <w:rPr>
          <w:rFonts w:ascii="Times New Roman" w:hAnsi="Times New Roman" w:cs="Times New Roman" w:hint="eastAsia"/>
        </w:rPr>
        <w:t>江苏省司法鉴定协会</w:t>
      </w:r>
      <w:r w:rsidR="00E06AB7">
        <w:rPr>
          <w:rFonts w:ascii="Times New Roman" w:hAnsi="Times New Roman" w:cs="Times New Roman" w:hint="eastAsia"/>
        </w:rPr>
        <w:t>、</w:t>
      </w:r>
      <w:r>
        <w:rPr>
          <w:rFonts w:ascii="Times New Roman" w:hAnsi="Times New Roman" w:cs="Times New Roman" w:hint="eastAsia"/>
        </w:rPr>
        <w:t>南京市司法鉴定协会。</w:t>
      </w:r>
    </w:p>
    <w:p w:rsidR="008D1A1D" w:rsidRDefault="00506900">
      <w:pPr>
        <w:pStyle w:val="aff8"/>
        <w:rPr>
          <w:rFonts w:ascii="Times New Roman" w:hAnsi="Times New Roman" w:cs="Times New Roman"/>
        </w:rPr>
      </w:pPr>
      <w:r>
        <w:rPr>
          <w:rFonts w:ascii="Times New Roman" w:hAnsi="Times New Roman" w:cs="Times New Roman" w:hint="eastAsia"/>
        </w:rPr>
        <w:t>本文件主要起草人</w:t>
      </w:r>
      <w:r>
        <w:rPr>
          <w:rFonts w:ascii="Times New Roman" w:hAnsi="Times New Roman" w:cs="Times New Roman"/>
        </w:rPr>
        <w:t>:</w:t>
      </w:r>
      <w:r>
        <w:rPr>
          <w:rFonts w:ascii="Times New Roman" w:hAnsi="Times New Roman" w:cs="Times New Roman" w:hint="eastAsia"/>
        </w:rPr>
        <w:t>周惠英</w:t>
      </w:r>
      <w:r w:rsidR="00E06AB7">
        <w:rPr>
          <w:rFonts w:ascii="Times New Roman" w:hAnsi="Times New Roman" w:cs="Times New Roman" w:hint="eastAsia"/>
        </w:rPr>
        <w:t>、潘猛、李成涛、高玉振、冀强、张巧英、居晓斌、叶琴、刘燕婷</w:t>
      </w:r>
      <w:r>
        <w:rPr>
          <w:rFonts w:ascii="Times New Roman" w:hAnsi="Times New Roman" w:cs="Times New Roman" w:hint="eastAsia"/>
        </w:rPr>
        <w:t>。</w:t>
      </w:r>
    </w:p>
    <w:p w:rsidR="008D1A1D" w:rsidRDefault="00506900">
      <w:pPr>
        <w:pStyle w:val="aff8"/>
        <w:rPr>
          <w:rFonts w:ascii="Times New Roman" w:hAnsi="Times New Roman" w:cs="Times New Roman"/>
        </w:rPr>
      </w:pPr>
      <w:r>
        <w:rPr>
          <w:rFonts w:ascii="Times New Roman" w:hAnsi="Times New Roman" w:cs="Times New Roman" w:hint="eastAsia"/>
        </w:rPr>
        <w:t>本文件为首次发布。</w:t>
      </w:r>
    </w:p>
    <w:p w:rsidR="008D1A1D" w:rsidRDefault="008D1A1D">
      <w:pPr>
        <w:ind w:firstLineChars="200" w:firstLine="420"/>
        <w:rPr>
          <w:rFonts w:ascii="Times New Roman" w:hAnsi="Times New Roman" w:cs="Times New Roman"/>
        </w:rPr>
      </w:pPr>
      <w:bookmarkStart w:id="68" w:name="_GoBack"/>
      <w:bookmarkEnd w:id="68"/>
    </w:p>
    <w:p w:rsidR="008D1A1D" w:rsidRDefault="00506900">
      <w:pPr>
        <w:pStyle w:val="affff9"/>
        <w:rPr>
          <w:rFonts w:ascii="Times New Roman" w:hAnsi="Times New Roman" w:cs="Times New Roman"/>
        </w:rPr>
      </w:pPr>
      <w:bookmarkStart w:id="69" w:name="_Toc56152404"/>
      <w:bookmarkStart w:id="70" w:name="_Toc62655174"/>
      <w:bookmarkStart w:id="71" w:name="_Toc59704241"/>
      <w:bookmarkStart w:id="72" w:name="_Toc59789629"/>
      <w:bookmarkStart w:id="73" w:name="_Toc56004402"/>
      <w:bookmarkStart w:id="74" w:name="_Toc60736235"/>
      <w:bookmarkStart w:id="75" w:name="_Toc59704820"/>
      <w:bookmarkStart w:id="76" w:name="_Toc62290576"/>
      <w:bookmarkStart w:id="77" w:name="_Toc56005619"/>
      <w:bookmarkStart w:id="78" w:name="_Toc57101300"/>
      <w:bookmarkStart w:id="79" w:name="_Toc17704233"/>
      <w:bookmarkStart w:id="80" w:name="_Toc56005733"/>
      <w:bookmarkStart w:id="81" w:name="_Toc17464860"/>
      <w:bookmarkStart w:id="82" w:name="_Toc56005959"/>
      <w:bookmarkStart w:id="83" w:name="_Toc54709978"/>
      <w:bookmarkStart w:id="84" w:name="_Toc56002442"/>
      <w:bookmarkStart w:id="85" w:name="_Toc56003286"/>
      <w:bookmarkStart w:id="86" w:name="_Toc56003402"/>
      <w:bookmarkStart w:id="87" w:name="_Toc56003512"/>
      <w:bookmarkStart w:id="88" w:name="_Toc56003700"/>
      <w:bookmarkStart w:id="89" w:name="_Toc56090210"/>
      <w:bookmarkStart w:id="90" w:name="_Toc56152280"/>
      <w:bookmarkStart w:id="91" w:name="_Toc17701919"/>
      <w:bookmarkStart w:id="92" w:name="_Toc17701767"/>
      <w:bookmarkStart w:id="93" w:name="_Toc11250792"/>
      <w:bookmarkStart w:id="94" w:name="_Toc11251110"/>
      <w:bookmarkStart w:id="95" w:name="_Toc56001051"/>
      <w:bookmarkStart w:id="96" w:name="_Toc11306867"/>
      <w:bookmarkStart w:id="97" w:name="_Toc11306088"/>
      <w:bookmarkStart w:id="98" w:name="_Toc11251664"/>
      <w:bookmarkStart w:id="99" w:name="_Toc17464909"/>
      <w:bookmarkStart w:id="100" w:name="_Toc11250525"/>
      <w:bookmarkStart w:id="101" w:name="_Toc11309802"/>
      <w:bookmarkStart w:id="102" w:name="_Toc60735763"/>
      <w:bookmarkStart w:id="103" w:name="_Toc56006424"/>
      <w:bookmarkStart w:id="104" w:name="_Toc60726120"/>
      <w:bookmarkStart w:id="105" w:name="_Toc56001388"/>
      <w:bookmarkStart w:id="106" w:name="_Toc56001823"/>
      <w:bookmarkStart w:id="107" w:name="_Toc56156636"/>
      <w:bookmarkStart w:id="108" w:name="_Toc56006828"/>
      <w:bookmarkStart w:id="109" w:name="_Toc56005941"/>
      <w:bookmarkStart w:id="110" w:name="_Toc17701252"/>
      <w:bookmarkStart w:id="111" w:name="_Toc56004424"/>
      <w:bookmarkStart w:id="112" w:name="_Toc62549620"/>
      <w:bookmarkStart w:id="113" w:name="_Toc17471611"/>
      <w:bookmarkStart w:id="114" w:name="_Toc56003353"/>
      <w:bookmarkStart w:id="115" w:name="_Toc62919927"/>
      <w:r>
        <w:rPr>
          <w:rFonts w:ascii="Times New Roman" w:hAnsi="Times New Roman" w:cs="Times New Roman" w:hint="eastAsia"/>
        </w:rPr>
        <w:lastRenderedPageBreak/>
        <w:t>引</w:t>
      </w:r>
      <w:bookmarkStart w:id="116" w:name="BKYY"/>
      <w:r>
        <w:rPr>
          <w:rFonts w:ascii="Times New Roman" w:eastAsia="MS Mincho" w:hAnsi="Times New Roman" w:cs="Times New Roman"/>
        </w:rPr>
        <w:t>  </w:t>
      </w:r>
      <w:r>
        <w:rPr>
          <w:rFonts w:ascii="Times New Roman" w:hAnsi="Times New Roman" w:cs="Times New Roman" w:hint="eastAsia"/>
        </w:rPr>
        <w:t>言</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8D1A1D" w:rsidRDefault="00506900">
      <w:pPr>
        <w:pStyle w:val="aff8"/>
        <w:rPr>
          <w:rFonts w:ascii="Times New Roman" w:hAnsi="Times New Roman" w:cs="Times New Roman"/>
        </w:rPr>
      </w:pPr>
      <w:r>
        <w:rPr>
          <w:rFonts w:ascii="Times New Roman" w:hAnsi="Times New Roman" w:cs="Times New Roman" w:hint="eastAsia"/>
        </w:rPr>
        <w:t>科学研究表明，不同民族、不同地区人群的遗传特征存在差异。在进行人类遗传同一认定及亲权鉴定时，应采用同地区同民族的人类遗传基因频率分布资料。</w:t>
      </w:r>
    </w:p>
    <w:p w:rsidR="008D1A1D" w:rsidRDefault="00506900">
      <w:pPr>
        <w:pStyle w:val="aff8"/>
        <w:rPr>
          <w:rFonts w:ascii="Times New Roman" w:hAnsi="Times New Roman" w:cs="Times New Roman"/>
        </w:rPr>
      </w:pPr>
      <w:r>
        <w:rPr>
          <w:rFonts w:ascii="Times New Roman" w:hAnsi="Times New Roman" w:cs="Times New Roman" w:hint="eastAsia"/>
        </w:rPr>
        <w:t>本文件运用法医物证学、遗传学和统计学等学科的理论而制订，为法庭科学采用常染色体</w:t>
      </w:r>
      <w:r>
        <w:rPr>
          <w:rFonts w:ascii="Times New Roman" w:hAnsi="Times New Roman" w:cs="Times New Roman"/>
        </w:rPr>
        <w:t>STR</w:t>
      </w:r>
      <w:r>
        <w:rPr>
          <w:rFonts w:ascii="Times New Roman" w:hAnsi="Times New Roman" w:cs="Times New Roman" w:hint="eastAsia"/>
        </w:rPr>
        <w:t>基因座进行法医物证鉴定所涉及的亲权指数计算提供科学数据和统一标准。</w:t>
      </w:r>
    </w:p>
    <w:p w:rsidR="008D1A1D" w:rsidRDefault="008D1A1D">
      <w:pPr>
        <w:pStyle w:val="aff8"/>
        <w:rPr>
          <w:rFonts w:ascii="Times New Roman" w:hAnsi="Times New Roman" w:cs="Times New Roman"/>
        </w:rPr>
      </w:pPr>
    </w:p>
    <w:p w:rsidR="008D1A1D" w:rsidRDefault="008D1A1D">
      <w:pPr>
        <w:pStyle w:val="aff8"/>
        <w:rPr>
          <w:rFonts w:ascii="Times New Roman" w:hAnsi="Times New Roman" w:cs="Times New Roman"/>
        </w:rPr>
      </w:pPr>
    </w:p>
    <w:p w:rsidR="008D1A1D" w:rsidRDefault="00E258BE">
      <w:pPr>
        <w:pStyle w:val="afffffb"/>
        <w:rPr>
          <w:rFonts w:ascii="Times New Roman" w:hAnsi="Times New Roman" w:cs="Times New Roman"/>
        </w:rPr>
      </w:pPr>
      <w:r>
        <w:rPr>
          <w:rFonts w:ascii="Times New Roman" w:hAnsi="Times New Roman" w:cs="Times New Roman" w:hint="eastAsia"/>
        </w:rPr>
        <w:lastRenderedPageBreak/>
        <w:t>2</w:t>
      </w:r>
      <w:r>
        <w:rPr>
          <w:rFonts w:ascii="Times New Roman" w:hAnsi="Times New Roman" w:cs="Times New Roman"/>
        </w:rPr>
        <w:t>0</w:t>
      </w:r>
      <w:r>
        <w:rPr>
          <w:rFonts w:ascii="Times New Roman" w:hAnsi="Times New Roman" w:cs="Times New Roman" w:hint="eastAsia"/>
        </w:rPr>
        <w:t>个</w:t>
      </w:r>
      <w:r w:rsidR="00506900">
        <w:rPr>
          <w:rFonts w:ascii="Times New Roman" w:hAnsi="Times New Roman" w:cs="Times New Roman" w:hint="eastAsia"/>
        </w:rPr>
        <w:t>常染色体</w:t>
      </w:r>
      <w:r w:rsidR="00506900">
        <w:rPr>
          <w:rFonts w:ascii="Times New Roman" w:hAnsi="Times New Roman" w:cs="Times New Roman"/>
        </w:rPr>
        <w:t>STR</w:t>
      </w:r>
      <w:r w:rsidR="00506900">
        <w:rPr>
          <w:rFonts w:ascii="Times New Roman" w:hAnsi="Times New Roman" w:cs="Times New Roman" w:hint="eastAsia"/>
        </w:rPr>
        <w:t>基因座等位基因频率参数</w:t>
      </w:r>
    </w:p>
    <w:p w:rsidR="008D1A1D" w:rsidRDefault="00506900">
      <w:pPr>
        <w:pStyle w:val="a3"/>
        <w:spacing w:before="312" w:after="312"/>
        <w:rPr>
          <w:rFonts w:ascii="Times New Roman" w:hAnsi="Times New Roman" w:cs="Times New Roman"/>
        </w:rPr>
      </w:pPr>
      <w:bookmarkStart w:id="117" w:name="_Toc17464861"/>
      <w:bookmarkStart w:id="118" w:name="_Toc11250186"/>
      <w:bookmarkStart w:id="119" w:name="_Toc11306868"/>
      <w:bookmarkStart w:id="120" w:name="_Toc11309803"/>
      <w:bookmarkStart w:id="121" w:name="_Toc56001052"/>
      <w:bookmarkStart w:id="122" w:name="_Toc56001389"/>
      <w:bookmarkStart w:id="123" w:name="_Toc54709979"/>
      <w:bookmarkStart w:id="124" w:name="_Toc17704234"/>
      <w:bookmarkStart w:id="125" w:name="_Toc17701920"/>
      <w:bookmarkStart w:id="126" w:name="_Toc11250526"/>
      <w:bookmarkStart w:id="127" w:name="_Toc11251665"/>
      <w:bookmarkStart w:id="128" w:name="_Toc11306089"/>
      <w:bookmarkStart w:id="129" w:name="_Toc17471612"/>
      <w:bookmarkStart w:id="130" w:name="_Toc17464910"/>
      <w:bookmarkStart w:id="131" w:name="_Toc11251111"/>
      <w:bookmarkStart w:id="132" w:name="_Toc17701768"/>
      <w:bookmarkStart w:id="133" w:name="_Toc11250793"/>
      <w:bookmarkStart w:id="134" w:name="_Toc56001824"/>
      <w:bookmarkStart w:id="135" w:name="_Toc17701253"/>
      <w:bookmarkStart w:id="136" w:name="_Toc56002443"/>
      <w:bookmarkStart w:id="137" w:name="_Toc56003287"/>
      <w:bookmarkStart w:id="138" w:name="_Toc56003354"/>
      <w:bookmarkStart w:id="139" w:name="_Toc56003403"/>
      <w:bookmarkStart w:id="140" w:name="_Toc56003513"/>
      <w:bookmarkStart w:id="141" w:name="_Toc56003701"/>
      <w:bookmarkStart w:id="142" w:name="_Toc56004403"/>
      <w:bookmarkStart w:id="143" w:name="_Toc56004425"/>
      <w:bookmarkStart w:id="144" w:name="_Toc56005620"/>
      <w:bookmarkStart w:id="145" w:name="_Toc56005734"/>
      <w:bookmarkStart w:id="146" w:name="_Toc56005942"/>
      <w:bookmarkStart w:id="147" w:name="_Toc56005960"/>
      <w:bookmarkStart w:id="148" w:name="_Toc56006425"/>
      <w:bookmarkStart w:id="149" w:name="_Toc56006829"/>
      <w:bookmarkStart w:id="150" w:name="_Toc56090211"/>
      <w:bookmarkStart w:id="151" w:name="_Toc56152281"/>
      <w:bookmarkStart w:id="152" w:name="_Toc56152405"/>
      <w:bookmarkStart w:id="153" w:name="_Toc56156637"/>
      <w:bookmarkStart w:id="154" w:name="_Toc57101301"/>
      <w:bookmarkStart w:id="155" w:name="_Toc59704242"/>
      <w:bookmarkStart w:id="156" w:name="_Toc59704821"/>
      <w:bookmarkStart w:id="157" w:name="_Toc59789630"/>
      <w:bookmarkStart w:id="158" w:name="_Toc60726121"/>
      <w:bookmarkStart w:id="159" w:name="_Toc60735764"/>
      <w:bookmarkStart w:id="160" w:name="_Toc60736236"/>
      <w:bookmarkStart w:id="161" w:name="_Toc62290577"/>
      <w:bookmarkStart w:id="162" w:name="_Toc62549621"/>
      <w:bookmarkStart w:id="163" w:name="_Toc62655175"/>
      <w:bookmarkStart w:id="164" w:name="_Toc62919928"/>
      <w:r>
        <w:rPr>
          <w:rFonts w:ascii="Times New Roman" w:hAnsi="Times New Roman" w:cs="Times New Roman" w:hint="eastAsia"/>
        </w:rPr>
        <w:t>范围</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rsidR="008D1A1D" w:rsidRDefault="00506900">
      <w:pPr>
        <w:pStyle w:val="aff8"/>
        <w:rPr>
          <w:rFonts w:ascii="Times New Roman" w:hAnsi="Times New Roman" w:cs="Times New Roman"/>
          <w:szCs w:val="21"/>
        </w:rPr>
      </w:pPr>
      <w:bookmarkStart w:id="165" w:name="_Toc158"/>
      <w:r>
        <w:rPr>
          <w:rFonts w:ascii="Times New Roman" w:hAnsi="Times New Roman" w:cs="Times New Roman" w:hint="eastAsia"/>
          <w:szCs w:val="21"/>
        </w:rPr>
        <w:t>本文件规定了汉族人群</w:t>
      </w:r>
      <w:r w:rsidR="00C6704F">
        <w:rPr>
          <w:rFonts w:ascii="Times New Roman" w:hAnsi="Times New Roman" w:cs="Times New Roman"/>
          <w:szCs w:val="21"/>
        </w:rPr>
        <w:t>20</w:t>
      </w:r>
      <w:r>
        <w:rPr>
          <w:rFonts w:ascii="Times New Roman" w:hAnsi="Times New Roman" w:cs="Times New Roman" w:hint="eastAsia"/>
          <w:szCs w:val="21"/>
        </w:rPr>
        <w:t>个常染色体</w:t>
      </w:r>
      <w:r>
        <w:rPr>
          <w:rFonts w:ascii="Times New Roman" w:hAnsi="Times New Roman" w:cs="Times New Roman"/>
          <w:szCs w:val="21"/>
        </w:rPr>
        <w:t>STR</w:t>
      </w:r>
      <w:r>
        <w:rPr>
          <w:rFonts w:ascii="Times New Roman" w:hAnsi="Times New Roman" w:cs="Times New Roman" w:hint="eastAsia"/>
          <w:szCs w:val="21"/>
        </w:rPr>
        <w:t>基因座的等位基因频率。</w:t>
      </w:r>
      <w:bookmarkEnd w:id="165"/>
      <w:r>
        <w:rPr>
          <w:rFonts w:ascii="Times New Roman" w:hAnsi="Times New Roman" w:cs="Times New Roman" w:hint="eastAsia"/>
          <w:szCs w:val="21"/>
        </w:rPr>
        <w:t>基因座包括：</w:t>
      </w:r>
      <w:r w:rsidR="008940FE" w:rsidRPr="008940FE">
        <w:rPr>
          <w:rFonts w:ascii="Times New Roman" w:hAnsi="Times New Roman" w:cs="Times New Roman" w:hint="eastAsia"/>
          <w:szCs w:val="21"/>
        </w:rPr>
        <w:t>D1S1656</w:t>
      </w:r>
      <w:r w:rsidR="008940FE" w:rsidRPr="008940FE">
        <w:rPr>
          <w:rFonts w:ascii="Times New Roman" w:hAnsi="Times New Roman" w:cs="Times New Roman" w:hint="eastAsia"/>
          <w:szCs w:val="21"/>
        </w:rPr>
        <w:t>、</w:t>
      </w:r>
      <w:r w:rsidR="008940FE" w:rsidRPr="008940FE">
        <w:rPr>
          <w:rFonts w:ascii="Times New Roman" w:hAnsi="Times New Roman" w:cs="Times New Roman" w:hint="eastAsia"/>
          <w:szCs w:val="21"/>
        </w:rPr>
        <w:t>D2S441</w:t>
      </w:r>
      <w:r w:rsidR="008940FE" w:rsidRPr="008940FE">
        <w:rPr>
          <w:rFonts w:ascii="Times New Roman" w:hAnsi="Times New Roman" w:cs="Times New Roman" w:hint="eastAsia"/>
          <w:szCs w:val="21"/>
        </w:rPr>
        <w:t>、</w:t>
      </w:r>
      <w:r w:rsidR="008940FE" w:rsidRPr="008940FE">
        <w:rPr>
          <w:rFonts w:ascii="Times New Roman" w:hAnsi="Times New Roman" w:cs="Times New Roman" w:hint="eastAsia"/>
          <w:szCs w:val="21"/>
        </w:rPr>
        <w:t>D3S3045</w:t>
      </w:r>
      <w:r w:rsidR="008940FE" w:rsidRPr="008940FE">
        <w:rPr>
          <w:rFonts w:ascii="Times New Roman" w:hAnsi="Times New Roman" w:cs="Times New Roman" w:hint="eastAsia"/>
          <w:szCs w:val="21"/>
        </w:rPr>
        <w:t>、</w:t>
      </w:r>
      <w:r w:rsidR="008940FE" w:rsidRPr="008940FE">
        <w:rPr>
          <w:rFonts w:ascii="Times New Roman" w:hAnsi="Times New Roman" w:cs="Times New Roman" w:hint="eastAsia"/>
          <w:szCs w:val="21"/>
        </w:rPr>
        <w:t>D4S2366</w:t>
      </w:r>
      <w:r w:rsidR="008940FE" w:rsidRPr="008940FE">
        <w:rPr>
          <w:rFonts w:ascii="Times New Roman" w:hAnsi="Times New Roman" w:cs="Times New Roman" w:hint="eastAsia"/>
          <w:szCs w:val="21"/>
        </w:rPr>
        <w:t>、</w:t>
      </w:r>
      <w:r w:rsidR="008940FE" w:rsidRPr="008940FE">
        <w:rPr>
          <w:rFonts w:ascii="Times New Roman" w:hAnsi="Times New Roman" w:cs="Times New Roman" w:hint="eastAsia"/>
          <w:szCs w:val="21"/>
        </w:rPr>
        <w:t>D5S2500</w:t>
      </w:r>
      <w:r w:rsidR="008940FE" w:rsidRPr="008940FE">
        <w:rPr>
          <w:rFonts w:ascii="Times New Roman" w:hAnsi="Times New Roman" w:cs="Times New Roman" w:hint="eastAsia"/>
          <w:szCs w:val="21"/>
        </w:rPr>
        <w:t>、</w:t>
      </w:r>
      <w:r w:rsidR="008940FE" w:rsidRPr="008940FE">
        <w:rPr>
          <w:rFonts w:ascii="Times New Roman" w:hAnsi="Times New Roman" w:cs="Times New Roman" w:hint="eastAsia"/>
          <w:szCs w:val="21"/>
        </w:rPr>
        <w:t>D6S477</w:t>
      </w:r>
      <w:r w:rsidR="008940FE" w:rsidRPr="008940FE">
        <w:rPr>
          <w:rFonts w:ascii="Times New Roman" w:hAnsi="Times New Roman" w:cs="Times New Roman" w:hint="eastAsia"/>
          <w:szCs w:val="21"/>
        </w:rPr>
        <w:t>、</w:t>
      </w:r>
      <w:r w:rsidR="008940FE" w:rsidRPr="008940FE">
        <w:rPr>
          <w:rFonts w:ascii="Times New Roman" w:hAnsi="Times New Roman" w:cs="Times New Roman" w:hint="eastAsia"/>
          <w:szCs w:val="21"/>
        </w:rPr>
        <w:t>D7S3048</w:t>
      </w:r>
      <w:r w:rsidR="008940FE" w:rsidRPr="008940FE">
        <w:rPr>
          <w:rFonts w:ascii="Times New Roman" w:hAnsi="Times New Roman" w:cs="Times New Roman" w:hint="eastAsia"/>
          <w:szCs w:val="21"/>
        </w:rPr>
        <w:t>、</w:t>
      </w:r>
      <w:r w:rsidR="008940FE" w:rsidRPr="008940FE">
        <w:rPr>
          <w:rFonts w:ascii="Times New Roman" w:hAnsi="Times New Roman" w:cs="Times New Roman" w:hint="eastAsia"/>
          <w:szCs w:val="21"/>
        </w:rPr>
        <w:t>D8S1132</w:t>
      </w:r>
      <w:r w:rsidR="008940FE" w:rsidRPr="008940FE">
        <w:rPr>
          <w:rFonts w:ascii="Times New Roman" w:hAnsi="Times New Roman" w:cs="Times New Roman" w:hint="eastAsia"/>
          <w:szCs w:val="21"/>
        </w:rPr>
        <w:t>、</w:t>
      </w:r>
      <w:r w:rsidR="008940FE" w:rsidRPr="008940FE">
        <w:rPr>
          <w:rFonts w:ascii="Times New Roman" w:hAnsi="Times New Roman" w:cs="Times New Roman" w:hint="eastAsia"/>
          <w:szCs w:val="21"/>
        </w:rPr>
        <w:t>D9S925</w:t>
      </w:r>
      <w:r w:rsidR="008940FE" w:rsidRPr="008940FE">
        <w:rPr>
          <w:rFonts w:ascii="Times New Roman" w:hAnsi="Times New Roman" w:cs="Times New Roman" w:hint="eastAsia"/>
          <w:szCs w:val="21"/>
        </w:rPr>
        <w:t>、</w:t>
      </w:r>
      <w:r w:rsidR="008940FE" w:rsidRPr="008940FE">
        <w:rPr>
          <w:rFonts w:ascii="Times New Roman" w:hAnsi="Times New Roman" w:cs="Times New Roman" w:hint="eastAsia"/>
          <w:szCs w:val="21"/>
        </w:rPr>
        <w:t>D10S1435</w:t>
      </w:r>
      <w:r w:rsidR="008940FE" w:rsidRPr="008940FE">
        <w:rPr>
          <w:rFonts w:ascii="Times New Roman" w:hAnsi="Times New Roman" w:cs="Times New Roman" w:hint="eastAsia"/>
          <w:szCs w:val="21"/>
        </w:rPr>
        <w:t>、</w:t>
      </w:r>
      <w:r w:rsidR="008940FE" w:rsidRPr="008940FE">
        <w:rPr>
          <w:rFonts w:ascii="Times New Roman" w:hAnsi="Times New Roman" w:cs="Times New Roman" w:hint="eastAsia"/>
          <w:szCs w:val="21"/>
        </w:rPr>
        <w:t>D11S2368</w:t>
      </w:r>
      <w:r w:rsidR="008940FE" w:rsidRPr="008940FE">
        <w:rPr>
          <w:rFonts w:ascii="Times New Roman" w:hAnsi="Times New Roman" w:cs="Times New Roman" w:hint="eastAsia"/>
          <w:szCs w:val="21"/>
        </w:rPr>
        <w:t>、</w:t>
      </w:r>
      <w:r w:rsidR="008940FE" w:rsidRPr="008940FE">
        <w:rPr>
          <w:rFonts w:ascii="Times New Roman" w:hAnsi="Times New Roman" w:cs="Times New Roman" w:hint="eastAsia"/>
          <w:szCs w:val="21"/>
        </w:rPr>
        <w:t>D13S325</w:t>
      </w:r>
      <w:r w:rsidR="008940FE" w:rsidRPr="008940FE">
        <w:rPr>
          <w:rFonts w:ascii="Times New Roman" w:hAnsi="Times New Roman" w:cs="Times New Roman" w:hint="eastAsia"/>
          <w:szCs w:val="21"/>
        </w:rPr>
        <w:t>、</w:t>
      </w:r>
      <w:r w:rsidR="008940FE" w:rsidRPr="008940FE">
        <w:rPr>
          <w:rFonts w:ascii="Times New Roman" w:hAnsi="Times New Roman" w:cs="Times New Roman" w:hint="eastAsia"/>
          <w:szCs w:val="21"/>
        </w:rPr>
        <w:t>D14S608</w:t>
      </w:r>
      <w:r w:rsidR="008940FE" w:rsidRPr="008940FE">
        <w:rPr>
          <w:rFonts w:ascii="Times New Roman" w:hAnsi="Times New Roman" w:cs="Times New Roman" w:hint="eastAsia"/>
          <w:szCs w:val="21"/>
        </w:rPr>
        <w:t>、</w:t>
      </w:r>
      <w:r w:rsidR="008940FE" w:rsidRPr="008940FE">
        <w:rPr>
          <w:rFonts w:ascii="Times New Roman" w:hAnsi="Times New Roman" w:cs="Times New Roman" w:hint="eastAsia"/>
          <w:szCs w:val="21"/>
        </w:rPr>
        <w:t>D15S659</w:t>
      </w:r>
      <w:r w:rsidR="008940FE" w:rsidRPr="008940FE">
        <w:rPr>
          <w:rFonts w:ascii="Times New Roman" w:hAnsi="Times New Roman" w:cs="Times New Roman" w:hint="eastAsia"/>
          <w:szCs w:val="21"/>
        </w:rPr>
        <w:t>、</w:t>
      </w:r>
      <w:r w:rsidR="008940FE" w:rsidRPr="008940FE">
        <w:rPr>
          <w:rFonts w:ascii="Times New Roman" w:hAnsi="Times New Roman" w:cs="Times New Roman" w:hint="eastAsia"/>
          <w:szCs w:val="21"/>
        </w:rPr>
        <w:t>D17S1290</w:t>
      </w:r>
      <w:r w:rsidR="008940FE" w:rsidRPr="008940FE">
        <w:rPr>
          <w:rFonts w:ascii="Times New Roman" w:hAnsi="Times New Roman" w:cs="Times New Roman" w:hint="eastAsia"/>
          <w:szCs w:val="21"/>
        </w:rPr>
        <w:t>、</w:t>
      </w:r>
      <w:r w:rsidR="008940FE" w:rsidRPr="008940FE">
        <w:rPr>
          <w:rFonts w:ascii="Times New Roman" w:hAnsi="Times New Roman" w:cs="Times New Roman" w:hint="eastAsia"/>
          <w:szCs w:val="21"/>
        </w:rPr>
        <w:t>D18S535</w:t>
      </w:r>
      <w:r w:rsidR="008940FE" w:rsidRPr="008940FE">
        <w:rPr>
          <w:rFonts w:ascii="Times New Roman" w:hAnsi="Times New Roman" w:cs="Times New Roman" w:hint="eastAsia"/>
          <w:szCs w:val="21"/>
        </w:rPr>
        <w:t>、</w:t>
      </w:r>
      <w:r w:rsidR="008940FE" w:rsidRPr="008940FE">
        <w:rPr>
          <w:rFonts w:ascii="Times New Roman" w:hAnsi="Times New Roman" w:cs="Times New Roman" w:hint="eastAsia"/>
          <w:szCs w:val="21"/>
        </w:rPr>
        <w:t>D19S253</w:t>
      </w:r>
      <w:r w:rsidR="008940FE" w:rsidRPr="008940FE">
        <w:rPr>
          <w:rFonts w:ascii="Times New Roman" w:hAnsi="Times New Roman" w:cs="Times New Roman" w:hint="eastAsia"/>
          <w:szCs w:val="21"/>
        </w:rPr>
        <w:t>、</w:t>
      </w:r>
      <w:r w:rsidR="008940FE" w:rsidRPr="008940FE">
        <w:rPr>
          <w:rFonts w:ascii="Times New Roman" w:hAnsi="Times New Roman" w:cs="Times New Roman" w:hint="eastAsia"/>
          <w:szCs w:val="21"/>
        </w:rPr>
        <w:t>D20S470</w:t>
      </w:r>
      <w:r w:rsidR="008940FE" w:rsidRPr="008940FE">
        <w:rPr>
          <w:rFonts w:ascii="Times New Roman" w:hAnsi="Times New Roman" w:cs="Times New Roman" w:hint="eastAsia"/>
          <w:szCs w:val="21"/>
        </w:rPr>
        <w:t>、</w:t>
      </w:r>
      <w:r w:rsidR="008940FE" w:rsidRPr="008940FE">
        <w:rPr>
          <w:rFonts w:ascii="Times New Roman" w:hAnsi="Times New Roman" w:cs="Times New Roman" w:hint="eastAsia"/>
          <w:szCs w:val="21"/>
        </w:rPr>
        <w:t>D21S1270</w:t>
      </w:r>
      <w:r w:rsidR="008940FE" w:rsidRPr="008940FE">
        <w:rPr>
          <w:rFonts w:ascii="Times New Roman" w:hAnsi="Times New Roman" w:cs="Times New Roman" w:hint="eastAsia"/>
          <w:szCs w:val="21"/>
        </w:rPr>
        <w:t>、</w:t>
      </w:r>
      <w:r w:rsidR="008940FE" w:rsidRPr="008940FE">
        <w:rPr>
          <w:rFonts w:ascii="Times New Roman" w:hAnsi="Times New Roman" w:cs="Times New Roman" w:hint="eastAsia"/>
          <w:szCs w:val="21"/>
        </w:rPr>
        <w:t>D22-GATA198B05</w:t>
      </w:r>
      <w:r>
        <w:rPr>
          <w:rFonts w:ascii="Times New Roman" w:hAnsi="Times New Roman" w:cs="Times New Roman" w:hint="eastAsia"/>
          <w:szCs w:val="21"/>
        </w:rPr>
        <w:t>。</w:t>
      </w:r>
    </w:p>
    <w:p w:rsidR="008D1A1D" w:rsidRDefault="00506900">
      <w:pPr>
        <w:pStyle w:val="aff8"/>
        <w:rPr>
          <w:rFonts w:ascii="Times New Roman" w:hAnsi="Times New Roman" w:cs="Times New Roman"/>
        </w:rPr>
      </w:pPr>
      <w:r>
        <w:rPr>
          <w:rFonts w:ascii="Times New Roman" w:hAnsi="Times New Roman" w:cs="Times New Roman" w:hint="eastAsia"/>
          <w:szCs w:val="21"/>
        </w:rPr>
        <w:t>本文件适用于</w:t>
      </w:r>
      <w:r>
        <w:rPr>
          <w:rFonts w:ascii="Times New Roman" w:hAnsi="Times New Roman" w:cs="Times New Roman" w:hint="eastAsia"/>
          <w:color w:val="000000"/>
        </w:rPr>
        <w:t>司法鉴定机构和司法鉴定人从事法医物证鉴定的活动，其他单位可参照使用。</w:t>
      </w:r>
    </w:p>
    <w:p w:rsidR="008D1A1D" w:rsidRDefault="00506900">
      <w:pPr>
        <w:pStyle w:val="a3"/>
        <w:spacing w:before="312" w:after="312"/>
        <w:rPr>
          <w:rFonts w:ascii="Times New Roman" w:hAnsi="Times New Roman" w:cs="Times New Roman"/>
        </w:rPr>
      </w:pPr>
      <w:bookmarkStart w:id="166" w:name="_Toc56005735"/>
      <w:bookmarkStart w:id="167" w:name="_Toc60726122"/>
      <w:bookmarkStart w:id="168" w:name="_Toc59789631"/>
      <w:bookmarkStart w:id="169" w:name="_Toc59704822"/>
      <w:bookmarkStart w:id="170" w:name="_Toc59704243"/>
      <w:bookmarkStart w:id="171" w:name="_Toc57101302"/>
      <w:bookmarkStart w:id="172" w:name="_Toc56156638"/>
      <w:bookmarkStart w:id="173" w:name="_Toc56152406"/>
      <w:bookmarkStart w:id="174" w:name="_Toc56152282"/>
      <w:bookmarkStart w:id="175" w:name="_Toc56090212"/>
      <w:bookmarkStart w:id="176" w:name="_Toc56006830"/>
      <w:bookmarkStart w:id="177" w:name="_Toc56006426"/>
      <w:bookmarkStart w:id="178" w:name="_Toc56005961"/>
      <w:bookmarkStart w:id="179" w:name="_Toc56005943"/>
      <w:bookmarkStart w:id="180" w:name="_Toc60735765"/>
      <w:bookmarkStart w:id="181" w:name="_Toc60736237"/>
      <w:bookmarkStart w:id="182" w:name="_Toc11250187"/>
      <w:bookmarkStart w:id="183" w:name="_Toc11250527"/>
      <w:bookmarkStart w:id="184" w:name="_Toc11250794"/>
      <w:bookmarkStart w:id="185" w:name="_Toc11251112"/>
      <w:bookmarkStart w:id="186" w:name="_Toc11251666"/>
      <w:bookmarkStart w:id="187" w:name="_Toc11306090"/>
      <w:bookmarkStart w:id="188" w:name="_Toc11306869"/>
      <w:bookmarkStart w:id="189" w:name="_Toc11309804"/>
      <w:bookmarkStart w:id="190" w:name="_Toc17464862"/>
      <w:bookmarkStart w:id="191" w:name="_Toc17464911"/>
      <w:bookmarkStart w:id="192" w:name="_Toc17471613"/>
      <w:bookmarkStart w:id="193" w:name="_Toc17701254"/>
      <w:bookmarkStart w:id="194" w:name="_Toc17701769"/>
      <w:bookmarkStart w:id="195" w:name="_Toc17701921"/>
      <w:bookmarkStart w:id="196" w:name="_Toc17704235"/>
      <w:bookmarkStart w:id="197" w:name="_Toc54709980"/>
      <w:bookmarkStart w:id="198" w:name="_Toc56001053"/>
      <w:bookmarkStart w:id="199" w:name="_Toc56001390"/>
      <w:bookmarkStart w:id="200" w:name="_Toc56001825"/>
      <w:bookmarkStart w:id="201" w:name="_Toc56002444"/>
      <w:bookmarkStart w:id="202" w:name="_Toc56003288"/>
      <w:bookmarkStart w:id="203" w:name="_Toc56003355"/>
      <w:bookmarkStart w:id="204" w:name="_Toc56003404"/>
      <w:bookmarkStart w:id="205" w:name="_Toc56003514"/>
      <w:bookmarkStart w:id="206" w:name="_Toc56003702"/>
      <w:bookmarkStart w:id="207" w:name="_Toc56004404"/>
      <w:bookmarkStart w:id="208" w:name="_Toc56004426"/>
      <w:bookmarkStart w:id="209" w:name="_Toc56005621"/>
      <w:bookmarkStart w:id="210" w:name="_Toc62290578"/>
      <w:bookmarkStart w:id="211" w:name="_Toc62549622"/>
      <w:bookmarkStart w:id="212" w:name="_Toc62655176"/>
      <w:bookmarkStart w:id="213" w:name="_Toc62919929"/>
      <w:r>
        <w:rPr>
          <w:rFonts w:ascii="Times New Roman" w:hAnsi="Times New Roman" w:cs="Times New Roman" w:hint="eastAsia"/>
        </w:rPr>
        <w:t>规范性引用文件</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rsidR="008D1A1D" w:rsidRDefault="00506900">
      <w:pPr>
        <w:pStyle w:val="aff8"/>
        <w:rPr>
          <w:rFonts w:ascii="Times New Roman" w:hAnsi="Times New Roman" w:cs="Times New Roman"/>
        </w:rPr>
      </w:pPr>
      <w:r>
        <w:rPr>
          <w:rFonts w:ascii="Times New Roman" w:hAnsi="Times New Roman" w:cs="Times New Roman"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8D1A1D" w:rsidRDefault="00506900">
      <w:pPr>
        <w:pStyle w:val="aff8"/>
        <w:rPr>
          <w:rFonts w:ascii="Times New Roman" w:hAnsi="Times New Roman" w:cs="Times New Roman"/>
        </w:rPr>
      </w:pPr>
      <w:r>
        <w:rPr>
          <w:rFonts w:ascii="Times New Roman" w:hAnsi="Times New Roman" w:cs="Times New Roman"/>
        </w:rPr>
        <w:t xml:space="preserve">GB/T 37223 </w:t>
      </w:r>
      <w:r>
        <w:rPr>
          <w:rFonts w:ascii="Times New Roman" w:hAnsi="Times New Roman" w:cs="Times New Roman" w:hint="eastAsia"/>
        </w:rPr>
        <w:t>亲权鉴定技术规范</w:t>
      </w:r>
    </w:p>
    <w:p w:rsidR="008D1A1D" w:rsidRDefault="00506900">
      <w:pPr>
        <w:pStyle w:val="aff8"/>
        <w:rPr>
          <w:rFonts w:ascii="Times New Roman" w:hAnsi="Times New Roman" w:cs="Times New Roman"/>
        </w:rPr>
      </w:pPr>
      <w:r>
        <w:rPr>
          <w:rFonts w:ascii="Times New Roman" w:hAnsi="Times New Roman" w:cs="Times New Roman"/>
        </w:rPr>
        <w:t xml:space="preserve">SF/Z JD0105010  </w:t>
      </w:r>
      <w:r>
        <w:rPr>
          <w:rFonts w:ascii="Times New Roman" w:hAnsi="Times New Roman" w:cs="Times New Roman" w:hint="eastAsia"/>
        </w:rPr>
        <w:t>常染色体</w:t>
      </w:r>
      <w:r>
        <w:rPr>
          <w:rFonts w:ascii="Times New Roman" w:hAnsi="Times New Roman" w:cs="Times New Roman"/>
        </w:rPr>
        <w:t>STR</w:t>
      </w:r>
      <w:r>
        <w:rPr>
          <w:rFonts w:ascii="Times New Roman" w:hAnsi="Times New Roman" w:cs="Times New Roman" w:hint="eastAsia"/>
        </w:rPr>
        <w:t>基因座的法医学参数计算规范</w:t>
      </w:r>
    </w:p>
    <w:p w:rsidR="008D1A1D" w:rsidRDefault="00506900">
      <w:pPr>
        <w:pStyle w:val="a3"/>
        <w:spacing w:before="312" w:after="312"/>
        <w:rPr>
          <w:rFonts w:ascii="Times New Roman" w:hAnsi="Times New Roman" w:cs="Times New Roman"/>
        </w:rPr>
      </w:pPr>
      <w:bookmarkStart w:id="214" w:name="_Toc11250528"/>
      <w:bookmarkStart w:id="215" w:name="_Toc11250795"/>
      <w:bookmarkStart w:id="216" w:name="_Toc11250188"/>
      <w:bookmarkStart w:id="217" w:name="_Toc54709981"/>
      <w:bookmarkStart w:id="218" w:name="_Toc56001054"/>
      <w:bookmarkStart w:id="219" w:name="_Toc17701922"/>
      <w:bookmarkStart w:id="220" w:name="_Toc17701770"/>
      <w:bookmarkStart w:id="221" w:name="_Toc17701255"/>
      <w:bookmarkStart w:id="222" w:name="_Toc17471614"/>
      <w:bookmarkStart w:id="223" w:name="_Toc17464912"/>
      <w:bookmarkStart w:id="224" w:name="_Toc17464863"/>
      <w:bookmarkStart w:id="225" w:name="_Toc11309805"/>
      <w:bookmarkStart w:id="226" w:name="_Toc11306870"/>
      <w:bookmarkStart w:id="227" w:name="_Toc11306091"/>
      <w:bookmarkStart w:id="228" w:name="_Toc11251667"/>
      <w:bookmarkStart w:id="229" w:name="_Toc11251113"/>
      <w:bookmarkStart w:id="230" w:name="_Toc56003405"/>
      <w:bookmarkStart w:id="231" w:name="_Toc56003515"/>
      <w:bookmarkStart w:id="232" w:name="_Toc56003703"/>
      <w:bookmarkStart w:id="233" w:name="_Toc56004405"/>
      <w:bookmarkStart w:id="234" w:name="_Toc56004427"/>
      <w:bookmarkStart w:id="235" w:name="_Toc56005622"/>
      <w:bookmarkStart w:id="236" w:name="_Toc56005736"/>
      <w:bookmarkStart w:id="237" w:name="_Toc56005944"/>
      <w:bookmarkStart w:id="238" w:name="_Toc56005962"/>
      <w:bookmarkStart w:id="239" w:name="_Toc56006427"/>
      <w:bookmarkStart w:id="240" w:name="_Toc56006831"/>
      <w:bookmarkStart w:id="241" w:name="_Toc56090213"/>
      <w:bookmarkStart w:id="242" w:name="_Toc56152283"/>
      <w:bookmarkStart w:id="243" w:name="_Toc56152407"/>
      <w:bookmarkStart w:id="244" w:name="_Toc56156639"/>
      <w:bookmarkStart w:id="245" w:name="_Toc57101303"/>
      <w:bookmarkStart w:id="246" w:name="_Toc59704244"/>
      <w:bookmarkStart w:id="247" w:name="_Toc59704823"/>
      <w:bookmarkStart w:id="248" w:name="_Toc59789632"/>
      <w:bookmarkStart w:id="249" w:name="_Toc60726123"/>
      <w:bookmarkStart w:id="250" w:name="_Toc60735766"/>
      <w:bookmarkStart w:id="251" w:name="_Toc60736238"/>
      <w:bookmarkStart w:id="252" w:name="_Toc62290579"/>
      <w:bookmarkStart w:id="253" w:name="_Toc62549623"/>
      <w:bookmarkStart w:id="254" w:name="_Toc62655177"/>
      <w:bookmarkStart w:id="255" w:name="_Toc62919930"/>
      <w:bookmarkStart w:id="256" w:name="_Toc56003356"/>
      <w:bookmarkStart w:id="257" w:name="_Toc56003289"/>
      <w:bookmarkStart w:id="258" w:name="_Toc56002445"/>
      <w:bookmarkStart w:id="259" w:name="_Toc56001826"/>
      <w:bookmarkStart w:id="260" w:name="_Toc17704236"/>
      <w:bookmarkStart w:id="261" w:name="_Toc56001391"/>
      <w:bookmarkEnd w:id="214"/>
      <w:bookmarkEnd w:id="215"/>
      <w:bookmarkEnd w:id="216"/>
      <w:r>
        <w:rPr>
          <w:rFonts w:ascii="Times New Roman" w:hAnsi="Times New Roman" w:cs="Times New Roman" w:hint="eastAsia"/>
        </w:rPr>
        <w:t>术语和定义</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rsidR="008D1A1D" w:rsidRDefault="00506900">
      <w:pPr>
        <w:ind w:firstLineChars="200" w:firstLine="420"/>
        <w:rPr>
          <w:rFonts w:ascii="Times New Roman" w:hAnsi="Times New Roman" w:cs="Times New Roman"/>
        </w:rPr>
      </w:pPr>
      <w:r>
        <w:rPr>
          <w:rFonts w:ascii="Times New Roman" w:hAnsi="Times New Roman" w:cs="Times New Roman" w:hint="eastAsia"/>
        </w:rPr>
        <w:t>下列术语和定义适用于本文件。</w:t>
      </w:r>
    </w:p>
    <w:p w:rsidR="008D1A1D" w:rsidRDefault="008D1A1D">
      <w:pPr>
        <w:pStyle w:val="a4"/>
        <w:spacing w:before="156" w:after="156"/>
        <w:rPr>
          <w:rFonts w:ascii="Times New Roman" w:hAnsi="Times New Roman" w:cs="Times New Roman"/>
        </w:rPr>
      </w:pPr>
      <w:bookmarkStart w:id="262" w:name="_Toc11306092"/>
      <w:bookmarkStart w:id="263" w:name="_Toc11251114"/>
      <w:bookmarkStart w:id="264" w:name="_Toc11251668"/>
      <w:bookmarkStart w:id="265" w:name="_Toc11306871"/>
      <w:bookmarkStart w:id="266" w:name="_Toc11309806"/>
    </w:p>
    <w:p w:rsidR="008D1A1D" w:rsidRDefault="00506900">
      <w:pPr>
        <w:pStyle w:val="a4"/>
        <w:numPr>
          <w:ilvl w:val="0"/>
          <w:numId w:val="0"/>
        </w:numPr>
        <w:spacing w:before="156" w:after="156"/>
        <w:ind w:firstLineChars="200" w:firstLine="420"/>
        <w:rPr>
          <w:rFonts w:ascii="Times New Roman" w:hAnsi="Times New Roman" w:cs="Times New Roman"/>
        </w:rPr>
      </w:pPr>
      <w:r>
        <w:rPr>
          <w:rFonts w:ascii="Times New Roman" w:hAnsi="Times New Roman" w:cs="Times New Roman" w:hint="eastAsia"/>
        </w:rPr>
        <w:t>亲权鉴定</w:t>
      </w:r>
      <w:r>
        <w:rPr>
          <w:rFonts w:ascii="Times New Roman" w:hAnsi="Times New Roman" w:cs="Times New Roman"/>
        </w:rPr>
        <w:t xml:space="preserve"> parentage testing</w:t>
      </w:r>
      <w:bookmarkEnd w:id="262"/>
      <w:bookmarkEnd w:id="263"/>
      <w:bookmarkEnd w:id="264"/>
      <w:bookmarkEnd w:id="265"/>
      <w:bookmarkEnd w:id="266"/>
    </w:p>
    <w:p w:rsidR="008D1A1D" w:rsidRDefault="00506900">
      <w:pPr>
        <w:pStyle w:val="aff8"/>
        <w:rPr>
          <w:rFonts w:ascii="Times New Roman" w:hAnsi="Times New Roman" w:cs="Times New Roman"/>
        </w:rPr>
      </w:pPr>
      <w:r>
        <w:rPr>
          <w:rFonts w:ascii="Times New Roman" w:hAnsi="Times New Roman" w:cs="Times New Roman" w:hint="eastAsia"/>
        </w:rPr>
        <w:t>通过对人类遗传标记的检测，根据遗传规律分析，对个体之间的血缘关系进行判断的活动。</w:t>
      </w:r>
    </w:p>
    <w:p w:rsidR="008D1A1D" w:rsidRDefault="00506900">
      <w:pPr>
        <w:pStyle w:val="aff8"/>
        <w:spacing w:beforeLines="25" w:before="78" w:afterLines="25" w:after="78"/>
        <w:ind w:firstLineChars="150" w:firstLine="315"/>
        <w:rPr>
          <w:rFonts w:ascii="Times New Roman" w:hAnsi="Times New Roman" w:cs="Times New Roman"/>
        </w:rPr>
      </w:pPr>
      <w:r>
        <w:rPr>
          <w:rFonts w:ascii="Times New Roman" w:hAnsi="Times New Roman" w:cs="Times New Roman"/>
        </w:rPr>
        <w:t xml:space="preserve"> [</w:t>
      </w:r>
      <w:r>
        <w:rPr>
          <w:rFonts w:ascii="Times New Roman" w:hAnsi="Times New Roman" w:cs="Times New Roman" w:hint="eastAsia"/>
        </w:rPr>
        <w:t>来源</w:t>
      </w:r>
      <w:r>
        <w:rPr>
          <w:rFonts w:ascii="Times New Roman" w:hAnsi="Times New Roman" w:cs="Times New Roman"/>
        </w:rPr>
        <w:t>:GB/T 37223,3.1]</w:t>
      </w:r>
    </w:p>
    <w:p w:rsidR="008D1A1D" w:rsidRDefault="008D1A1D">
      <w:pPr>
        <w:pStyle w:val="a4"/>
        <w:spacing w:before="156" w:after="156"/>
        <w:rPr>
          <w:rFonts w:ascii="Times New Roman" w:hAnsi="Times New Roman" w:cs="Times New Roman"/>
          <w:szCs w:val="20"/>
        </w:rPr>
      </w:pPr>
      <w:bookmarkStart w:id="267" w:name="_Toc11306093"/>
      <w:bookmarkStart w:id="268" w:name="_Toc11309807"/>
      <w:bookmarkStart w:id="269" w:name="_Toc11306872"/>
      <w:bookmarkStart w:id="270" w:name="_Toc11251669"/>
      <w:bookmarkStart w:id="271" w:name="_Toc11251115"/>
    </w:p>
    <w:p w:rsidR="008D1A1D" w:rsidRDefault="00506900">
      <w:pPr>
        <w:pStyle w:val="a4"/>
        <w:numPr>
          <w:ilvl w:val="0"/>
          <w:numId w:val="0"/>
        </w:numPr>
        <w:spacing w:before="156" w:after="156"/>
        <w:ind w:firstLineChars="200" w:firstLine="420"/>
        <w:rPr>
          <w:rFonts w:ascii="Times New Roman" w:hAnsi="Times New Roman" w:cs="Times New Roman"/>
          <w:szCs w:val="20"/>
        </w:rPr>
      </w:pPr>
      <w:r>
        <w:rPr>
          <w:rFonts w:ascii="Times New Roman" w:hAnsi="Times New Roman" w:cs="Times New Roman" w:hint="eastAsia"/>
        </w:rPr>
        <w:t>基因座</w:t>
      </w:r>
      <w:r>
        <w:rPr>
          <w:rFonts w:ascii="Times New Roman" w:hAnsi="Times New Roman" w:cs="Times New Roman"/>
        </w:rPr>
        <w:t xml:space="preserve">  locus</w:t>
      </w:r>
      <w:bookmarkEnd w:id="267"/>
      <w:bookmarkEnd w:id="268"/>
      <w:bookmarkEnd w:id="269"/>
      <w:bookmarkEnd w:id="270"/>
      <w:bookmarkEnd w:id="271"/>
    </w:p>
    <w:p w:rsidR="008D1A1D" w:rsidRDefault="00506900">
      <w:pPr>
        <w:pStyle w:val="aff8"/>
        <w:rPr>
          <w:rFonts w:ascii="Times New Roman" w:hAnsi="Times New Roman" w:cs="Times New Roman"/>
        </w:rPr>
      </w:pPr>
      <w:r>
        <w:rPr>
          <w:rFonts w:ascii="Times New Roman" w:hAnsi="Times New Roman" w:cs="Times New Roman" w:hint="eastAsia"/>
        </w:rPr>
        <w:t>基因在染色体的特定位置</w:t>
      </w:r>
      <w:bookmarkStart w:id="272" w:name="_Toc11251116"/>
      <w:bookmarkEnd w:id="272"/>
      <w:r>
        <w:rPr>
          <w:rFonts w:ascii="Times New Roman" w:hAnsi="Times New Roman" w:cs="Times New Roman" w:hint="eastAsia"/>
        </w:rPr>
        <w:t>。</w:t>
      </w:r>
    </w:p>
    <w:p w:rsidR="008D1A1D" w:rsidRPr="00E41383" w:rsidRDefault="00506900">
      <w:pPr>
        <w:pStyle w:val="aff8"/>
        <w:ind w:firstLineChars="150" w:firstLine="315"/>
        <w:rPr>
          <w:rFonts w:ascii="Times New Roman" w:hAnsi="Times New Roman" w:cs="Times New Roman"/>
        </w:rPr>
      </w:pPr>
      <w:r w:rsidRPr="00E41383">
        <w:rPr>
          <w:rFonts w:ascii="Times New Roman" w:hAnsi="Times New Roman" w:cs="Times New Roman"/>
        </w:rPr>
        <w:t xml:space="preserve"> [</w:t>
      </w:r>
      <w:r w:rsidRPr="00E41383">
        <w:rPr>
          <w:rFonts w:ascii="Times New Roman" w:hAnsi="Times New Roman" w:cs="Times New Roman" w:hint="eastAsia"/>
        </w:rPr>
        <w:t>来源</w:t>
      </w:r>
      <w:r w:rsidRPr="00E41383">
        <w:rPr>
          <w:rFonts w:ascii="Times New Roman" w:hAnsi="Times New Roman" w:cs="Times New Roman"/>
        </w:rPr>
        <w:t>:SF/Z JD0105010,2.1]</w:t>
      </w:r>
    </w:p>
    <w:p w:rsidR="008D1A1D" w:rsidRDefault="008D1A1D">
      <w:pPr>
        <w:pStyle w:val="a4"/>
        <w:spacing w:before="156" w:after="156"/>
        <w:rPr>
          <w:rFonts w:ascii="Times New Roman" w:hAnsi="Times New Roman" w:cs="Times New Roman"/>
          <w:szCs w:val="20"/>
        </w:rPr>
      </w:pPr>
      <w:bookmarkStart w:id="273" w:name="_Toc11306873"/>
      <w:bookmarkStart w:id="274" w:name="_Toc11306094"/>
      <w:bookmarkStart w:id="275" w:name="_Toc11251670"/>
      <w:bookmarkStart w:id="276" w:name="_Toc11309808"/>
    </w:p>
    <w:p w:rsidR="008D1A1D" w:rsidRDefault="00506900">
      <w:pPr>
        <w:pStyle w:val="a4"/>
        <w:numPr>
          <w:ilvl w:val="0"/>
          <w:numId w:val="0"/>
        </w:numPr>
        <w:spacing w:before="156" w:after="156"/>
        <w:ind w:firstLineChars="200" w:firstLine="420"/>
        <w:rPr>
          <w:rFonts w:ascii="Times New Roman" w:hAnsi="Times New Roman" w:cs="Times New Roman"/>
          <w:szCs w:val="20"/>
        </w:rPr>
      </w:pPr>
      <w:r>
        <w:rPr>
          <w:rFonts w:ascii="Times New Roman" w:hAnsi="Times New Roman" w:cs="Times New Roman" w:hint="eastAsia"/>
        </w:rPr>
        <w:t>等位基因</w:t>
      </w:r>
      <w:r>
        <w:rPr>
          <w:rFonts w:ascii="Times New Roman" w:hAnsi="Times New Roman" w:cs="Times New Roman"/>
        </w:rPr>
        <w:t xml:space="preserve">  allele</w:t>
      </w:r>
      <w:bookmarkEnd w:id="273"/>
      <w:bookmarkEnd w:id="274"/>
      <w:bookmarkEnd w:id="275"/>
      <w:bookmarkEnd w:id="276"/>
    </w:p>
    <w:p w:rsidR="008D1A1D" w:rsidRDefault="00506900">
      <w:pPr>
        <w:pStyle w:val="aff8"/>
        <w:rPr>
          <w:rFonts w:ascii="Times New Roman" w:hAnsi="Times New Roman" w:cs="Times New Roman"/>
        </w:rPr>
      </w:pPr>
      <w:r>
        <w:rPr>
          <w:rFonts w:ascii="Times New Roman" w:hAnsi="Times New Roman" w:cs="Times New Roman" w:hint="eastAsia"/>
        </w:rPr>
        <w:t>基因座上的基因可以有多种形式，它们之间存在</w:t>
      </w:r>
      <w:r>
        <w:rPr>
          <w:rFonts w:ascii="Times New Roman" w:hAnsi="Times New Roman" w:cs="Times New Roman"/>
        </w:rPr>
        <w:t>DNA</w:t>
      </w:r>
      <w:r>
        <w:rPr>
          <w:rFonts w:ascii="Times New Roman" w:hAnsi="Times New Roman" w:cs="Times New Roman" w:hint="eastAsia"/>
        </w:rPr>
        <w:t>一级结构的差异，这种有差异的基因互称为等位基因。</w:t>
      </w:r>
    </w:p>
    <w:p w:rsidR="008D1A1D" w:rsidRPr="00E41383" w:rsidRDefault="00506900">
      <w:pPr>
        <w:pStyle w:val="aff8"/>
        <w:ind w:firstLineChars="150" w:firstLine="315"/>
        <w:rPr>
          <w:rFonts w:ascii="Times New Roman" w:hAnsi="Times New Roman" w:cs="Times New Roman"/>
        </w:rPr>
      </w:pPr>
      <w:r w:rsidRPr="00E41383">
        <w:rPr>
          <w:rFonts w:ascii="Times New Roman" w:hAnsi="Times New Roman" w:cs="Times New Roman"/>
        </w:rPr>
        <w:t xml:space="preserve"> [</w:t>
      </w:r>
      <w:r w:rsidRPr="00E41383">
        <w:rPr>
          <w:rFonts w:ascii="Times New Roman" w:hAnsi="Times New Roman" w:cs="Times New Roman" w:hint="eastAsia"/>
        </w:rPr>
        <w:t>来源</w:t>
      </w:r>
      <w:r w:rsidRPr="00E41383">
        <w:rPr>
          <w:rFonts w:ascii="Times New Roman" w:hAnsi="Times New Roman" w:cs="Times New Roman"/>
        </w:rPr>
        <w:t>:SF/Z JD0105010,2.2]</w:t>
      </w:r>
    </w:p>
    <w:p w:rsidR="008D1A1D" w:rsidRDefault="008D1A1D">
      <w:pPr>
        <w:pStyle w:val="aff8"/>
        <w:ind w:firstLineChars="150" w:firstLine="315"/>
        <w:rPr>
          <w:rFonts w:ascii="Times New Roman" w:hAnsi="Times New Roman" w:cs="Times New Roman"/>
          <w:color w:val="FF0000"/>
        </w:rPr>
      </w:pPr>
    </w:p>
    <w:p w:rsidR="008D1A1D" w:rsidRDefault="008D1A1D">
      <w:pPr>
        <w:pStyle w:val="a4"/>
        <w:spacing w:before="156" w:after="156"/>
        <w:rPr>
          <w:rFonts w:ascii="Times New Roman" w:hAnsi="Times New Roman" w:cs="Times New Roman"/>
          <w:szCs w:val="20"/>
        </w:rPr>
      </w:pPr>
    </w:p>
    <w:p w:rsidR="008D1A1D" w:rsidRPr="00E41383" w:rsidRDefault="00506900">
      <w:pPr>
        <w:pStyle w:val="a4"/>
        <w:numPr>
          <w:ilvl w:val="0"/>
          <w:numId w:val="0"/>
        </w:numPr>
        <w:spacing w:before="156" w:after="156"/>
        <w:ind w:firstLineChars="200" w:firstLine="420"/>
        <w:rPr>
          <w:rFonts w:ascii="Times New Roman" w:hAnsi="Times New Roman" w:cs="Times New Roman"/>
          <w:szCs w:val="20"/>
        </w:rPr>
      </w:pPr>
      <w:r>
        <w:rPr>
          <w:rFonts w:ascii="Times New Roman" w:hAnsi="Times New Roman" w:cs="Times New Roman"/>
        </w:rPr>
        <w:t xml:space="preserve"> </w:t>
      </w:r>
      <w:r w:rsidRPr="00E41383">
        <w:rPr>
          <w:rFonts w:ascii="Times New Roman" w:hAnsi="Times New Roman" w:cs="Times New Roman"/>
          <w:szCs w:val="20"/>
        </w:rPr>
        <w:t>Hardy-Weinberg</w:t>
      </w:r>
      <w:r w:rsidRPr="00E41383">
        <w:rPr>
          <w:rFonts w:ascii="Times New Roman" w:hAnsi="Times New Roman" w:cs="Times New Roman" w:hint="eastAsia"/>
          <w:szCs w:val="20"/>
        </w:rPr>
        <w:t>平衡定律</w:t>
      </w:r>
      <w:r w:rsidRPr="00E41383">
        <w:rPr>
          <w:rFonts w:ascii="Times New Roman" w:hAnsi="Times New Roman" w:cs="Times New Roman"/>
          <w:szCs w:val="20"/>
        </w:rPr>
        <w:t xml:space="preserve">  Hardy-Weinberg equilibrium</w:t>
      </w:r>
    </w:p>
    <w:p w:rsidR="008D1A1D" w:rsidRDefault="00506900">
      <w:pPr>
        <w:pStyle w:val="aff8"/>
        <w:rPr>
          <w:rFonts w:ascii="Times New Roman" w:hAnsi="Times New Roman" w:cs="Times New Roman"/>
          <w:szCs w:val="21"/>
        </w:rPr>
      </w:pPr>
      <w:r>
        <w:rPr>
          <w:rFonts w:ascii="Times New Roman" w:hAnsi="Times New Roman" w:cs="Times New Roman" w:hint="eastAsia"/>
          <w:szCs w:val="21"/>
        </w:rPr>
        <w:t>用于阐述繁殖对群体的基因频率和基因型频率的影响。该定律建立在一个理想的群体模式上，即群体无限大、随机婚配、没有突变及没有大规模的迁徙和没有选择因素的影响，结论是群体中的基因频率和基因型频率在逐代传递中保持不变。</w:t>
      </w:r>
    </w:p>
    <w:p w:rsidR="008D1A1D" w:rsidRPr="00E41383" w:rsidRDefault="00506900">
      <w:pPr>
        <w:pStyle w:val="aff8"/>
        <w:rPr>
          <w:rFonts w:ascii="Times New Roman" w:eastAsia="黑体" w:hAnsi="Times New Roman" w:cs="Times New Roman"/>
        </w:rPr>
      </w:pPr>
      <w:r w:rsidRPr="00E41383">
        <w:rPr>
          <w:rFonts w:ascii="Times New Roman" w:eastAsia="黑体" w:hAnsi="Times New Roman" w:cs="Times New Roman"/>
        </w:rPr>
        <w:t>[</w:t>
      </w:r>
      <w:r w:rsidRPr="00E41383">
        <w:rPr>
          <w:rFonts w:ascii="Times New Roman" w:eastAsia="黑体" w:hAnsi="Times New Roman" w:cs="Times New Roman" w:hint="eastAsia"/>
        </w:rPr>
        <w:t>来源</w:t>
      </w:r>
      <w:r w:rsidRPr="00E41383">
        <w:rPr>
          <w:rFonts w:ascii="Times New Roman" w:eastAsia="黑体" w:hAnsi="Times New Roman" w:cs="Times New Roman"/>
        </w:rPr>
        <w:t>:SF/Z JD0105010,2.7]</w:t>
      </w:r>
    </w:p>
    <w:p w:rsidR="008D1A1D" w:rsidRDefault="00506900">
      <w:pPr>
        <w:pStyle w:val="a3"/>
        <w:spacing w:before="312" w:after="312"/>
        <w:rPr>
          <w:rFonts w:ascii="Times New Roman" w:hAnsi="Times New Roman" w:cs="Times New Roman"/>
        </w:rPr>
      </w:pPr>
      <w:bookmarkStart w:id="277" w:name="_Toc56001055"/>
      <w:bookmarkStart w:id="278" w:name="_Toc56001827"/>
      <w:bookmarkStart w:id="279" w:name="_Toc56001392"/>
      <w:bookmarkStart w:id="280" w:name="_Toc56002446"/>
      <w:bookmarkStart w:id="281" w:name="_Toc56003516"/>
      <w:bookmarkStart w:id="282" w:name="_Toc56003290"/>
      <w:bookmarkStart w:id="283" w:name="_Toc56003357"/>
      <w:bookmarkStart w:id="284" w:name="_Toc56003406"/>
      <w:bookmarkStart w:id="285" w:name="_Toc60736239"/>
      <w:bookmarkStart w:id="286" w:name="_Toc60735767"/>
      <w:bookmarkStart w:id="287" w:name="_Toc60726124"/>
      <w:bookmarkStart w:id="288" w:name="_Toc59789633"/>
      <w:bookmarkStart w:id="289" w:name="_Toc59704824"/>
      <w:bookmarkStart w:id="290" w:name="_Toc59704245"/>
      <w:bookmarkStart w:id="291" w:name="_Toc56003704"/>
      <w:bookmarkStart w:id="292" w:name="_Toc56004406"/>
      <w:bookmarkStart w:id="293" w:name="_Toc56156640"/>
      <w:bookmarkStart w:id="294" w:name="_Toc57101304"/>
      <w:bookmarkStart w:id="295" w:name="_Toc56152408"/>
      <w:bookmarkStart w:id="296" w:name="_Toc56152284"/>
      <w:bookmarkStart w:id="297" w:name="_Toc56004428"/>
      <w:bookmarkStart w:id="298" w:name="_Toc56005945"/>
      <w:bookmarkStart w:id="299" w:name="_Toc56005623"/>
      <w:bookmarkStart w:id="300" w:name="_Toc56005737"/>
      <w:bookmarkStart w:id="301" w:name="_Toc56005963"/>
      <w:bookmarkStart w:id="302" w:name="_Toc56006428"/>
      <w:bookmarkStart w:id="303" w:name="_Toc56090214"/>
      <w:bookmarkStart w:id="304" w:name="_Toc56006832"/>
      <w:bookmarkStart w:id="305" w:name="_Toc62290580"/>
      <w:bookmarkStart w:id="306" w:name="_Toc62549624"/>
      <w:bookmarkStart w:id="307" w:name="_Toc62655178"/>
      <w:bookmarkStart w:id="308" w:name="_Toc62919931"/>
      <w:bookmarkEnd w:id="277"/>
      <w:bookmarkEnd w:id="278"/>
      <w:bookmarkEnd w:id="279"/>
      <w:r>
        <w:rPr>
          <w:rFonts w:ascii="Times New Roman" w:hAnsi="Times New Roman" w:cs="Times New Roman" w:hint="eastAsia"/>
        </w:rPr>
        <w:t>群体遗传学参数</w:t>
      </w:r>
      <w:bookmarkEnd w:id="280"/>
      <w:bookmarkEnd w:id="281"/>
      <w:bookmarkEnd w:id="282"/>
      <w:bookmarkEnd w:id="283"/>
      <w:bookmarkEnd w:id="284"/>
      <w:r>
        <w:rPr>
          <w:rFonts w:ascii="Times New Roman" w:hAnsi="Times New Roman" w:cs="Times New Roman" w:hint="eastAsia"/>
        </w:rPr>
        <w:t>计算</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rsidR="008D1A1D" w:rsidRDefault="00506900">
      <w:pPr>
        <w:pStyle w:val="a4"/>
        <w:spacing w:before="156" w:after="156"/>
        <w:rPr>
          <w:rFonts w:ascii="Times New Roman" w:hAnsi="Times New Roman" w:cs="Times New Roman"/>
        </w:rPr>
      </w:pPr>
      <w:r>
        <w:rPr>
          <w:rFonts w:ascii="Times New Roman" w:hAnsi="Times New Roman" w:cs="Times New Roman" w:hint="eastAsia"/>
        </w:rPr>
        <w:t>亲权指数</w:t>
      </w:r>
    </w:p>
    <w:p w:rsidR="008D1A1D" w:rsidRDefault="00506900">
      <w:pPr>
        <w:pStyle w:val="aff8"/>
        <w:rPr>
          <w:rFonts w:ascii="Times New Roman" w:hAnsi="Times New Roman" w:cs="Times New Roman"/>
        </w:rPr>
      </w:pPr>
      <w:r>
        <w:rPr>
          <w:rFonts w:ascii="Times New Roman" w:hAnsi="Times New Roman" w:cs="Times New Roman" w:hint="eastAsia"/>
        </w:rPr>
        <w:t>判断亲权关系所需的两个条件概率的似然比率，计算公式如下：</w:t>
      </w:r>
    </w:p>
    <w:p w:rsidR="008D1A1D" w:rsidRDefault="00506900">
      <w:pPr>
        <w:jc w:val="center"/>
        <w:rPr>
          <w:rFonts w:ascii="Times New Roman" w:hAnsi="Times New Roman" w:cs="Times New Roman"/>
          <w:position w:val="-26"/>
          <w:shd w:val="clear" w:color="auto" w:fill="FFFFFF"/>
        </w:rPr>
      </w:pPr>
      <w:r>
        <w:rPr>
          <w:rFonts w:ascii="Times New Roman" w:hAnsi="Times New Roman" w:cs="Times New Roman"/>
          <w:position w:val="-26"/>
          <w:sz w:val="18"/>
          <w:szCs w:val="21"/>
          <w:shd w:val="clear" w:color="auto" w:fill="FFFFFF"/>
        </w:rPr>
        <w:object w:dxaOrig="7656" w:dyaOrig="6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6pt;height:34.45pt" o:ole="">
            <v:imagedata r:id="rId8" o:title="" embosscolor="white"/>
          </v:shape>
          <o:OLEObject Type="Embed" ProgID="Equation.3" ShapeID="_x0000_i1025" DrawAspect="Content" ObjectID="_1785590986" r:id="rId9"/>
        </w:object>
      </w:r>
    </w:p>
    <w:p w:rsidR="008D1A1D" w:rsidRDefault="00506900">
      <w:pPr>
        <w:pStyle w:val="a4"/>
        <w:spacing w:before="156" w:after="156"/>
        <w:rPr>
          <w:rFonts w:ascii="Times New Roman" w:hAnsi="Times New Roman" w:cs="Times New Roman"/>
        </w:rPr>
      </w:pPr>
      <w:r>
        <w:rPr>
          <w:rFonts w:ascii="Times New Roman" w:hAnsi="Times New Roman" w:cs="Times New Roman" w:hint="eastAsia"/>
        </w:rPr>
        <w:t>等位基因频率</w:t>
      </w:r>
    </w:p>
    <w:p w:rsidR="008D1A1D" w:rsidRDefault="00506900">
      <w:pPr>
        <w:pStyle w:val="aff8"/>
        <w:rPr>
          <w:rFonts w:ascii="Times New Roman" w:hAnsi="Times New Roman" w:cs="Times New Roman"/>
        </w:rPr>
      </w:pPr>
      <w:r>
        <w:rPr>
          <w:rFonts w:ascii="Times New Roman" w:hAnsi="Times New Roman" w:cs="Times New Roman" w:hint="eastAsia"/>
        </w:rPr>
        <w:t>处于</w:t>
      </w:r>
      <w:r>
        <w:rPr>
          <w:rFonts w:ascii="Times New Roman" w:hAnsi="Times New Roman" w:cs="Times New Roman"/>
        </w:rPr>
        <w:t>Hardy-Weinberg</w:t>
      </w:r>
      <w:r>
        <w:rPr>
          <w:rFonts w:ascii="Times New Roman" w:hAnsi="Times New Roman" w:cs="Times New Roman" w:hint="eastAsia"/>
        </w:rPr>
        <w:t>平衡状态的调查群体中，某种等位基因数目占该基因座上所有等位基因数目的百分比。计算公式</w:t>
      </w:r>
      <w:r w:rsidR="00D74B51">
        <w:rPr>
          <w:rFonts w:ascii="Times New Roman" w:hAnsi="Times New Roman" w:cs="Times New Roman" w:hint="eastAsia"/>
          <w:szCs w:val="21"/>
        </w:rPr>
        <w:t>为</w:t>
      </w:r>
      <w:r>
        <w:rPr>
          <w:rFonts w:ascii="Times New Roman" w:hAnsi="Times New Roman" w:cs="Times New Roman" w:hint="eastAsia"/>
        </w:rPr>
        <w:t>：</w:t>
      </w:r>
    </w:p>
    <w:p w:rsidR="008D1A1D" w:rsidRDefault="00506900">
      <w:pPr>
        <w:pStyle w:val="aff8"/>
        <w:ind w:firstLineChars="0" w:firstLine="0"/>
        <w:jc w:val="center"/>
        <w:rPr>
          <w:rFonts w:ascii="Times New Roman" w:eastAsia="Segoe UI" w:hAnsi="Times New Roman" w:cs="Times New Roman"/>
          <w:color w:val="333333"/>
          <w:sz w:val="24"/>
          <w:szCs w:val="24"/>
          <w:shd w:val="clear" w:color="auto" w:fill="FFFFFF"/>
        </w:rPr>
      </w:pPr>
      <w:r>
        <w:rPr>
          <w:rFonts w:ascii="Times New Roman" w:eastAsia="Segoe UI" w:hAnsi="Times New Roman" w:cs="Times New Roman"/>
          <w:color w:val="333333"/>
          <w:position w:val="-26"/>
          <w:sz w:val="24"/>
          <w:szCs w:val="24"/>
          <w:shd w:val="clear" w:color="auto" w:fill="FFFFFF"/>
        </w:rPr>
        <w:object w:dxaOrig="5508" w:dyaOrig="564">
          <v:shape id="_x0000_i1026" type="#_x0000_t75" style="width:275pt;height:28.35pt" o:ole="">
            <v:imagedata r:id="rId10" o:title="" embosscolor="white"/>
          </v:shape>
          <o:OLEObject Type="Embed" ProgID="Equation.3" ShapeID="_x0000_i1026" DrawAspect="Content" ObjectID="_1785590987" r:id="rId11"/>
        </w:object>
      </w:r>
    </w:p>
    <w:p w:rsidR="008D1A1D" w:rsidRDefault="00506900">
      <w:pPr>
        <w:pStyle w:val="aff8"/>
        <w:rPr>
          <w:rFonts w:ascii="Times New Roman" w:hAnsi="Times New Roman" w:cs="Times New Roman"/>
          <w:shd w:val="clear" w:color="auto" w:fill="FFFFFF"/>
        </w:rPr>
      </w:pPr>
      <w:r>
        <w:rPr>
          <w:rFonts w:ascii="Times New Roman" w:hAnsi="Times New Roman" w:cs="Times New Roman" w:hint="eastAsia"/>
          <w:shd w:val="clear" w:color="auto" w:fill="FFFFFF"/>
        </w:rPr>
        <w:t>注：单个基因座上全部</w:t>
      </w:r>
      <w:r w:rsidR="00B3571B">
        <w:rPr>
          <w:rFonts w:ascii="Times New Roman" w:hAnsi="Times New Roman" w:cs="Times New Roman" w:hint="eastAsia"/>
          <w:shd w:val="clear" w:color="auto" w:fill="FFFFFF"/>
        </w:rPr>
        <w:t>等位</w:t>
      </w:r>
      <w:r>
        <w:rPr>
          <w:rFonts w:ascii="Times New Roman" w:hAnsi="Times New Roman" w:cs="Times New Roman" w:hint="eastAsia"/>
          <w:shd w:val="clear" w:color="auto" w:fill="FFFFFF"/>
        </w:rPr>
        <w:t>基因频率的总和应为</w:t>
      </w:r>
      <w:r>
        <w:rPr>
          <w:rFonts w:ascii="Times New Roman" w:hAnsi="Times New Roman" w:cs="Times New Roman"/>
          <w:shd w:val="clear" w:color="auto" w:fill="FFFFFF"/>
        </w:rPr>
        <w:t>1</w:t>
      </w:r>
      <w:r>
        <w:rPr>
          <w:rFonts w:ascii="Times New Roman" w:hAnsi="Times New Roman" w:cs="Times New Roman" w:hint="eastAsia"/>
          <w:shd w:val="clear" w:color="auto" w:fill="FFFFFF"/>
        </w:rPr>
        <w:t>。</w:t>
      </w:r>
    </w:p>
    <w:p w:rsidR="008D1A1D" w:rsidRDefault="00506900">
      <w:pPr>
        <w:pStyle w:val="a4"/>
        <w:spacing w:before="156" w:after="156"/>
        <w:rPr>
          <w:rFonts w:ascii="Times New Roman" w:hAnsi="Times New Roman" w:cs="Times New Roman"/>
        </w:rPr>
      </w:pPr>
      <w:r>
        <w:rPr>
          <w:rFonts w:ascii="Times New Roman" w:hAnsi="Times New Roman" w:cs="Times New Roman" w:hint="eastAsia"/>
        </w:rPr>
        <w:t>杂合度</w:t>
      </w:r>
    </w:p>
    <w:p w:rsidR="008D1A1D" w:rsidRDefault="00506900">
      <w:pPr>
        <w:pStyle w:val="aff8"/>
        <w:rPr>
          <w:rFonts w:ascii="Times New Roman" w:hAnsi="Times New Roman" w:cs="Times New Roman"/>
          <w:szCs w:val="21"/>
        </w:rPr>
      </w:pPr>
      <w:r>
        <w:rPr>
          <w:rFonts w:ascii="Times New Roman" w:hAnsi="Times New Roman" w:cs="Times New Roman" w:hint="eastAsia"/>
          <w:szCs w:val="21"/>
        </w:rPr>
        <w:t>调查群体中某遗传标记所有基因型中杂合子的占比。杂合度越高，说明该遗传标记的杂合性越大，在法医学个人识别中的应用价值越大。杂合度分为观察杂合度（</w:t>
      </w:r>
      <w:r>
        <w:rPr>
          <w:rFonts w:ascii="Times New Roman" w:hAnsi="Times New Roman" w:cs="Times New Roman"/>
          <w:szCs w:val="21"/>
        </w:rPr>
        <w:t>observed heterozygosity , H</w:t>
      </w:r>
      <w:r w:rsidRPr="006A54CC">
        <w:rPr>
          <w:rFonts w:ascii="Times New Roman" w:hAnsi="Times New Roman" w:cs="Times New Roman"/>
          <w:szCs w:val="21"/>
          <w:vertAlign w:val="subscript"/>
        </w:rPr>
        <w:t>obs</w:t>
      </w:r>
      <w:r>
        <w:rPr>
          <w:rFonts w:ascii="Times New Roman" w:hAnsi="Times New Roman" w:cs="Times New Roman" w:hint="eastAsia"/>
          <w:szCs w:val="21"/>
        </w:rPr>
        <w:t>）和期望杂合度（</w:t>
      </w:r>
      <w:r>
        <w:rPr>
          <w:rFonts w:ascii="Times New Roman" w:hAnsi="Times New Roman" w:cs="Times New Roman"/>
          <w:szCs w:val="21"/>
        </w:rPr>
        <w:t>expected heterozygosity , H</w:t>
      </w:r>
      <w:r w:rsidRPr="006A54CC">
        <w:rPr>
          <w:rFonts w:ascii="Times New Roman" w:hAnsi="Times New Roman" w:cs="Times New Roman"/>
          <w:szCs w:val="21"/>
          <w:vertAlign w:val="subscript"/>
        </w:rPr>
        <w:t>exp</w:t>
      </w:r>
      <w:r>
        <w:rPr>
          <w:rFonts w:ascii="Times New Roman" w:hAnsi="Times New Roman" w:cs="Times New Roman" w:hint="eastAsia"/>
          <w:szCs w:val="21"/>
        </w:rPr>
        <w:t>）。计算公式分别</w:t>
      </w:r>
      <w:r w:rsidR="00D74B51">
        <w:rPr>
          <w:rFonts w:ascii="Times New Roman" w:hAnsi="Times New Roman" w:cs="Times New Roman" w:hint="eastAsia"/>
          <w:szCs w:val="21"/>
        </w:rPr>
        <w:t>为</w:t>
      </w:r>
      <w:r>
        <w:rPr>
          <w:rFonts w:ascii="Times New Roman" w:hAnsi="Times New Roman" w:cs="Times New Roman" w:hint="eastAsia"/>
          <w:szCs w:val="21"/>
        </w:rPr>
        <w:t>：</w:t>
      </w:r>
    </w:p>
    <w:p w:rsidR="008D1A1D" w:rsidRDefault="00E258BE">
      <w:pPr>
        <w:pStyle w:val="aff8"/>
        <w:ind w:firstLineChars="0" w:firstLine="0"/>
        <w:jc w:val="center"/>
        <w:rPr>
          <w:rFonts w:ascii="Times New Roman" w:hAnsi="Times New Roman" w:cs="Times New Roman"/>
          <w:color w:val="333333"/>
          <w:position w:val="-26"/>
          <w:sz w:val="24"/>
          <w:szCs w:val="24"/>
          <w:shd w:val="clear" w:color="auto" w:fill="FFFFFF"/>
        </w:rPr>
      </w:pPr>
      <w:r>
        <w:rPr>
          <w:rFonts w:ascii="Times New Roman" w:eastAsia="Segoe UI" w:hAnsi="Times New Roman" w:cs="Times New Roman"/>
          <w:color w:val="333333"/>
          <w:position w:val="-26"/>
          <w:sz w:val="24"/>
          <w:szCs w:val="24"/>
          <w:shd w:val="clear" w:color="auto" w:fill="FFFFFF"/>
        </w:rPr>
        <w:object w:dxaOrig="2260" w:dyaOrig="660">
          <v:shape id="_x0000_i1027" type="#_x0000_t75" style="width:113.35pt;height:32.95pt" o:ole="">
            <v:imagedata r:id="rId12" o:title="" embosscolor="white"/>
          </v:shape>
          <o:OLEObject Type="Embed" ProgID="Equation.3" ShapeID="_x0000_i1027" DrawAspect="Content" ObjectID="_1785590988" r:id="rId13"/>
        </w:object>
      </w:r>
      <w:r w:rsidR="00506900">
        <w:rPr>
          <w:rFonts w:ascii="Times New Roman" w:eastAsia="Segoe UI" w:hAnsi="Times New Roman" w:cs="Times New Roman"/>
          <w:color w:val="333333"/>
          <w:sz w:val="24"/>
          <w:szCs w:val="24"/>
          <w:shd w:val="clear" w:color="auto" w:fill="FFFFFF"/>
        </w:rPr>
        <w:t xml:space="preserve"> </w:t>
      </w:r>
    </w:p>
    <w:p w:rsidR="008D1A1D" w:rsidRDefault="006A54CC">
      <w:pPr>
        <w:pStyle w:val="aff8"/>
        <w:ind w:firstLineChars="0" w:firstLine="0"/>
        <w:jc w:val="center"/>
        <w:rPr>
          <w:rFonts w:ascii="Times New Roman" w:hAnsi="Times New Roman" w:cs="Times New Roman"/>
          <w:position w:val="-32"/>
        </w:rPr>
      </w:pPr>
      <w:r>
        <w:rPr>
          <w:rFonts w:ascii="Times New Roman" w:hAnsi="Times New Roman" w:cs="Times New Roman"/>
          <w:position w:val="-32"/>
        </w:rPr>
        <w:object w:dxaOrig="2720" w:dyaOrig="760">
          <v:shape id="_x0000_i1028" type="#_x0000_t75" style="width:135.55pt;height:38.3pt" o:ole="">
            <v:imagedata r:id="rId14" o:title="" embosscolor="white"/>
          </v:shape>
          <o:OLEObject Type="Embed" ProgID="Equation.3" ShapeID="_x0000_i1028" DrawAspect="Content" ObjectID="_1785590989" r:id="rId15"/>
        </w:object>
      </w:r>
      <w:r w:rsidR="00506900">
        <w:rPr>
          <w:rFonts w:ascii="Times New Roman" w:hAnsi="Times New Roman" w:cs="Times New Roman"/>
        </w:rPr>
        <w:t xml:space="preserve"> </w:t>
      </w:r>
    </w:p>
    <w:p w:rsidR="008D1A1D" w:rsidRDefault="00506900">
      <w:pPr>
        <w:pStyle w:val="aff8"/>
        <w:rPr>
          <w:rFonts w:ascii="Times New Roman" w:hAnsi="Times New Roman" w:cs="Times New Roman"/>
        </w:rPr>
      </w:pPr>
      <w:r>
        <w:rPr>
          <w:rFonts w:ascii="Times New Roman" w:hAnsi="Times New Roman" w:cs="Times New Roman" w:hint="eastAsia"/>
        </w:rPr>
        <w:t>式中：</w:t>
      </w:r>
      <w:r>
        <w:rPr>
          <w:rFonts w:ascii="Times New Roman" w:hAnsi="Times New Roman" w:cs="Times New Roman"/>
        </w:rPr>
        <w:t>N</w:t>
      </w:r>
      <w:r>
        <w:rPr>
          <w:rFonts w:ascii="Times New Roman" w:hAnsi="Times New Roman" w:cs="Times New Roman" w:hint="eastAsia"/>
        </w:rPr>
        <w:t>为调查群体中所有等位基因或单倍型的总数，</w:t>
      </w:r>
      <w:r>
        <w:rPr>
          <w:rFonts w:ascii="Times New Roman" w:hAnsi="Times New Roman" w:cs="Times New Roman"/>
        </w:rPr>
        <w:t>n</w:t>
      </w:r>
      <w:r>
        <w:rPr>
          <w:rFonts w:ascii="Times New Roman" w:hAnsi="Times New Roman" w:cs="Times New Roman" w:hint="eastAsia"/>
        </w:rPr>
        <w:t>为等位基因或单倍型种类的数目，</w:t>
      </w:r>
      <w:r>
        <w:rPr>
          <w:rFonts w:ascii="Times New Roman" w:hAnsi="Times New Roman" w:cs="Times New Roman"/>
        </w:rPr>
        <w:t>P</w:t>
      </w:r>
      <w:r>
        <w:rPr>
          <w:rFonts w:ascii="Times New Roman" w:hAnsi="Times New Roman" w:cs="Times New Roman"/>
          <w:vertAlign w:val="subscript"/>
        </w:rPr>
        <w:t>i</w:t>
      </w:r>
      <w:r>
        <w:rPr>
          <w:rFonts w:ascii="Times New Roman" w:hAnsi="Times New Roman" w:cs="Times New Roman" w:hint="eastAsia"/>
        </w:rPr>
        <w:t>为第</w:t>
      </w:r>
      <w:r>
        <w:rPr>
          <w:rFonts w:ascii="Times New Roman" w:hAnsi="Times New Roman" w:cs="Times New Roman"/>
        </w:rPr>
        <w:t>i</w:t>
      </w:r>
      <w:r>
        <w:rPr>
          <w:rFonts w:ascii="Times New Roman" w:hAnsi="Times New Roman" w:cs="Times New Roman" w:hint="eastAsia"/>
        </w:rPr>
        <w:t>个等位基因或单倍型的频率。</w:t>
      </w:r>
    </w:p>
    <w:p w:rsidR="008D1A1D" w:rsidRDefault="00506900">
      <w:pPr>
        <w:pStyle w:val="a4"/>
        <w:spacing w:before="156" w:after="156"/>
        <w:rPr>
          <w:rFonts w:ascii="Times New Roman" w:hAnsi="Times New Roman" w:cs="Times New Roman"/>
        </w:rPr>
      </w:pPr>
      <w:r>
        <w:rPr>
          <w:rFonts w:ascii="Times New Roman" w:hAnsi="Times New Roman" w:cs="Times New Roman" w:hint="eastAsia"/>
        </w:rPr>
        <w:t>排除概率</w:t>
      </w:r>
    </w:p>
    <w:p w:rsidR="008D1A1D" w:rsidRDefault="003E0CEB">
      <w:pPr>
        <w:ind w:firstLineChars="200" w:firstLine="420"/>
        <w:rPr>
          <w:rFonts w:ascii="Times New Roman" w:hAnsi="Times New Roman" w:cs="Times New Roman"/>
          <w:szCs w:val="21"/>
        </w:rPr>
      </w:pPr>
      <w:r w:rsidRPr="003E0CEB">
        <w:rPr>
          <w:rFonts w:ascii="Times New Roman" w:hAnsi="Times New Roman" w:cs="Times New Roman" w:hint="eastAsia"/>
          <w:szCs w:val="21"/>
        </w:rPr>
        <w:t>不是孩子生父或生母的随机个体，能够被遗传标记排除血缘关系的概率</w:t>
      </w:r>
      <w:r>
        <w:rPr>
          <w:rFonts w:ascii="Times New Roman" w:hAnsi="Times New Roman" w:cs="Times New Roman" w:hint="eastAsia"/>
          <w:szCs w:val="21"/>
        </w:rPr>
        <w:t>。</w:t>
      </w:r>
      <w:r w:rsidR="00506900">
        <w:rPr>
          <w:rFonts w:ascii="Times New Roman" w:hAnsi="Times New Roman" w:cs="Times New Roman" w:hint="eastAsia"/>
          <w:szCs w:val="21"/>
        </w:rPr>
        <w:t>用于评估某一遗传标记系统在亲权鉴定案件中的实际价值。遗传标记系统的多态性程度越高，可用于排除非生物学父亲</w:t>
      </w:r>
      <w:r w:rsidRPr="00FD3169">
        <w:rPr>
          <w:rFonts w:ascii="Times New Roman" w:hAnsi="Times New Roman" w:cs="Times New Roman" w:hint="eastAsia"/>
          <w:szCs w:val="21"/>
        </w:rPr>
        <w:t>或母亲</w:t>
      </w:r>
      <w:r w:rsidR="00506900">
        <w:rPr>
          <w:rFonts w:ascii="Times New Roman" w:hAnsi="Times New Roman" w:cs="Times New Roman" w:hint="eastAsia"/>
          <w:szCs w:val="21"/>
        </w:rPr>
        <w:t>的能力越强。</w:t>
      </w:r>
    </w:p>
    <w:p w:rsidR="008D1A1D" w:rsidRDefault="00506900">
      <w:pPr>
        <w:ind w:firstLineChars="200" w:firstLine="420"/>
        <w:rPr>
          <w:rFonts w:ascii="Times New Roman" w:hAnsi="Times New Roman" w:cs="Times New Roman"/>
        </w:rPr>
      </w:pPr>
      <w:r>
        <w:rPr>
          <w:rFonts w:ascii="Times New Roman" w:hAnsi="Times New Roman" w:cs="Times New Roman" w:hint="eastAsia"/>
        </w:rPr>
        <w:t>一个常染色体</w:t>
      </w:r>
      <w:r>
        <w:rPr>
          <w:rFonts w:ascii="Times New Roman" w:hAnsi="Times New Roman" w:cs="Times New Roman"/>
        </w:rPr>
        <w:t>STR</w:t>
      </w:r>
      <w:r>
        <w:rPr>
          <w:rFonts w:ascii="Times New Roman" w:hAnsi="Times New Roman" w:cs="Times New Roman" w:hint="eastAsia"/>
        </w:rPr>
        <w:t>基因座有</w:t>
      </w:r>
      <w:r>
        <w:rPr>
          <w:rFonts w:ascii="Times New Roman" w:hAnsi="Times New Roman" w:cs="Times New Roman"/>
          <w:i/>
        </w:rPr>
        <w:t>n</w:t>
      </w:r>
      <w:r>
        <w:rPr>
          <w:rFonts w:ascii="Times New Roman" w:hAnsi="Times New Roman" w:cs="Times New Roman" w:hint="eastAsia"/>
        </w:rPr>
        <w:t>个等位基因，并且均为显性，则该</w:t>
      </w:r>
      <w:r>
        <w:rPr>
          <w:rFonts w:ascii="Times New Roman" w:hAnsi="Times New Roman" w:cs="Times New Roman"/>
        </w:rPr>
        <w:t>STR</w:t>
      </w:r>
      <w:r>
        <w:rPr>
          <w:rFonts w:ascii="Times New Roman" w:hAnsi="Times New Roman" w:cs="Times New Roman" w:hint="eastAsia"/>
        </w:rPr>
        <w:t>基因座在三联体、二联体亲权鉴定时</w:t>
      </w:r>
      <w:r>
        <w:rPr>
          <w:rFonts w:ascii="Times New Roman" w:hAnsi="Times New Roman" w:cs="Times New Roman"/>
        </w:rPr>
        <w:t>PE</w:t>
      </w:r>
      <w:r>
        <w:rPr>
          <w:rFonts w:ascii="Times New Roman" w:hAnsi="Times New Roman" w:cs="Times New Roman" w:hint="eastAsia"/>
        </w:rPr>
        <w:t>计算分别按照下列公式进行：</w:t>
      </w:r>
    </w:p>
    <w:p w:rsidR="008D1A1D" w:rsidRDefault="00506900">
      <w:pPr>
        <w:pStyle w:val="ab"/>
        <w:rPr>
          <w:rFonts w:ascii="Times New Roman" w:hAnsi="Times New Roman" w:cs="Times New Roman"/>
        </w:rPr>
      </w:pPr>
      <w:r>
        <w:rPr>
          <w:rFonts w:ascii="Times New Roman" w:hAnsi="Times New Roman" w:cs="Times New Roman" w:hint="eastAsia"/>
        </w:rPr>
        <w:lastRenderedPageBreak/>
        <w:t>三联体亲权鉴定</w:t>
      </w:r>
      <w:r>
        <w:rPr>
          <w:rFonts w:ascii="Times New Roman" w:hAnsi="Times New Roman" w:cs="Times New Roman"/>
        </w:rPr>
        <w:t>PE</w:t>
      </w:r>
      <w:r>
        <w:rPr>
          <w:rFonts w:ascii="Times New Roman" w:hAnsi="Times New Roman" w:cs="Times New Roman" w:hint="eastAsia"/>
        </w:rPr>
        <w:t>计算公式：</w:t>
      </w:r>
    </w:p>
    <w:p w:rsidR="008D1A1D" w:rsidRDefault="006A54CC">
      <w:pPr>
        <w:pStyle w:val="aff8"/>
        <w:ind w:firstLineChars="0" w:firstLine="0"/>
        <w:jc w:val="center"/>
        <w:rPr>
          <w:rFonts w:ascii="Times New Roman" w:hAnsi="Times New Roman" w:cs="Times New Roman"/>
        </w:rPr>
      </w:pPr>
      <w:r>
        <w:rPr>
          <w:rFonts w:ascii="Times New Roman" w:hAnsi="Times New Roman" w:cs="Times New Roman"/>
          <w:position w:val="-48"/>
          <w:sz w:val="28"/>
          <w:szCs w:val="28"/>
        </w:rPr>
        <w:object w:dxaOrig="7640" w:dyaOrig="1080">
          <v:shape id="_x0000_i1029" type="#_x0000_t75" style="width:381.45pt;height:54pt" o:ole="">
            <v:imagedata r:id="rId16" o:title="" embosscolor="white"/>
          </v:shape>
          <o:OLEObject Type="Embed" ProgID="Equation.3" ShapeID="_x0000_i1029" DrawAspect="Content" ObjectID="_1785590990" r:id="rId17"/>
        </w:object>
      </w:r>
    </w:p>
    <w:p w:rsidR="008D1A1D" w:rsidRDefault="00506900">
      <w:pPr>
        <w:pStyle w:val="ab"/>
        <w:rPr>
          <w:rFonts w:ascii="Times New Roman" w:hAnsi="Times New Roman" w:cs="Times New Roman"/>
        </w:rPr>
      </w:pPr>
      <w:r>
        <w:rPr>
          <w:rFonts w:ascii="Times New Roman" w:hAnsi="Times New Roman" w:cs="Times New Roman" w:hint="eastAsia"/>
        </w:rPr>
        <w:t>二联体亲权鉴定</w:t>
      </w:r>
      <w:r>
        <w:rPr>
          <w:rFonts w:ascii="Times New Roman" w:hAnsi="Times New Roman" w:cs="Times New Roman"/>
        </w:rPr>
        <w:t>PE</w:t>
      </w:r>
      <w:r>
        <w:rPr>
          <w:rFonts w:ascii="Times New Roman" w:hAnsi="Times New Roman" w:cs="Times New Roman" w:hint="eastAsia"/>
        </w:rPr>
        <w:t>计算公式：</w:t>
      </w:r>
    </w:p>
    <w:p w:rsidR="008D1A1D" w:rsidRDefault="006A54CC">
      <w:pPr>
        <w:pStyle w:val="aff8"/>
        <w:ind w:firstLineChars="0" w:firstLine="0"/>
        <w:jc w:val="center"/>
        <w:rPr>
          <w:rFonts w:ascii="Times New Roman" w:hAnsi="Times New Roman" w:cs="Times New Roman"/>
        </w:rPr>
      </w:pPr>
      <w:r>
        <w:rPr>
          <w:rFonts w:ascii="Times New Roman" w:hAnsi="Times New Roman" w:cs="Times New Roman"/>
          <w:position w:val="-30"/>
          <w:sz w:val="28"/>
          <w:szCs w:val="28"/>
        </w:rPr>
        <w:object w:dxaOrig="6840" w:dyaOrig="720">
          <v:shape id="_x0000_i1030" type="#_x0000_t75" style="width:342pt;height:36pt" o:ole="">
            <v:imagedata r:id="rId18" o:title="" embosscolor="white"/>
          </v:shape>
          <o:OLEObject Type="Embed" ProgID="Equation.3" ShapeID="_x0000_i1030" DrawAspect="Content" ObjectID="_1785590991" r:id="rId19"/>
        </w:object>
      </w:r>
    </w:p>
    <w:p w:rsidR="008D1A1D" w:rsidRDefault="00506900">
      <w:pPr>
        <w:pStyle w:val="aff8"/>
        <w:rPr>
          <w:rFonts w:ascii="Times New Roman" w:hAnsi="Times New Roman" w:cs="Times New Roman"/>
          <w:position w:val="-12"/>
          <w:szCs w:val="21"/>
        </w:rPr>
      </w:pPr>
      <w:r>
        <w:rPr>
          <w:rFonts w:ascii="Times New Roman" w:hAnsi="Times New Roman" w:cs="Times New Roman" w:hint="eastAsia"/>
          <w:position w:val="-12"/>
          <w:szCs w:val="21"/>
        </w:rPr>
        <w:t>式中：</w:t>
      </w:r>
      <w:r>
        <w:rPr>
          <w:rFonts w:ascii="Times New Roman" w:hAnsi="Times New Roman" w:cs="Times New Roman"/>
          <w:position w:val="-12"/>
          <w:szCs w:val="21"/>
        </w:rPr>
        <w:t>PE</w:t>
      </w:r>
      <w:r>
        <w:rPr>
          <w:rFonts w:ascii="Times New Roman" w:hAnsi="Times New Roman" w:cs="Times New Roman" w:hint="eastAsia"/>
          <w:position w:val="-12"/>
          <w:szCs w:val="21"/>
        </w:rPr>
        <w:t>为</w:t>
      </w:r>
      <w:r w:rsidR="003E0CEB">
        <w:rPr>
          <w:rFonts w:ascii="Times New Roman" w:hAnsi="Times New Roman" w:cs="Times New Roman" w:hint="eastAsia"/>
          <w:position w:val="-12"/>
          <w:szCs w:val="21"/>
        </w:rPr>
        <w:t>排除概率</w:t>
      </w:r>
      <w:r>
        <w:rPr>
          <w:rFonts w:ascii="Times New Roman" w:hAnsi="Times New Roman" w:cs="Times New Roman" w:hint="eastAsia"/>
          <w:position w:val="-12"/>
          <w:szCs w:val="21"/>
        </w:rPr>
        <w:t>，</w:t>
      </w:r>
      <w:r>
        <w:rPr>
          <w:rFonts w:ascii="Times New Roman" w:hAnsi="Times New Roman" w:cs="Times New Roman"/>
          <w:position w:val="-12"/>
          <w:szCs w:val="21"/>
        </w:rPr>
        <w:t>n</w:t>
      </w:r>
      <w:r>
        <w:rPr>
          <w:rFonts w:ascii="Times New Roman" w:hAnsi="Times New Roman" w:cs="Times New Roman" w:hint="eastAsia"/>
          <w:position w:val="-12"/>
          <w:szCs w:val="21"/>
        </w:rPr>
        <w:t>为等位基因的个数，</w:t>
      </w:r>
      <w:r>
        <w:rPr>
          <w:rFonts w:ascii="Times New Roman" w:hAnsi="Times New Roman" w:cs="Times New Roman"/>
          <w:position w:val="-12"/>
          <w:szCs w:val="21"/>
        </w:rPr>
        <w:t>Pi</w:t>
      </w:r>
      <w:r>
        <w:rPr>
          <w:rFonts w:ascii="Times New Roman" w:hAnsi="Times New Roman" w:cs="Times New Roman" w:hint="eastAsia"/>
          <w:position w:val="-12"/>
          <w:szCs w:val="21"/>
        </w:rPr>
        <w:t>为等位基因</w:t>
      </w:r>
      <w:r>
        <w:rPr>
          <w:rFonts w:ascii="Times New Roman" w:hAnsi="Times New Roman" w:cs="Times New Roman"/>
          <w:position w:val="-12"/>
          <w:szCs w:val="21"/>
        </w:rPr>
        <w:t>i</w:t>
      </w:r>
      <w:r>
        <w:rPr>
          <w:rFonts w:ascii="Times New Roman" w:hAnsi="Times New Roman" w:cs="Times New Roman" w:hint="eastAsia"/>
          <w:position w:val="-12"/>
          <w:szCs w:val="21"/>
        </w:rPr>
        <w:t>的频率，</w:t>
      </w:r>
      <w:r>
        <w:rPr>
          <w:rFonts w:ascii="Times New Roman" w:hAnsi="Times New Roman" w:cs="Times New Roman"/>
          <w:position w:val="-12"/>
          <w:szCs w:val="21"/>
        </w:rPr>
        <w:t>Pj</w:t>
      </w:r>
      <w:r>
        <w:rPr>
          <w:rFonts w:ascii="Times New Roman" w:hAnsi="Times New Roman" w:cs="Times New Roman" w:hint="eastAsia"/>
          <w:position w:val="-12"/>
          <w:szCs w:val="21"/>
        </w:rPr>
        <w:t>为等位基因</w:t>
      </w:r>
      <w:r>
        <w:rPr>
          <w:rFonts w:ascii="Times New Roman" w:hAnsi="Times New Roman" w:cs="Times New Roman"/>
          <w:position w:val="-12"/>
          <w:szCs w:val="21"/>
        </w:rPr>
        <w:t>j</w:t>
      </w:r>
      <w:r>
        <w:rPr>
          <w:rFonts w:ascii="Times New Roman" w:hAnsi="Times New Roman" w:cs="Times New Roman" w:hint="eastAsia"/>
          <w:position w:val="-12"/>
          <w:szCs w:val="21"/>
        </w:rPr>
        <w:t>的频率</w:t>
      </w:r>
    </w:p>
    <w:p w:rsidR="008D1A1D" w:rsidRDefault="00506900">
      <w:pPr>
        <w:pStyle w:val="a4"/>
        <w:spacing w:before="156" w:after="156"/>
        <w:rPr>
          <w:rFonts w:ascii="Times New Roman" w:hAnsi="Times New Roman" w:cs="Times New Roman"/>
        </w:rPr>
      </w:pPr>
      <w:r>
        <w:rPr>
          <w:rFonts w:ascii="Times New Roman" w:hAnsi="Times New Roman" w:cs="Times New Roman" w:hint="eastAsia"/>
        </w:rPr>
        <w:t>累积</w:t>
      </w:r>
      <w:r w:rsidR="003E0CEB">
        <w:rPr>
          <w:rFonts w:ascii="Times New Roman" w:hAnsi="Times New Roman" w:cs="Times New Roman" w:hint="eastAsia"/>
        </w:rPr>
        <w:t>排除概率</w:t>
      </w:r>
    </w:p>
    <w:p w:rsidR="008D1A1D" w:rsidRDefault="00506900">
      <w:pPr>
        <w:pStyle w:val="aff8"/>
        <w:rPr>
          <w:rFonts w:ascii="Times New Roman" w:hAnsi="Times New Roman" w:cs="Times New Roman"/>
          <w:szCs w:val="21"/>
        </w:rPr>
      </w:pPr>
      <w:r>
        <w:rPr>
          <w:rFonts w:ascii="Times New Roman" w:hAnsi="Times New Roman" w:cs="Times New Roman" w:hint="eastAsia"/>
          <w:szCs w:val="21"/>
        </w:rPr>
        <w:t>亲</w:t>
      </w:r>
      <w:r w:rsidR="00062426">
        <w:rPr>
          <w:rFonts w:ascii="Times New Roman" w:hAnsi="Times New Roman" w:cs="Times New Roman" w:hint="eastAsia"/>
          <w:szCs w:val="21"/>
        </w:rPr>
        <w:t>权</w:t>
      </w:r>
      <w:r>
        <w:rPr>
          <w:rFonts w:ascii="Times New Roman" w:hAnsi="Times New Roman" w:cs="Times New Roman" w:hint="eastAsia"/>
          <w:szCs w:val="21"/>
        </w:rPr>
        <w:t>鉴定不止使用一个基因座，有必要知道使用的全部遗传标记对于不是孩子生父的男子，否定父权有多大的可能性，即累积</w:t>
      </w:r>
      <w:r w:rsidR="003E0CEB">
        <w:rPr>
          <w:rFonts w:ascii="Times New Roman" w:hAnsi="Times New Roman" w:cs="Times New Roman" w:hint="eastAsia"/>
          <w:szCs w:val="21"/>
        </w:rPr>
        <w:t>排除概率</w:t>
      </w:r>
      <w:r>
        <w:rPr>
          <w:rFonts w:ascii="Times New Roman" w:hAnsi="Times New Roman" w:cs="Times New Roman"/>
          <w:szCs w:val="21"/>
        </w:rPr>
        <w:t>(cumulative probability of exclusion</w:t>
      </w:r>
      <w:r>
        <w:rPr>
          <w:rFonts w:ascii="Times New Roman" w:hAnsi="Times New Roman" w:cs="Times New Roman" w:hint="eastAsia"/>
          <w:szCs w:val="21"/>
        </w:rPr>
        <w:t>，</w:t>
      </w:r>
      <w:r>
        <w:rPr>
          <w:rFonts w:ascii="Times New Roman" w:hAnsi="Times New Roman" w:cs="Times New Roman"/>
          <w:i/>
          <w:iCs/>
          <w:szCs w:val="21"/>
        </w:rPr>
        <w:t>CPE</w:t>
      </w:r>
      <w:r>
        <w:rPr>
          <w:rFonts w:ascii="Times New Roman" w:hAnsi="Times New Roman" w:cs="Times New Roman"/>
          <w:szCs w:val="21"/>
        </w:rPr>
        <w:t>)</w:t>
      </w:r>
      <w:r w:rsidR="00062426">
        <w:rPr>
          <w:rFonts w:ascii="Times New Roman" w:hAnsi="Times New Roman" w:cs="Times New Roman" w:hint="eastAsia"/>
          <w:szCs w:val="21"/>
        </w:rPr>
        <w:t>。</w:t>
      </w:r>
    </w:p>
    <w:p w:rsidR="008D1A1D" w:rsidRDefault="00506900">
      <w:pPr>
        <w:pStyle w:val="aff8"/>
        <w:rPr>
          <w:rFonts w:ascii="Times New Roman" w:hAnsi="Times New Roman" w:cs="Times New Roman"/>
          <w:szCs w:val="21"/>
        </w:rPr>
      </w:pPr>
      <w:r>
        <w:rPr>
          <w:rFonts w:ascii="Times New Roman" w:hAnsi="Times New Roman" w:cs="Times New Roman" w:hint="eastAsia"/>
          <w:szCs w:val="21"/>
        </w:rPr>
        <w:t>计算累积</w:t>
      </w:r>
      <w:r w:rsidR="003E0CEB">
        <w:rPr>
          <w:rFonts w:ascii="Times New Roman" w:hAnsi="Times New Roman" w:cs="Times New Roman" w:hint="eastAsia"/>
          <w:szCs w:val="21"/>
        </w:rPr>
        <w:t>排除概率</w:t>
      </w:r>
      <w:r>
        <w:rPr>
          <w:rFonts w:ascii="Times New Roman" w:hAnsi="Times New Roman" w:cs="Times New Roman" w:hint="eastAsia"/>
          <w:szCs w:val="21"/>
        </w:rPr>
        <w:t>的前提条件是一个遗传标记系统独立于另一个系统。计算公式为：</w:t>
      </w:r>
    </w:p>
    <w:p w:rsidR="008D1A1D" w:rsidRDefault="00506900">
      <w:pPr>
        <w:pStyle w:val="aff8"/>
        <w:ind w:firstLineChars="0" w:firstLine="0"/>
        <w:jc w:val="center"/>
        <w:rPr>
          <w:rFonts w:ascii="Times New Roman" w:hAnsi="Times New Roman" w:cs="Times New Roman"/>
          <w:sz w:val="24"/>
          <w:szCs w:val="21"/>
        </w:rPr>
      </w:pPr>
      <w:r>
        <w:rPr>
          <w:rFonts w:ascii="Times New Roman" w:hAnsi="Times New Roman" w:cs="Times New Roman"/>
          <w:i/>
          <w:sz w:val="24"/>
          <w:szCs w:val="21"/>
        </w:rPr>
        <w:t>CPE</w:t>
      </w:r>
      <w:r>
        <w:rPr>
          <w:rFonts w:ascii="Times New Roman" w:hAnsi="Times New Roman" w:cs="Times New Roman"/>
          <w:sz w:val="24"/>
          <w:szCs w:val="21"/>
        </w:rPr>
        <w:t>=1-(1-</w:t>
      </w:r>
      <w:r>
        <w:rPr>
          <w:rFonts w:ascii="Times New Roman" w:hAnsi="Times New Roman" w:cs="Times New Roman"/>
          <w:i/>
          <w:sz w:val="24"/>
          <w:szCs w:val="21"/>
        </w:rPr>
        <w:t>PE</w:t>
      </w:r>
      <w:r>
        <w:rPr>
          <w:rFonts w:ascii="Times New Roman" w:hAnsi="Times New Roman" w:cs="Times New Roman"/>
          <w:sz w:val="24"/>
          <w:szCs w:val="21"/>
          <w:vertAlign w:val="subscript"/>
        </w:rPr>
        <w:t>1</w:t>
      </w:r>
      <w:r>
        <w:rPr>
          <w:rFonts w:ascii="Times New Roman" w:hAnsi="Times New Roman" w:cs="Times New Roman"/>
          <w:sz w:val="24"/>
          <w:szCs w:val="21"/>
        </w:rPr>
        <w:t>)×(1-</w:t>
      </w:r>
      <w:r>
        <w:rPr>
          <w:rFonts w:ascii="Times New Roman" w:hAnsi="Times New Roman" w:cs="Times New Roman"/>
          <w:i/>
          <w:sz w:val="24"/>
          <w:szCs w:val="21"/>
        </w:rPr>
        <w:t>PE</w:t>
      </w:r>
      <w:r>
        <w:rPr>
          <w:rFonts w:ascii="Times New Roman" w:hAnsi="Times New Roman" w:cs="Times New Roman"/>
          <w:sz w:val="24"/>
          <w:szCs w:val="21"/>
          <w:vertAlign w:val="subscript"/>
        </w:rPr>
        <w:t>2</w:t>
      </w:r>
      <w:r>
        <w:rPr>
          <w:rFonts w:ascii="Times New Roman" w:hAnsi="Times New Roman" w:cs="Times New Roman"/>
          <w:sz w:val="24"/>
          <w:szCs w:val="21"/>
        </w:rPr>
        <w:t>) ×(1-</w:t>
      </w:r>
      <w:r>
        <w:rPr>
          <w:rFonts w:ascii="Times New Roman" w:hAnsi="Times New Roman" w:cs="Times New Roman"/>
          <w:i/>
          <w:sz w:val="24"/>
          <w:szCs w:val="21"/>
        </w:rPr>
        <w:t>PE</w:t>
      </w:r>
      <w:r>
        <w:rPr>
          <w:rFonts w:ascii="Times New Roman" w:hAnsi="Times New Roman" w:cs="Times New Roman"/>
          <w:sz w:val="24"/>
          <w:szCs w:val="21"/>
          <w:vertAlign w:val="subscript"/>
        </w:rPr>
        <w:t>3</w:t>
      </w:r>
      <w:r>
        <w:rPr>
          <w:rFonts w:ascii="Times New Roman" w:hAnsi="Times New Roman" w:cs="Times New Roman"/>
          <w:sz w:val="24"/>
          <w:szCs w:val="21"/>
        </w:rPr>
        <w:t>)×</w:t>
      </w:r>
      <w:r>
        <w:rPr>
          <w:rFonts w:ascii="Times New Roman" w:hAnsi="Times New Roman" w:cs="Times New Roman" w:hint="eastAsia"/>
          <w:sz w:val="24"/>
          <w:szCs w:val="21"/>
        </w:rPr>
        <w:t>…</w:t>
      </w:r>
      <w:r>
        <w:rPr>
          <w:rFonts w:ascii="Times New Roman" w:hAnsi="Times New Roman" w:cs="Times New Roman"/>
          <w:sz w:val="24"/>
          <w:szCs w:val="21"/>
        </w:rPr>
        <w:t>×(1-</w:t>
      </w:r>
      <w:r>
        <w:rPr>
          <w:rFonts w:ascii="Times New Roman" w:hAnsi="Times New Roman" w:cs="Times New Roman"/>
          <w:i/>
          <w:sz w:val="24"/>
          <w:szCs w:val="21"/>
        </w:rPr>
        <w:t>PE</w:t>
      </w:r>
      <w:r>
        <w:rPr>
          <w:rFonts w:ascii="Times New Roman" w:hAnsi="Times New Roman" w:cs="Times New Roman"/>
          <w:sz w:val="24"/>
          <w:szCs w:val="21"/>
          <w:vertAlign w:val="subscript"/>
        </w:rPr>
        <w:t>k</w:t>
      </w:r>
      <w:r>
        <w:rPr>
          <w:rFonts w:ascii="Times New Roman" w:hAnsi="Times New Roman" w:cs="Times New Roman"/>
          <w:sz w:val="24"/>
          <w:szCs w:val="21"/>
        </w:rPr>
        <w:t>)=1-</w:t>
      </w:r>
      <w:r>
        <w:rPr>
          <w:rFonts w:ascii="Times New Roman" w:hAnsi="Times New Roman" w:cs="Times New Roman"/>
          <w:position w:val="-18"/>
          <w:sz w:val="20"/>
        </w:rPr>
        <w:object w:dxaOrig="780" w:dyaOrig="492">
          <v:shape id="_x0000_i1031" type="#_x0000_t75" style="width:39.05pt;height:24.9pt" o:ole="">
            <v:imagedata r:id="rId20" o:title="" embosscolor="white"/>
          </v:shape>
          <o:OLEObject Type="Embed" ProgID="Equation.3" ShapeID="_x0000_i1031" DrawAspect="Content" ObjectID="_1785590992" r:id="rId21"/>
        </w:object>
      </w:r>
      <w:r>
        <w:rPr>
          <w:rFonts w:ascii="Times New Roman" w:hAnsi="Times New Roman" w:cs="Times New Roman"/>
          <w:sz w:val="24"/>
          <w:szCs w:val="21"/>
        </w:rPr>
        <w:t>(1-</w:t>
      </w:r>
      <w:r>
        <w:rPr>
          <w:rFonts w:ascii="Times New Roman" w:hAnsi="Times New Roman" w:cs="Times New Roman"/>
          <w:i/>
          <w:sz w:val="24"/>
          <w:szCs w:val="21"/>
        </w:rPr>
        <w:t>PE</w:t>
      </w:r>
      <w:r>
        <w:rPr>
          <w:rFonts w:ascii="Times New Roman" w:hAnsi="Times New Roman" w:cs="Times New Roman"/>
          <w:sz w:val="24"/>
          <w:szCs w:val="21"/>
          <w:vertAlign w:val="subscript"/>
        </w:rPr>
        <w:t>k</w:t>
      </w:r>
      <w:r>
        <w:rPr>
          <w:rFonts w:ascii="Times New Roman" w:hAnsi="Times New Roman" w:cs="Times New Roman"/>
          <w:sz w:val="24"/>
          <w:szCs w:val="21"/>
        </w:rPr>
        <w:t>)</w:t>
      </w:r>
    </w:p>
    <w:p w:rsidR="008D1A1D" w:rsidRDefault="00506900">
      <w:pPr>
        <w:pStyle w:val="aff8"/>
        <w:rPr>
          <w:rFonts w:ascii="Times New Roman" w:hAnsi="Times New Roman" w:cs="Times New Roman"/>
          <w:szCs w:val="21"/>
        </w:rPr>
      </w:pPr>
      <w:r>
        <w:rPr>
          <w:rFonts w:ascii="Times New Roman" w:hAnsi="Times New Roman" w:cs="Times New Roman" w:hint="eastAsia"/>
          <w:szCs w:val="21"/>
        </w:rPr>
        <w:t>式中：</w:t>
      </w:r>
      <w:r>
        <w:rPr>
          <w:rFonts w:ascii="Times New Roman" w:hAnsi="Times New Roman" w:cs="Times New Roman"/>
          <w:i/>
          <w:iCs/>
          <w:szCs w:val="21"/>
        </w:rPr>
        <w:t>PE</w:t>
      </w:r>
      <w:r>
        <w:rPr>
          <w:rFonts w:ascii="Times New Roman" w:hAnsi="Times New Roman" w:cs="Times New Roman"/>
          <w:sz w:val="14"/>
          <w:szCs w:val="14"/>
        </w:rPr>
        <w:t>k</w:t>
      </w:r>
      <w:r>
        <w:rPr>
          <w:rFonts w:ascii="Times New Roman" w:hAnsi="Times New Roman" w:cs="Times New Roman" w:hint="eastAsia"/>
          <w:szCs w:val="21"/>
        </w:rPr>
        <w:t>为第</w:t>
      </w:r>
      <w:r>
        <w:rPr>
          <w:rFonts w:ascii="Times New Roman" w:hAnsi="Times New Roman" w:cs="Times New Roman"/>
          <w:i/>
          <w:iCs/>
          <w:szCs w:val="21"/>
        </w:rPr>
        <w:t>k</w:t>
      </w:r>
      <w:r>
        <w:rPr>
          <w:rFonts w:ascii="Times New Roman" w:hAnsi="Times New Roman" w:cs="Times New Roman" w:hint="eastAsia"/>
          <w:szCs w:val="21"/>
        </w:rPr>
        <w:t>个遗传标记的</w:t>
      </w:r>
      <w:r>
        <w:rPr>
          <w:rFonts w:ascii="Times New Roman" w:hAnsi="Times New Roman" w:cs="Times New Roman"/>
          <w:i/>
          <w:iCs/>
          <w:szCs w:val="21"/>
        </w:rPr>
        <w:t>PE</w:t>
      </w:r>
      <w:r>
        <w:rPr>
          <w:rFonts w:ascii="Times New Roman" w:hAnsi="Times New Roman" w:cs="Times New Roman" w:hint="eastAsia"/>
          <w:szCs w:val="21"/>
        </w:rPr>
        <w:t>值。求出各个遗传标记的</w:t>
      </w:r>
      <w:r>
        <w:rPr>
          <w:rFonts w:ascii="Times New Roman" w:hAnsi="Times New Roman" w:cs="Times New Roman"/>
          <w:i/>
          <w:iCs/>
          <w:szCs w:val="21"/>
        </w:rPr>
        <w:t>PE</w:t>
      </w:r>
      <w:r>
        <w:rPr>
          <w:rFonts w:ascii="Times New Roman" w:hAnsi="Times New Roman" w:cs="Times New Roman" w:hint="eastAsia"/>
          <w:szCs w:val="21"/>
        </w:rPr>
        <w:t>值后，可按公式求出累积</w:t>
      </w:r>
      <w:r w:rsidR="003E0CEB">
        <w:rPr>
          <w:rFonts w:ascii="Times New Roman" w:hAnsi="Times New Roman" w:cs="Times New Roman" w:hint="eastAsia"/>
          <w:szCs w:val="21"/>
        </w:rPr>
        <w:t>排除概率</w:t>
      </w:r>
      <w:r>
        <w:rPr>
          <w:rFonts w:ascii="Times New Roman" w:hAnsi="Times New Roman" w:cs="Times New Roman" w:hint="eastAsia"/>
          <w:szCs w:val="21"/>
        </w:rPr>
        <w:t>。</w:t>
      </w:r>
    </w:p>
    <w:p w:rsidR="008D1A1D" w:rsidRDefault="00506900">
      <w:pPr>
        <w:pStyle w:val="a4"/>
        <w:spacing w:before="156" w:after="156"/>
        <w:rPr>
          <w:rFonts w:ascii="Times New Roman" w:hAnsi="Times New Roman" w:cs="Times New Roman"/>
        </w:rPr>
      </w:pPr>
      <w:bookmarkStart w:id="309" w:name="_Toc55202502"/>
      <w:bookmarkStart w:id="310" w:name="_Toc55200722"/>
      <w:bookmarkStart w:id="311" w:name="_Toc56001321"/>
      <w:bookmarkStart w:id="312" w:name="_Toc56000356"/>
      <w:bookmarkStart w:id="313" w:name="_Toc55205940"/>
      <w:r>
        <w:rPr>
          <w:rFonts w:ascii="Times New Roman" w:hAnsi="Times New Roman" w:cs="Times New Roman" w:hint="eastAsia"/>
        </w:rPr>
        <w:t>个体识别能力</w:t>
      </w:r>
      <w:bookmarkEnd w:id="309"/>
      <w:bookmarkEnd w:id="310"/>
      <w:bookmarkEnd w:id="311"/>
      <w:bookmarkEnd w:id="312"/>
      <w:bookmarkEnd w:id="313"/>
    </w:p>
    <w:p w:rsidR="008D1A1D" w:rsidRDefault="00506900">
      <w:pPr>
        <w:pStyle w:val="aff8"/>
        <w:rPr>
          <w:rFonts w:ascii="Times New Roman" w:hAnsi="Times New Roman" w:cs="Times New Roman"/>
        </w:rPr>
      </w:pPr>
      <w:r>
        <w:rPr>
          <w:rFonts w:ascii="Times New Roman" w:hAnsi="Times New Roman" w:cs="Times New Roman" w:hint="eastAsia"/>
        </w:rPr>
        <w:t>随机抽取的两个体，在某个遗传标记中的表型、基因型不相同的概率越高，说明这个遗传标记在识别不同个体方面的效能就越强，计算公式为：</w:t>
      </w:r>
    </w:p>
    <w:p w:rsidR="008D1A1D" w:rsidRDefault="00506900">
      <w:pPr>
        <w:pStyle w:val="aff8"/>
        <w:ind w:firstLineChars="0" w:firstLine="0"/>
        <w:jc w:val="center"/>
        <w:rPr>
          <w:rFonts w:ascii="Times New Roman" w:hAnsi="Times New Roman" w:cs="Times New Roman"/>
        </w:rPr>
      </w:pPr>
      <w:r>
        <w:rPr>
          <w:rFonts w:ascii="Times New Roman" w:hAnsi="Times New Roman" w:cs="Times New Roman"/>
          <w:position w:val="-28"/>
        </w:rPr>
        <w:object w:dxaOrig="2856" w:dyaOrig="708">
          <v:shape id="_x0000_i1032" type="#_x0000_t75" style="width:142.45pt;height:36pt" o:ole="">
            <v:imagedata r:id="rId22" o:title="" embosscolor="white"/>
          </v:shape>
          <o:OLEObject Type="Embed" ProgID="Equation.3" ShapeID="_x0000_i1032" DrawAspect="Content" ObjectID="_1785590993" r:id="rId23"/>
        </w:object>
      </w:r>
    </w:p>
    <w:p w:rsidR="008D1A1D" w:rsidRDefault="00506900">
      <w:pPr>
        <w:pStyle w:val="aff8"/>
        <w:spacing w:line="340" w:lineRule="exact"/>
        <w:rPr>
          <w:rFonts w:ascii="Times New Roman" w:hAnsi="Times New Roman" w:cs="Times New Roman"/>
          <w:szCs w:val="21"/>
        </w:rPr>
      </w:pPr>
      <w:r>
        <w:rPr>
          <w:rFonts w:ascii="Times New Roman" w:hAnsi="Times New Roman" w:cs="Times New Roman" w:hint="eastAsia"/>
        </w:rPr>
        <w:t>式中：</w:t>
      </w:r>
      <w:r>
        <w:rPr>
          <w:rFonts w:ascii="Times New Roman" w:hAnsi="Times New Roman" w:cs="Times New Roman"/>
          <w:position w:val="-4"/>
        </w:rPr>
        <w:object w:dxaOrig="420" w:dyaOrig="240">
          <v:shape id="_x0000_i1033" type="#_x0000_t75" style="width:21.05pt;height:11.85pt" o:ole="">
            <v:imagedata r:id="rId24" o:title="" embosscolor="white"/>
          </v:shape>
          <o:OLEObject Type="Embed" ProgID="Equation.3" ShapeID="_x0000_i1033" DrawAspect="Content" ObjectID="_1785590994" r:id="rId25"/>
        </w:object>
      </w:r>
      <w:r>
        <w:rPr>
          <w:rFonts w:ascii="Times New Roman" w:hAnsi="Times New Roman" w:cs="Times New Roman" w:hint="eastAsia"/>
        </w:rPr>
        <w:t>为个体识别能力，</w:t>
      </w:r>
      <w:r>
        <w:rPr>
          <w:rFonts w:ascii="Times New Roman" w:hAnsi="Times New Roman" w:cs="Times New Roman"/>
          <w:position w:val="-6"/>
        </w:rPr>
        <w:object w:dxaOrig="240" w:dyaOrig="228">
          <v:shape id="_x0000_i1034" type="#_x0000_t75" style="width:11.85pt;height:11.1pt" o:ole="">
            <v:imagedata r:id="rId26" o:title="" embosscolor="white"/>
          </v:shape>
          <o:OLEObject Type="Embed" ProgID="Equation.3" ShapeID="_x0000_i1034" DrawAspect="Content" ObjectID="_1785590995" r:id="rId27"/>
        </w:object>
      </w:r>
      <w:r>
        <w:rPr>
          <w:rFonts w:ascii="Times New Roman" w:hAnsi="Times New Roman" w:cs="Times New Roman" w:hint="eastAsia"/>
          <w:szCs w:val="21"/>
        </w:rPr>
        <w:t>为某一遗传标记的表型数目，</w:t>
      </w:r>
      <w:r>
        <w:rPr>
          <w:rFonts w:ascii="Times New Roman" w:hAnsi="Times New Roman" w:cs="Times New Roman"/>
          <w:position w:val="-12"/>
        </w:rPr>
        <w:object w:dxaOrig="240" w:dyaOrig="360">
          <v:shape id="_x0000_i1035" type="#_x0000_t75" style="width:11.85pt;height:18pt" o:ole="">
            <v:imagedata r:id="rId28" o:title="" embosscolor="white"/>
          </v:shape>
          <o:OLEObject Type="Embed" ProgID="Equation.3" ShapeID="_x0000_i1035" DrawAspect="Content" ObjectID="_1785590996" r:id="rId29"/>
        </w:object>
      </w:r>
      <w:r>
        <w:rPr>
          <w:rFonts w:ascii="Times New Roman" w:hAnsi="Times New Roman" w:cs="Times New Roman" w:hint="eastAsia"/>
          <w:szCs w:val="21"/>
        </w:rPr>
        <w:t>为第</w:t>
      </w:r>
      <w:r>
        <w:rPr>
          <w:rFonts w:ascii="Times New Roman" w:hAnsi="Times New Roman" w:cs="Times New Roman"/>
          <w:szCs w:val="21"/>
        </w:rPr>
        <w:t>i</w:t>
      </w:r>
      <w:r>
        <w:rPr>
          <w:rFonts w:ascii="Times New Roman" w:hAnsi="Times New Roman" w:cs="Times New Roman" w:hint="eastAsia"/>
          <w:szCs w:val="21"/>
        </w:rPr>
        <w:t>个表型的频率，</w:t>
      </w:r>
      <w:r>
        <w:rPr>
          <w:rFonts w:ascii="Times New Roman" w:hAnsi="Times New Roman" w:cs="Times New Roman"/>
          <w:position w:val="-46"/>
        </w:rPr>
        <w:object w:dxaOrig="708" w:dyaOrig="816">
          <v:shape id="_x0000_i1036" type="#_x0000_t75" style="width:36pt;height:40.6pt" o:ole="">
            <v:imagedata r:id="rId30" o:title="" embosscolor="white"/>
          </v:shape>
          <o:OLEObject Type="Embed" ProgID="Equation.3" ShapeID="_x0000_i1036" DrawAspect="Content" ObjectID="_1785590997" r:id="rId31"/>
        </w:object>
      </w:r>
      <w:r>
        <w:rPr>
          <w:rFonts w:ascii="Times New Roman" w:hAnsi="Times New Roman" w:cs="Times New Roman" w:hint="eastAsia"/>
          <w:szCs w:val="21"/>
        </w:rPr>
        <w:t>指调查群体中随机抽取两个无关个体在某一个基因座上二者表型纯粹由于机会而一致的概率。</w:t>
      </w:r>
    </w:p>
    <w:p w:rsidR="008D1A1D" w:rsidRDefault="00506900">
      <w:pPr>
        <w:pStyle w:val="a4"/>
        <w:spacing w:before="156" w:after="156"/>
        <w:rPr>
          <w:rFonts w:ascii="Times New Roman" w:hAnsi="Times New Roman" w:cs="Times New Roman"/>
        </w:rPr>
      </w:pPr>
      <w:r>
        <w:rPr>
          <w:rFonts w:ascii="Times New Roman" w:hAnsi="Times New Roman" w:cs="Times New Roman" w:hint="eastAsia"/>
        </w:rPr>
        <w:t>累积个体识别能力</w:t>
      </w:r>
    </w:p>
    <w:p w:rsidR="008D1A1D" w:rsidRDefault="00506900">
      <w:pPr>
        <w:pStyle w:val="aff8"/>
        <w:rPr>
          <w:rFonts w:ascii="Times New Roman" w:hAnsi="Times New Roman" w:cs="Times New Roman"/>
        </w:rPr>
      </w:pPr>
      <w:r>
        <w:rPr>
          <w:rFonts w:ascii="Times New Roman" w:hAnsi="Times New Roman" w:cs="Times New Roman" w:hint="eastAsia"/>
          <w:szCs w:val="21"/>
        </w:rPr>
        <w:t>个体识别不止使用一个遗传标记，一组相互独立的遗传标记联合使用，识别群体中不同个体的综合能力，即累积个体识别能力（</w:t>
      </w:r>
      <w:r>
        <w:rPr>
          <w:rFonts w:ascii="Times New Roman" w:hAnsi="Times New Roman" w:cs="Times New Roman"/>
          <w:szCs w:val="21"/>
        </w:rPr>
        <w:t>total discrimination power, TDP</w:t>
      </w:r>
      <w:r>
        <w:rPr>
          <w:rFonts w:ascii="Times New Roman" w:hAnsi="Times New Roman" w:cs="Times New Roman" w:hint="eastAsia"/>
          <w:szCs w:val="21"/>
        </w:rPr>
        <w:t>）。</w:t>
      </w:r>
      <w:r w:rsidR="00416DA4">
        <w:rPr>
          <w:rFonts w:ascii="Times New Roman" w:hAnsi="Times New Roman" w:cs="Times New Roman" w:hint="eastAsia"/>
          <w:szCs w:val="21"/>
        </w:rPr>
        <w:t>计算公式为：</w:t>
      </w:r>
    </w:p>
    <w:p w:rsidR="008D1A1D" w:rsidRDefault="00506900">
      <w:pPr>
        <w:pStyle w:val="aff8"/>
        <w:ind w:firstLineChars="0" w:firstLine="0"/>
        <w:jc w:val="center"/>
        <w:rPr>
          <w:rFonts w:ascii="Times New Roman" w:hAnsi="Times New Roman" w:cs="Times New Roman"/>
          <w:szCs w:val="21"/>
        </w:rPr>
      </w:pPr>
      <w:r>
        <w:rPr>
          <w:rFonts w:ascii="Times New Roman" w:hAnsi="Times New Roman" w:cs="Times New Roman"/>
          <w:szCs w:val="21"/>
        </w:rPr>
        <w:t>TDP = 1-(1-DP</w:t>
      </w:r>
      <w:r>
        <w:rPr>
          <w:rFonts w:ascii="Times New Roman" w:hAnsi="Times New Roman" w:cs="Times New Roman"/>
          <w:szCs w:val="21"/>
          <w:vertAlign w:val="subscript"/>
        </w:rPr>
        <w:t>1</w:t>
      </w:r>
      <w:r>
        <w:rPr>
          <w:rFonts w:ascii="Times New Roman" w:hAnsi="Times New Roman" w:cs="Times New Roman"/>
          <w:szCs w:val="21"/>
        </w:rPr>
        <w:t>)×(1-DP</w:t>
      </w:r>
      <w:r>
        <w:rPr>
          <w:rFonts w:ascii="Times New Roman" w:hAnsi="Times New Roman" w:cs="Times New Roman"/>
          <w:szCs w:val="21"/>
          <w:vertAlign w:val="subscript"/>
        </w:rPr>
        <w:t>2</w:t>
      </w:r>
      <w:r>
        <w:rPr>
          <w:rFonts w:ascii="Times New Roman" w:hAnsi="Times New Roman" w:cs="Times New Roman"/>
          <w:szCs w:val="21"/>
        </w:rPr>
        <w:t>) ×(1-DP</w:t>
      </w:r>
      <w:r>
        <w:rPr>
          <w:rFonts w:ascii="Times New Roman" w:hAnsi="Times New Roman" w:cs="Times New Roman"/>
          <w:szCs w:val="21"/>
          <w:vertAlign w:val="subscript"/>
        </w:rPr>
        <w:t>3</w:t>
      </w:r>
      <w:r>
        <w:rPr>
          <w:rFonts w:ascii="Times New Roman" w:hAnsi="Times New Roman" w:cs="Times New Roman"/>
          <w:szCs w:val="21"/>
        </w:rPr>
        <w:t>)×</w:t>
      </w:r>
      <w:r>
        <w:rPr>
          <w:rFonts w:ascii="Times New Roman" w:hAnsi="Times New Roman" w:cs="Times New Roman" w:hint="eastAsia"/>
          <w:szCs w:val="21"/>
        </w:rPr>
        <w:t>…</w:t>
      </w:r>
      <w:r>
        <w:rPr>
          <w:rFonts w:ascii="Times New Roman" w:hAnsi="Times New Roman" w:cs="Times New Roman"/>
          <w:szCs w:val="21"/>
        </w:rPr>
        <w:t>×(1-DP</w:t>
      </w:r>
      <w:r>
        <w:rPr>
          <w:rFonts w:ascii="Times New Roman" w:hAnsi="Times New Roman" w:cs="Times New Roman"/>
          <w:szCs w:val="21"/>
          <w:vertAlign w:val="subscript"/>
        </w:rPr>
        <w:t>k</w:t>
      </w:r>
      <w:r>
        <w:rPr>
          <w:rFonts w:ascii="Times New Roman" w:hAnsi="Times New Roman" w:cs="Times New Roman"/>
          <w:szCs w:val="21"/>
        </w:rPr>
        <w:t>)</w:t>
      </w:r>
    </w:p>
    <w:p w:rsidR="008D1A1D" w:rsidRDefault="00506900">
      <w:pPr>
        <w:pStyle w:val="aff8"/>
        <w:ind w:firstLineChars="0" w:firstLine="0"/>
        <w:jc w:val="center"/>
        <w:rPr>
          <w:rFonts w:ascii="Times New Roman" w:hAnsi="Times New Roman" w:cs="Times New Roman"/>
          <w:szCs w:val="21"/>
        </w:rPr>
      </w:pPr>
      <w:r>
        <w:rPr>
          <w:rFonts w:ascii="Times New Roman" w:hAnsi="Times New Roman" w:cs="Times New Roman"/>
          <w:szCs w:val="21"/>
        </w:rPr>
        <w:t xml:space="preserve">            =1-Pm</w:t>
      </w:r>
      <w:r>
        <w:rPr>
          <w:rFonts w:ascii="Times New Roman" w:hAnsi="Times New Roman" w:cs="Times New Roman"/>
          <w:szCs w:val="21"/>
          <w:vertAlign w:val="subscript"/>
        </w:rPr>
        <w:t>1</w:t>
      </w:r>
      <w:r>
        <w:rPr>
          <w:rFonts w:ascii="Times New Roman" w:hAnsi="Times New Roman" w:cs="Times New Roman"/>
          <w:szCs w:val="21"/>
        </w:rPr>
        <w:t>×Pm</w:t>
      </w:r>
      <w:r>
        <w:rPr>
          <w:rFonts w:ascii="Times New Roman" w:hAnsi="Times New Roman" w:cs="Times New Roman"/>
          <w:szCs w:val="21"/>
          <w:vertAlign w:val="subscript"/>
        </w:rPr>
        <w:t>2</w:t>
      </w:r>
      <w:r>
        <w:rPr>
          <w:rFonts w:ascii="Times New Roman" w:hAnsi="Times New Roman" w:cs="Times New Roman"/>
          <w:szCs w:val="21"/>
        </w:rPr>
        <w:t>×Pm</w:t>
      </w:r>
      <w:r>
        <w:rPr>
          <w:rFonts w:ascii="Times New Roman" w:hAnsi="Times New Roman" w:cs="Times New Roman"/>
          <w:szCs w:val="21"/>
          <w:vertAlign w:val="subscript"/>
        </w:rPr>
        <w:t>3</w:t>
      </w:r>
      <w:r>
        <w:rPr>
          <w:rFonts w:ascii="Times New Roman" w:hAnsi="Times New Roman" w:cs="Times New Roman"/>
          <w:szCs w:val="21"/>
        </w:rPr>
        <w:t>×Pm</w:t>
      </w:r>
      <w:r>
        <w:rPr>
          <w:rFonts w:ascii="Times New Roman" w:hAnsi="Times New Roman" w:cs="Times New Roman"/>
          <w:szCs w:val="21"/>
          <w:vertAlign w:val="subscript"/>
        </w:rPr>
        <w:t>4</w:t>
      </w:r>
      <w:r>
        <w:rPr>
          <w:rFonts w:ascii="Times New Roman" w:hAnsi="Times New Roman" w:cs="Times New Roman"/>
          <w:szCs w:val="21"/>
        </w:rPr>
        <w:t>×Pm</w:t>
      </w:r>
      <w:r>
        <w:rPr>
          <w:rFonts w:ascii="Times New Roman" w:hAnsi="Times New Roman" w:cs="Times New Roman"/>
          <w:szCs w:val="21"/>
          <w:vertAlign w:val="subscript"/>
        </w:rPr>
        <w:t>5</w:t>
      </w:r>
      <w:r>
        <w:rPr>
          <w:rFonts w:ascii="Times New Roman" w:hAnsi="Times New Roman" w:cs="Times New Roman"/>
          <w:szCs w:val="21"/>
        </w:rPr>
        <w:t>×</w:t>
      </w:r>
      <w:r>
        <w:rPr>
          <w:rFonts w:ascii="Times New Roman" w:hAnsi="Times New Roman" w:cs="Times New Roman" w:hint="eastAsia"/>
          <w:szCs w:val="21"/>
        </w:rPr>
        <w:t>…</w:t>
      </w:r>
      <w:r>
        <w:rPr>
          <w:rFonts w:ascii="Times New Roman" w:hAnsi="Times New Roman" w:cs="Times New Roman"/>
          <w:szCs w:val="21"/>
        </w:rPr>
        <w:t>×Pm</w:t>
      </w:r>
      <w:r>
        <w:rPr>
          <w:rFonts w:ascii="Times New Roman" w:hAnsi="Times New Roman" w:cs="Times New Roman"/>
          <w:szCs w:val="21"/>
          <w:vertAlign w:val="subscript"/>
        </w:rPr>
        <w:t>k=</w:t>
      </w:r>
      <w:r>
        <w:rPr>
          <w:rFonts w:ascii="Times New Roman" w:hAnsi="Times New Roman" w:cs="Times New Roman"/>
          <w:position w:val="-18"/>
          <w:szCs w:val="21"/>
        </w:rPr>
        <w:object w:dxaOrig="1092" w:dyaOrig="372">
          <v:shape id="_x0000_i1037" type="#_x0000_t75" style="width:54.75pt;height:18.75pt" o:ole="">
            <v:imagedata r:id="rId32" o:title="" embosscolor="white"/>
          </v:shape>
          <o:OLEObject Type="Embed" ProgID="Equation.3" ShapeID="_x0000_i1037" DrawAspect="Content" ObjectID="_1785590998" r:id="rId33"/>
        </w:object>
      </w:r>
    </w:p>
    <w:p w:rsidR="008D1A1D" w:rsidRDefault="00506900">
      <w:pPr>
        <w:pStyle w:val="aff8"/>
        <w:spacing w:line="340" w:lineRule="exact"/>
        <w:rPr>
          <w:rFonts w:ascii="Times New Roman" w:hAnsi="Times New Roman" w:cs="Times New Roman"/>
          <w:szCs w:val="21"/>
        </w:rPr>
      </w:pPr>
      <w:r>
        <w:rPr>
          <w:rFonts w:ascii="Times New Roman" w:hAnsi="Times New Roman" w:cs="Times New Roman" w:hint="eastAsia"/>
          <w:szCs w:val="21"/>
        </w:rPr>
        <w:t>式中：</w:t>
      </w:r>
      <w:r>
        <w:rPr>
          <w:rFonts w:ascii="Times New Roman" w:hAnsi="Times New Roman" w:cs="Times New Roman"/>
          <w:szCs w:val="21"/>
        </w:rPr>
        <w:t>k</w:t>
      </w:r>
      <w:r>
        <w:rPr>
          <w:rFonts w:ascii="Times New Roman" w:hAnsi="Times New Roman" w:cs="Times New Roman" w:hint="eastAsia"/>
          <w:szCs w:val="21"/>
        </w:rPr>
        <w:t>为遗传标记的数目，</w:t>
      </w:r>
      <w:r>
        <w:rPr>
          <w:rFonts w:ascii="Times New Roman" w:hAnsi="Times New Roman" w:cs="Times New Roman"/>
          <w:szCs w:val="21"/>
        </w:rPr>
        <w:t>Pm</w:t>
      </w:r>
      <w:r>
        <w:rPr>
          <w:rFonts w:ascii="Times New Roman" w:hAnsi="Times New Roman" w:cs="Times New Roman"/>
          <w:szCs w:val="21"/>
          <w:vertAlign w:val="subscript"/>
        </w:rPr>
        <w:t>j</w:t>
      </w:r>
      <w:r>
        <w:rPr>
          <w:rFonts w:ascii="Times New Roman" w:hAnsi="Times New Roman" w:cs="Times New Roman" w:hint="eastAsia"/>
          <w:szCs w:val="21"/>
        </w:rPr>
        <w:t>为检测系统中第</w:t>
      </w:r>
      <w:r>
        <w:rPr>
          <w:rFonts w:ascii="Times New Roman" w:hAnsi="Times New Roman" w:cs="Times New Roman"/>
          <w:szCs w:val="21"/>
        </w:rPr>
        <w:t>j</w:t>
      </w:r>
      <w:r>
        <w:rPr>
          <w:rFonts w:ascii="Times New Roman" w:hAnsi="Times New Roman" w:cs="Times New Roman" w:hint="eastAsia"/>
          <w:szCs w:val="21"/>
        </w:rPr>
        <w:t>个遗传标记的</w:t>
      </w:r>
      <w:r>
        <w:rPr>
          <w:rFonts w:ascii="Times New Roman" w:hAnsi="Times New Roman" w:cs="Times New Roman"/>
          <w:szCs w:val="21"/>
        </w:rPr>
        <w:t>Pm</w:t>
      </w:r>
      <w:r>
        <w:rPr>
          <w:rFonts w:ascii="Times New Roman" w:hAnsi="Times New Roman" w:cs="Times New Roman" w:hint="eastAsia"/>
          <w:szCs w:val="21"/>
        </w:rPr>
        <w:t>值，</w:t>
      </w:r>
      <w:r>
        <w:rPr>
          <w:rFonts w:ascii="Times New Roman" w:hAnsi="Times New Roman" w:cs="Times New Roman"/>
          <w:position w:val="-18"/>
          <w:sz w:val="15"/>
          <w:szCs w:val="13"/>
        </w:rPr>
        <w:object w:dxaOrig="768" w:dyaOrig="432">
          <v:shape id="_x0000_i1038" type="#_x0000_t75" style="width:38.3pt;height:21.85pt" o:ole="">
            <v:imagedata r:id="rId34" o:title="" embosscolor="white"/>
          </v:shape>
          <o:OLEObject Type="Embed" ProgID="Equation.3" ShapeID="_x0000_i1038" DrawAspect="Content" ObjectID="_1785590999" r:id="rId35"/>
        </w:object>
      </w:r>
      <w:r>
        <w:rPr>
          <w:rFonts w:ascii="Times New Roman" w:hAnsi="Times New Roman" w:cs="Times New Roman" w:hint="eastAsia"/>
          <w:szCs w:val="21"/>
        </w:rPr>
        <w:t>为检测系统中</w:t>
      </w:r>
      <w:r>
        <w:rPr>
          <w:rFonts w:ascii="Times New Roman" w:hAnsi="Times New Roman" w:cs="Times New Roman"/>
          <w:szCs w:val="21"/>
        </w:rPr>
        <w:t>k</w:t>
      </w:r>
      <w:r>
        <w:rPr>
          <w:rFonts w:ascii="Times New Roman" w:hAnsi="Times New Roman" w:cs="Times New Roman" w:hint="eastAsia"/>
          <w:szCs w:val="21"/>
        </w:rPr>
        <w:t>个遗传标记的总</w:t>
      </w:r>
      <w:r>
        <w:rPr>
          <w:rFonts w:ascii="Times New Roman" w:hAnsi="Times New Roman" w:cs="Times New Roman"/>
          <w:szCs w:val="21"/>
        </w:rPr>
        <w:t>Pm</w:t>
      </w:r>
      <w:r>
        <w:rPr>
          <w:rFonts w:ascii="Times New Roman" w:hAnsi="Times New Roman" w:cs="Times New Roman" w:hint="eastAsia"/>
          <w:szCs w:val="21"/>
        </w:rPr>
        <w:t>值。</w:t>
      </w:r>
    </w:p>
    <w:p w:rsidR="008D1A1D" w:rsidRDefault="00506900">
      <w:pPr>
        <w:pStyle w:val="a4"/>
        <w:spacing w:before="156" w:after="156"/>
        <w:rPr>
          <w:rFonts w:ascii="Times New Roman" w:hAnsi="Times New Roman" w:cs="Times New Roman"/>
        </w:rPr>
      </w:pPr>
      <w:r>
        <w:rPr>
          <w:rFonts w:ascii="Times New Roman" w:hAnsi="Times New Roman" w:cs="Times New Roman" w:hint="eastAsia"/>
        </w:rPr>
        <w:t>多态信息含量</w:t>
      </w:r>
    </w:p>
    <w:p w:rsidR="008D1A1D" w:rsidRDefault="00506900">
      <w:pPr>
        <w:pStyle w:val="aff8"/>
        <w:rPr>
          <w:rFonts w:ascii="Times New Roman" w:hAnsi="Times New Roman" w:cs="Times New Roman"/>
          <w:szCs w:val="21"/>
        </w:rPr>
      </w:pPr>
      <w:r>
        <w:rPr>
          <w:rFonts w:ascii="Times New Roman" w:hAnsi="Times New Roman" w:cs="Times New Roman" w:hint="eastAsia"/>
          <w:szCs w:val="21"/>
        </w:rPr>
        <w:t>遗传标记多态性可提供的信息量的度量，</w:t>
      </w:r>
      <w:r>
        <w:rPr>
          <w:rFonts w:ascii="Times New Roman" w:hAnsi="Times New Roman" w:cs="Times New Roman"/>
          <w:szCs w:val="21"/>
        </w:rPr>
        <w:t>PIC</w:t>
      </w:r>
      <w:r>
        <w:rPr>
          <w:rFonts w:ascii="Times New Roman" w:hAnsi="Times New Roman" w:cs="Times New Roman" w:hint="eastAsia"/>
          <w:szCs w:val="21"/>
        </w:rPr>
        <w:t>值介于</w:t>
      </w:r>
      <w:r>
        <w:rPr>
          <w:rFonts w:ascii="Times New Roman" w:hAnsi="Times New Roman" w:cs="Times New Roman"/>
          <w:szCs w:val="21"/>
        </w:rPr>
        <w:t>0</w:t>
      </w:r>
      <w:r>
        <w:rPr>
          <w:rFonts w:ascii="Times New Roman" w:hAnsi="Times New Roman" w:cs="Times New Roman" w:hint="eastAsia"/>
          <w:szCs w:val="21"/>
        </w:rPr>
        <w:t>和</w:t>
      </w:r>
      <w:r>
        <w:rPr>
          <w:rFonts w:ascii="Times New Roman" w:hAnsi="Times New Roman" w:cs="Times New Roman"/>
          <w:szCs w:val="21"/>
        </w:rPr>
        <w:t>1</w:t>
      </w:r>
      <w:r>
        <w:rPr>
          <w:rFonts w:ascii="Times New Roman" w:hAnsi="Times New Roman" w:cs="Times New Roman" w:hint="eastAsia"/>
          <w:szCs w:val="21"/>
        </w:rPr>
        <w:t>之间，越接近</w:t>
      </w:r>
      <w:r>
        <w:rPr>
          <w:rFonts w:ascii="Times New Roman" w:hAnsi="Times New Roman" w:cs="Times New Roman"/>
          <w:szCs w:val="21"/>
        </w:rPr>
        <w:t>1</w:t>
      </w:r>
      <w:r>
        <w:rPr>
          <w:rFonts w:ascii="Times New Roman" w:hAnsi="Times New Roman" w:cs="Times New Roman" w:hint="eastAsia"/>
          <w:szCs w:val="21"/>
        </w:rPr>
        <w:t>，则遗传标记的信息量越多。</w:t>
      </w:r>
      <w:r>
        <w:rPr>
          <w:rFonts w:ascii="Times New Roman" w:hAnsi="Times New Roman" w:cs="Times New Roman"/>
          <w:szCs w:val="21"/>
        </w:rPr>
        <w:t>PIC</w:t>
      </w:r>
      <w:r>
        <w:rPr>
          <w:rFonts w:ascii="Times New Roman" w:hAnsi="Times New Roman" w:cs="Times New Roman" w:hint="eastAsia"/>
          <w:szCs w:val="21"/>
        </w:rPr>
        <w:t>值取决于</w:t>
      </w:r>
      <w:r>
        <w:rPr>
          <w:rFonts w:ascii="Times New Roman" w:hAnsi="Times New Roman" w:cs="Times New Roman"/>
          <w:szCs w:val="21"/>
        </w:rPr>
        <w:t>STR</w:t>
      </w:r>
      <w:r>
        <w:rPr>
          <w:rFonts w:ascii="Times New Roman" w:hAnsi="Times New Roman" w:cs="Times New Roman" w:hint="eastAsia"/>
          <w:szCs w:val="21"/>
        </w:rPr>
        <w:t>基因座上等位基因数目及频率分布。计算公式</w:t>
      </w:r>
      <w:r w:rsidR="00D74B51">
        <w:rPr>
          <w:rFonts w:ascii="Times New Roman" w:hAnsi="Times New Roman" w:cs="Times New Roman" w:hint="eastAsia"/>
          <w:szCs w:val="21"/>
        </w:rPr>
        <w:t>为</w:t>
      </w:r>
      <w:r>
        <w:rPr>
          <w:rFonts w:ascii="Times New Roman" w:hAnsi="Times New Roman" w:cs="Times New Roman" w:hint="eastAsia"/>
          <w:szCs w:val="21"/>
        </w:rPr>
        <w:t>：</w:t>
      </w:r>
    </w:p>
    <w:p w:rsidR="008D1A1D" w:rsidRDefault="00506900">
      <w:pPr>
        <w:pStyle w:val="aff8"/>
        <w:ind w:firstLineChars="0" w:firstLine="0"/>
        <w:jc w:val="center"/>
        <w:rPr>
          <w:rFonts w:ascii="Times New Roman" w:hAnsi="Times New Roman" w:cs="Times New Roman"/>
          <w:szCs w:val="21"/>
        </w:rPr>
      </w:pPr>
      <w:r>
        <w:rPr>
          <w:rFonts w:ascii="Times New Roman" w:hAnsi="Times New Roman" w:cs="Times New Roman"/>
          <w:position w:val="-30"/>
        </w:rPr>
        <w:object w:dxaOrig="7548" w:dyaOrig="732">
          <v:shape id="_x0000_i1039" type="#_x0000_t75" style="width:377.25pt;height:36pt" o:ole="">
            <v:imagedata r:id="rId36" o:title="" embosscolor="white"/>
          </v:shape>
          <o:OLEObject Type="Embed" ProgID="Equation.3" ShapeID="_x0000_i1039" DrawAspect="Content" ObjectID="_1785591000" r:id="rId37"/>
        </w:object>
      </w:r>
    </w:p>
    <w:p w:rsidR="008D1A1D" w:rsidRDefault="00506900">
      <w:pPr>
        <w:pStyle w:val="aff8"/>
        <w:rPr>
          <w:rFonts w:ascii="Times New Roman" w:hAnsi="Times New Roman" w:cs="Times New Roman"/>
          <w:szCs w:val="21"/>
        </w:rPr>
      </w:pPr>
      <w:r>
        <w:rPr>
          <w:rFonts w:ascii="Times New Roman" w:hAnsi="Times New Roman" w:cs="Times New Roman" w:hint="eastAsia"/>
          <w:szCs w:val="21"/>
        </w:rPr>
        <w:lastRenderedPageBreak/>
        <w:t>式中：</w:t>
      </w:r>
      <w:r>
        <w:rPr>
          <w:rFonts w:ascii="Times New Roman" w:hAnsi="Times New Roman" w:cs="Times New Roman"/>
          <w:szCs w:val="21"/>
        </w:rPr>
        <w:t>n</w:t>
      </w:r>
      <w:r>
        <w:rPr>
          <w:rFonts w:ascii="Times New Roman" w:hAnsi="Times New Roman" w:cs="Times New Roman" w:hint="eastAsia"/>
          <w:szCs w:val="21"/>
        </w:rPr>
        <w:t>为等位基因的数目，</w:t>
      </w:r>
      <w:r>
        <w:rPr>
          <w:rFonts w:ascii="Times New Roman" w:hAnsi="Times New Roman" w:cs="Times New Roman"/>
          <w:szCs w:val="21"/>
        </w:rPr>
        <w:t>pi</w:t>
      </w:r>
      <w:r>
        <w:rPr>
          <w:rFonts w:ascii="Times New Roman" w:hAnsi="Times New Roman" w:cs="Times New Roman" w:hint="eastAsia"/>
          <w:szCs w:val="21"/>
        </w:rPr>
        <w:t>为基因座上第</w:t>
      </w:r>
      <w:r>
        <w:rPr>
          <w:rFonts w:ascii="Times New Roman" w:hAnsi="Times New Roman" w:cs="Times New Roman"/>
          <w:szCs w:val="21"/>
        </w:rPr>
        <w:t>i</w:t>
      </w:r>
      <w:r>
        <w:rPr>
          <w:rFonts w:ascii="Times New Roman" w:hAnsi="Times New Roman" w:cs="Times New Roman" w:hint="eastAsia"/>
          <w:szCs w:val="21"/>
        </w:rPr>
        <w:t>个等位基因的频率，</w:t>
      </w:r>
      <w:r>
        <w:rPr>
          <w:rFonts w:ascii="Times New Roman" w:hAnsi="Times New Roman" w:cs="Times New Roman"/>
          <w:szCs w:val="21"/>
        </w:rPr>
        <w:t>pj</w:t>
      </w:r>
      <w:r>
        <w:rPr>
          <w:rFonts w:ascii="Times New Roman" w:hAnsi="Times New Roman" w:cs="Times New Roman" w:hint="eastAsia"/>
          <w:szCs w:val="21"/>
        </w:rPr>
        <w:t>为基因座上第</w:t>
      </w:r>
      <w:r>
        <w:rPr>
          <w:rFonts w:ascii="Times New Roman" w:hAnsi="Times New Roman" w:cs="Times New Roman"/>
          <w:szCs w:val="21"/>
        </w:rPr>
        <w:t>j</w:t>
      </w:r>
      <w:r>
        <w:rPr>
          <w:rFonts w:ascii="Times New Roman" w:hAnsi="Times New Roman" w:cs="Times New Roman" w:hint="eastAsia"/>
          <w:szCs w:val="21"/>
        </w:rPr>
        <w:t>个等位基因的频率。</w:t>
      </w:r>
    </w:p>
    <w:p w:rsidR="008D1A1D" w:rsidRDefault="00506900">
      <w:pPr>
        <w:pStyle w:val="a3"/>
        <w:spacing w:before="312" w:after="312"/>
        <w:rPr>
          <w:rFonts w:ascii="Times New Roman" w:hAnsi="Times New Roman" w:cs="Times New Roman"/>
        </w:rPr>
      </w:pPr>
      <w:bookmarkStart w:id="314" w:name="_Toc60735768"/>
      <w:bookmarkStart w:id="315" w:name="_Toc59789634"/>
      <w:bookmarkStart w:id="316" w:name="_Toc60726125"/>
      <w:bookmarkStart w:id="317" w:name="_Toc59704825"/>
      <w:bookmarkStart w:id="318" w:name="_Toc60736240"/>
      <w:bookmarkStart w:id="319" w:name="_Toc62290581"/>
      <w:bookmarkStart w:id="320" w:name="_Toc62549625"/>
      <w:bookmarkStart w:id="321" w:name="_Toc62655179"/>
      <w:bookmarkStart w:id="322" w:name="_Toc62919932"/>
      <w:r>
        <w:rPr>
          <w:rFonts w:ascii="Times New Roman" w:hAnsi="Times New Roman" w:cs="Times New Roman" w:hint="eastAsia"/>
        </w:rPr>
        <w:t>群体遗传学参数</w:t>
      </w:r>
      <w:bookmarkEnd w:id="314"/>
      <w:bookmarkEnd w:id="315"/>
      <w:bookmarkEnd w:id="316"/>
      <w:bookmarkEnd w:id="317"/>
      <w:bookmarkEnd w:id="318"/>
      <w:bookmarkEnd w:id="319"/>
      <w:bookmarkEnd w:id="320"/>
      <w:bookmarkEnd w:id="321"/>
      <w:r>
        <w:rPr>
          <w:rFonts w:ascii="Times New Roman" w:hAnsi="Times New Roman" w:cs="Times New Roman" w:hint="eastAsia"/>
        </w:rPr>
        <w:t>结果</w:t>
      </w:r>
      <w:bookmarkEnd w:id="322"/>
    </w:p>
    <w:p w:rsidR="008D1A1D" w:rsidRDefault="00506900">
      <w:pPr>
        <w:pStyle w:val="a4"/>
        <w:spacing w:before="156" w:after="156"/>
        <w:rPr>
          <w:rFonts w:ascii="Times New Roman" w:hAnsi="Times New Roman" w:cs="Times New Roman"/>
        </w:rPr>
      </w:pPr>
      <w:r>
        <w:rPr>
          <w:rFonts w:ascii="Times New Roman" w:hAnsi="Times New Roman" w:cs="Times New Roman" w:hint="eastAsia"/>
        </w:rPr>
        <w:t>样本来源</w:t>
      </w:r>
    </w:p>
    <w:p w:rsidR="008D1A1D" w:rsidRDefault="00506900">
      <w:pPr>
        <w:pStyle w:val="aff8"/>
        <w:rPr>
          <w:rFonts w:ascii="Times New Roman" w:hAnsi="Times New Roman" w:cs="Times New Roman"/>
        </w:rPr>
      </w:pPr>
      <w:r>
        <w:rPr>
          <w:rFonts w:ascii="Times New Roman" w:hAnsi="Times New Roman" w:cs="Times New Roman" w:hint="eastAsia"/>
          <w:szCs w:val="21"/>
        </w:rPr>
        <w:t>本文件样本选择，筛选江苏汉族人群无血缘关系个体样本共计</w:t>
      </w:r>
      <w:r w:rsidR="00C6704F">
        <w:rPr>
          <w:rFonts w:ascii="Times New Roman" w:hAnsi="Times New Roman" w:cs="Times New Roman"/>
          <w:szCs w:val="21"/>
        </w:rPr>
        <w:t>5</w:t>
      </w:r>
      <w:r>
        <w:rPr>
          <w:rFonts w:ascii="Times New Roman" w:hAnsi="Times New Roman" w:cs="Times New Roman"/>
          <w:szCs w:val="21"/>
        </w:rPr>
        <w:t>025</w:t>
      </w:r>
      <w:r>
        <w:rPr>
          <w:rFonts w:ascii="Times New Roman" w:hAnsi="Times New Roman" w:cs="Times New Roman" w:hint="eastAsia"/>
          <w:szCs w:val="21"/>
        </w:rPr>
        <w:t>份。</w:t>
      </w:r>
      <w:r w:rsidR="00C6704F">
        <w:rPr>
          <w:rFonts w:ascii="Times New Roman" w:hAnsi="Times New Roman" w:cs="Times New Roman"/>
          <w:szCs w:val="21"/>
        </w:rPr>
        <w:t>20</w:t>
      </w:r>
      <w:r>
        <w:rPr>
          <w:rFonts w:ascii="Times New Roman" w:hAnsi="Times New Roman" w:cs="Times New Roman" w:hint="eastAsia"/>
          <w:szCs w:val="21"/>
        </w:rPr>
        <w:t>个常染色体</w:t>
      </w:r>
      <w:r>
        <w:rPr>
          <w:rFonts w:ascii="Times New Roman" w:hAnsi="Times New Roman" w:cs="Times New Roman"/>
          <w:szCs w:val="21"/>
        </w:rPr>
        <w:t>STR</w:t>
      </w:r>
      <w:r>
        <w:rPr>
          <w:rFonts w:ascii="Times New Roman" w:hAnsi="Times New Roman" w:cs="Times New Roman" w:hint="eastAsia"/>
          <w:szCs w:val="21"/>
        </w:rPr>
        <w:t>基因座复合</w:t>
      </w:r>
      <w:r>
        <w:rPr>
          <w:rFonts w:ascii="Times New Roman" w:hAnsi="Times New Roman" w:cs="Times New Roman"/>
          <w:szCs w:val="21"/>
        </w:rPr>
        <w:t>PCR</w:t>
      </w:r>
      <w:r>
        <w:rPr>
          <w:rFonts w:ascii="Times New Roman" w:hAnsi="Times New Roman" w:cs="Times New Roman" w:hint="eastAsia"/>
          <w:szCs w:val="21"/>
        </w:rPr>
        <w:t>扩增，扩增产物用</w:t>
      </w:r>
      <w:r>
        <w:rPr>
          <w:rFonts w:ascii="Times New Roman" w:hAnsi="Times New Roman" w:cs="Times New Roman"/>
          <w:szCs w:val="21"/>
        </w:rPr>
        <w:t>3130</w:t>
      </w:r>
      <w:r>
        <w:rPr>
          <w:rFonts w:ascii="Times New Roman" w:hAnsi="Times New Roman" w:cs="Times New Roman" w:hint="eastAsia"/>
          <w:szCs w:val="21"/>
        </w:rPr>
        <w:t>遗传分析仪（美国</w:t>
      </w:r>
      <w:r>
        <w:rPr>
          <w:rFonts w:ascii="Times New Roman" w:hAnsi="Times New Roman" w:cs="Times New Roman"/>
          <w:szCs w:val="21"/>
        </w:rPr>
        <w:t>ABI</w:t>
      </w:r>
      <w:r>
        <w:rPr>
          <w:rFonts w:ascii="Times New Roman" w:hAnsi="Times New Roman" w:cs="Times New Roman" w:hint="eastAsia"/>
          <w:szCs w:val="21"/>
        </w:rPr>
        <w:t>公司）进行毛细管电泳，采用</w:t>
      </w:r>
      <w:r>
        <w:rPr>
          <w:rFonts w:ascii="Times New Roman" w:hAnsi="Times New Roman" w:cs="Times New Roman"/>
          <w:szCs w:val="21"/>
        </w:rPr>
        <w:t>GeneScan 3.2</w:t>
      </w:r>
      <w:r>
        <w:rPr>
          <w:rFonts w:ascii="Times New Roman" w:hAnsi="Times New Roman" w:cs="Times New Roman" w:hint="eastAsia"/>
          <w:szCs w:val="21"/>
        </w:rPr>
        <w:t>软件分析并获取分型结果。</w:t>
      </w:r>
      <w:r>
        <w:rPr>
          <w:rFonts w:ascii="Times New Roman" w:hAnsi="Times New Roman" w:cs="Times New Roman"/>
          <w:szCs w:val="21"/>
        </w:rPr>
        <w:t>PowerStats</w:t>
      </w:r>
      <w:r>
        <w:rPr>
          <w:rFonts w:ascii="Times New Roman" w:hAnsi="Times New Roman" w:cs="Times New Roman" w:hint="eastAsia"/>
          <w:szCs w:val="21"/>
        </w:rPr>
        <w:t>软件进行法医学参数（表</w:t>
      </w:r>
      <w:r>
        <w:rPr>
          <w:rFonts w:ascii="Times New Roman" w:hAnsi="Times New Roman" w:cs="Times New Roman"/>
          <w:szCs w:val="21"/>
        </w:rPr>
        <w:t>1</w:t>
      </w:r>
      <w:r>
        <w:rPr>
          <w:rFonts w:ascii="Times New Roman" w:hAnsi="Times New Roman" w:cs="Times New Roman" w:hint="eastAsia"/>
          <w:szCs w:val="21"/>
        </w:rPr>
        <w:t>）和等位基因频率参数（表</w:t>
      </w:r>
      <w:r>
        <w:rPr>
          <w:rFonts w:ascii="Times New Roman" w:hAnsi="Times New Roman" w:cs="Times New Roman"/>
          <w:szCs w:val="21"/>
        </w:rPr>
        <w:t>2</w:t>
      </w:r>
      <w:r>
        <w:rPr>
          <w:rFonts w:ascii="Times New Roman" w:hAnsi="Times New Roman" w:cs="Times New Roman" w:hint="eastAsia"/>
          <w:szCs w:val="21"/>
        </w:rPr>
        <w:t>）统计。</w:t>
      </w:r>
    </w:p>
    <w:p w:rsidR="008D1A1D" w:rsidRDefault="00506900">
      <w:pPr>
        <w:pStyle w:val="a4"/>
        <w:spacing w:before="156" w:after="156"/>
        <w:rPr>
          <w:rFonts w:ascii="Times New Roman" w:hAnsi="Times New Roman" w:cs="Times New Roman"/>
        </w:rPr>
      </w:pPr>
      <w:r>
        <w:rPr>
          <w:rFonts w:ascii="Times New Roman" w:hAnsi="Times New Roman" w:cs="Times New Roman" w:hint="eastAsia"/>
        </w:rPr>
        <w:t>法医学参数</w:t>
      </w:r>
    </w:p>
    <w:p w:rsidR="008D1A1D" w:rsidRDefault="00506900">
      <w:pPr>
        <w:autoSpaceDE w:val="0"/>
        <w:autoSpaceDN w:val="0"/>
        <w:adjustRightInd w:val="0"/>
        <w:ind w:firstLineChars="200" w:firstLine="420"/>
        <w:jc w:val="left"/>
        <w:rPr>
          <w:rFonts w:ascii="Times New Roman" w:hAnsi="Times New Roman" w:cs="Times New Roman"/>
          <w:kern w:val="0"/>
          <w:szCs w:val="21"/>
        </w:rPr>
      </w:pPr>
      <w:r>
        <w:rPr>
          <w:rFonts w:ascii="Times New Roman" w:hAnsi="Times New Roman" w:cs="Times New Roman" w:hint="eastAsia"/>
          <w:szCs w:val="21"/>
        </w:rPr>
        <w:t>表</w:t>
      </w:r>
      <w:r>
        <w:rPr>
          <w:rFonts w:ascii="Times New Roman" w:hAnsi="Times New Roman" w:cs="Times New Roman"/>
          <w:szCs w:val="21"/>
        </w:rPr>
        <w:t>1</w:t>
      </w:r>
      <w:r>
        <w:rPr>
          <w:rFonts w:ascii="Times New Roman" w:hAnsi="Times New Roman" w:cs="Times New Roman" w:hint="eastAsia"/>
          <w:szCs w:val="21"/>
        </w:rPr>
        <w:t>中</w:t>
      </w:r>
      <w:r>
        <w:rPr>
          <w:rFonts w:ascii="Times New Roman" w:hAnsi="Times New Roman" w:cs="Times New Roman"/>
          <w:szCs w:val="21"/>
        </w:rPr>
        <w:t>Hardy-Weinberg</w:t>
      </w:r>
      <w:r>
        <w:rPr>
          <w:rFonts w:ascii="Times New Roman" w:hAnsi="Times New Roman" w:cs="Times New Roman"/>
          <w:szCs w:val="21"/>
        </w:rPr>
        <w:t>平衡</w:t>
      </w:r>
      <w:r>
        <w:rPr>
          <w:rFonts w:ascii="Times New Roman" w:hAnsi="Times New Roman" w:cs="Times New Roman" w:hint="eastAsia"/>
          <w:szCs w:val="21"/>
        </w:rPr>
        <w:t>定律</w:t>
      </w:r>
      <w:r>
        <w:rPr>
          <w:rFonts w:ascii="Times New Roman" w:hAnsi="Times New Roman" w:cs="Times New Roman"/>
          <w:szCs w:val="21"/>
        </w:rPr>
        <w:t>检验</w:t>
      </w:r>
      <w:r>
        <w:rPr>
          <w:rFonts w:ascii="Times New Roman" w:hAnsi="Times New Roman" w:cs="Times New Roman"/>
          <w:i/>
          <w:szCs w:val="21"/>
        </w:rPr>
        <w:t>P</w:t>
      </w:r>
      <w:r>
        <w:rPr>
          <w:rFonts w:ascii="Times New Roman" w:hAnsi="Times New Roman" w:cs="Times New Roman"/>
          <w:szCs w:val="21"/>
        </w:rPr>
        <w:t>值均大于</w:t>
      </w:r>
      <w:r>
        <w:rPr>
          <w:rFonts w:ascii="Times New Roman" w:hAnsi="Times New Roman" w:cs="Times New Roman"/>
          <w:szCs w:val="21"/>
        </w:rPr>
        <w:t>0.05</w:t>
      </w:r>
      <w:r>
        <w:rPr>
          <w:rFonts w:ascii="Times New Roman" w:hAnsi="Times New Roman" w:cs="Times New Roman"/>
          <w:szCs w:val="21"/>
        </w:rPr>
        <w:t>，说明本文件收集的样本有效。观察杂合度</w:t>
      </w:r>
      <w:r>
        <w:rPr>
          <w:rFonts w:ascii="Times New Roman" w:hAnsi="Times New Roman" w:cs="Times New Roman" w:hint="eastAsia"/>
          <w:szCs w:val="21"/>
        </w:rPr>
        <w:t>、</w:t>
      </w:r>
      <w:r>
        <w:rPr>
          <w:rFonts w:ascii="Times New Roman" w:hAnsi="Times New Roman" w:cs="Times New Roman"/>
          <w:szCs w:val="21"/>
        </w:rPr>
        <w:t>多态信息含量</w:t>
      </w:r>
      <w:r>
        <w:rPr>
          <w:rFonts w:ascii="Times New Roman" w:hAnsi="Times New Roman" w:cs="Times New Roman" w:hint="eastAsia"/>
          <w:szCs w:val="21"/>
        </w:rPr>
        <w:t>、</w:t>
      </w:r>
      <w:r>
        <w:rPr>
          <w:rFonts w:ascii="Times New Roman" w:hAnsi="Times New Roman" w:cs="Times New Roman"/>
          <w:szCs w:val="21"/>
        </w:rPr>
        <w:t>个体识别能力和</w:t>
      </w:r>
      <w:r w:rsidR="003E0CEB">
        <w:rPr>
          <w:rFonts w:ascii="Times New Roman" w:hAnsi="Times New Roman" w:cs="Times New Roman" w:hint="eastAsia"/>
          <w:szCs w:val="21"/>
        </w:rPr>
        <w:t>排除概率</w:t>
      </w:r>
      <w:r>
        <w:rPr>
          <w:rFonts w:ascii="Times New Roman" w:hAnsi="Times New Roman" w:cs="Times New Roman" w:hint="eastAsia"/>
          <w:szCs w:val="21"/>
        </w:rPr>
        <w:t>统计</w:t>
      </w:r>
      <w:r>
        <w:rPr>
          <w:rFonts w:ascii="Times New Roman" w:hAnsi="Times New Roman" w:cs="Times New Roman"/>
          <w:szCs w:val="21"/>
        </w:rPr>
        <w:t>值</w:t>
      </w:r>
      <w:r>
        <w:rPr>
          <w:rFonts w:ascii="Times New Roman" w:hAnsi="Times New Roman" w:cs="Times New Roman" w:hint="eastAsia"/>
          <w:szCs w:val="21"/>
        </w:rPr>
        <w:t>显示</w:t>
      </w:r>
      <w:r w:rsidR="00E41383">
        <w:rPr>
          <w:rFonts w:ascii="Times New Roman" w:hAnsi="Times New Roman" w:cs="Times New Roman"/>
          <w:szCs w:val="21"/>
        </w:rPr>
        <w:t>20</w:t>
      </w:r>
      <w:r>
        <w:rPr>
          <w:rFonts w:ascii="Times New Roman" w:hAnsi="Times New Roman" w:cs="Times New Roman" w:hint="eastAsia"/>
          <w:szCs w:val="21"/>
        </w:rPr>
        <w:t>个</w:t>
      </w:r>
      <w:r>
        <w:rPr>
          <w:rFonts w:ascii="Times New Roman" w:hAnsi="Times New Roman" w:cs="Times New Roman"/>
          <w:szCs w:val="21"/>
        </w:rPr>
        <w:t>STR</w:t>
      </w:r>
      <w:r>
        <w:rPr>
          <w:rFonts w:ascii="Times New Roman" w:hAnsi="Times New Roman" w:cs="Times New Roman"/>
          <w:szCs w:val="21"/>
        </w:rPr>
        <w:t>基因座随机抽样情况下</w:t>
      </w:r>
      <w:r>
        <w:rPr>
          <w:rFonts w:ascii="Times New Roman" w:hAnsi="Times New Roman" w:cs="Times New Roman" w:hint="eastAsia"/>
          <w:szCs w:val="21"/>
        </w:rPr>
        <w:t>能</w:t>
      </w:r>
      <w:r>
        <w:rPr>
          <w:rFonts w:ascii="Times New Roman" w:hAnsi="Times New Roman" w:cs="Times New Roman"/>
          <w:szCs w:val="21"/>
        </w:rPr>
        <w:t>提供</w:t>
      </w:r>
      <w:r>
        <w:rPr>
          <w:rFonts w:ascii="Times New Roman" w:hAnsi="Times New Roman" w:cs="Times New Roman" w:hint="eastAsia"/>
          <w:szCs w:val="21"/>
        </w:rPr>
        <w:t>较</w:t>
      </w:r>
      <w:r>
        <w:rPr>
          <w:rFonts w:ascii="Times New Roman" w:hAnsi="Times New Roman" w:cs="Times New Roman"/>
          <w:szCs w:val="21"/>
        </w:rPr>
        <w:t>高</w:t>
      </w:r>
      <w:r>
        <w:rPr>
          <w:rFonts w:ascii="Times New Roman" w:hAnsi="Times New Roman" w:cs="Times New Roman" w:hint="eastAsia"/>
          <w:szCs w:val="21"/>
        </w:rPr>
        <w:t>的群体</w:t>
      </w:r>
      <w:r>
        <w:rPr>
          <w:rFonts w:ascii="Times New Roman" w:hAnsi="Times New Roman" w:cs="Times New Roman"/>
          <w:szCs w:val="21"/>
        </w:rPr>
        <w:t>多态性信息。</w:t>
      </w:r>
      <w:r>
        <w:rPr>
          <w:rFonts w:ascii="Times New Roman" w:hAnsi="Times New Roman" w:cs="Times New Roman" w:hint="eastAsia"/>
          <w:szCs w:val="21"/>
        </w:rPr>
        <w:t>累积个体识别能力</w:t>
      </w:r>
      <w:r>
        <w:rPr>
          <w:rFonts w:ascii="Times New Roman" w:hAnsi="Times New Roman" w:cs="Times New Roman"/>
          <w:szCs w:val="21"/>
        </w:rPr>
        <w:t>为</w:t>
      </w:r>
      <w:r w:rsidR="00E41383" w:rsidRPr="00E41383">
        <w:rPr>
          <w:rFonts w:ascii="Times New Roman" w:hAnsi="Times New Roman" w:cs="Times New Roman"/>
          <w:szCs w:val="21"/>
        </w:rPr>
        <w:t>0.999999999999999999999999692435</w:t>
      </w:r>
      <w:r>
        <w:rPr>
          <w:rFonts w:ascii="Times New Roman" w:hAnsi="Times New Roman" w:cs="Times New Roman"/>
          <w:szCs w:val="21"/>
        </w:rPr>
        <w:t>，</w:t>
      </w:r>
      <w:r>
        <w:rPr>
          <w:rFonts w:ascii="Times New Roman" w:hAnsi="Times New Roman" w:cs="Times New Roman" w:hint="eastAsia"/>
          <w:szCs w:val="21"/>
        </w:rPr>
        <w:t>累积</w:t>
      </w:r>
      <w:r w:rsidR="003E0CEB">
        <w:rPr>
          <w:rFonts w:ascii="Times New Roman" w:hAnsi="Times New Roman" w:cs="Times New Roman" w:hint="eastAsia"/>
          <w:szCs w:val="21"/>
        </w:rPr>
        <w:t>排除概率</w:t>
      </w:r>
      <w:r>
        <w:rPr>
          <w:rFonts w:ascii="Times New Roman" w:hAnsi="Times New Roman" w:cs="Times New Roman"/>
          <w:szCs w:val="21"/>
        </w:rPr>
        <w:t>为</w:t>
      </w:r>
      <w:r w:rsidR="00E41383" w:rsidRPr="00E41383">
        <w:rPr>
          <w:rFonts w:ascii="Times New Roman" w:hAnsi="Times New Roman" w:cs="Times New Roman"/>
          <w:szCs w:val="21"/>
        </w:rPr>
        <w:t>0.999999997</w:t>
      </w:r>
      <w:r>
        <w:rPr>
          <w:rFonts w:ascii="Times New Roman" w:hAnsi="Times New Roman" w:cs="Times New Roman" w:hint="eastAsia"/>
          <w:szCs w:val="21"/>
        </w:rPr>
        <w:t>。以上均符合法医物证鉴定使用要求。</w:t>
      </w:r>
    </w:p>
    <w:p w:rsidR="008D1A1D" w:rsidRDefault="00506900">
      <w:pPr>
        <w:pStyle w:val="af2"/>
        <w:spacing w:before="156" w:after="156"/>
      </w:pPr>
      <w:r>
        <w:rPr>
          <w:rFonts w:hint="eastAsia"/>
        </w:rPr>
        <w:t>江苏汉族人群</w:t>
      </w:r>
      <w:r w:rsidR="00E41383">
        <w:t>20个STR基因座</w:t>
      </w:r>
      <w:r>
        <w:rPr>
          <w:rFonts w:hint="eastAsia"/>
        </w:rPr>
        <w:t>的法医学参数（n=</w:t>
      </w:r>
      <w:r w:rsidR="00C6704F">
        <w:t>5</w:t>
      </w:r>
      <w:r>
        <w:rPr>
          <w:rFonts w:hint="eastAsia"/>
        </w:rPr>
        <w:t>025）</w:t>
      </w:r>
    </w:p>
    <w:tbl>
      <w:tblPr>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1623"/>
        <w:gridCol w:w="1626"/>
        <w:gridCol w:w="1624"/>
        <w:gridCol w:w="1626"/>
        <w:gridCol w:w="1622"/>
      </w:tblGrid>
      <w:tr w:rsidR="008D1A1D" w:rsidTr="004846CC">
        <w:trPr>
          <w:trHeight w:val="270"/>
          <w:jc w:val="center"/>
        </w:trPr>
        <w:tc>
          <w:tcPr>
            <w:tcW w:w="834" w:type="pct"/>
            <w:noWrap/>
            <w:vAlign w:val="center"/>
          </w:tcPr>
          <w:p w:rsidR="008D1A1D" w:rsidRDefault="00506900">
            <w:pPr>
              <w:widowControl/>
              <w:jc w:val="center"/>
              <w:rPr>
                <w:rFonts w:ascii="黑体" w:eastAsia="黑体" w:hAnsi="黑体"/>
                <w:color w:val="000000"/>
                <w:kern w:val="0"/>
                <w:sz w:val="18"/>
                <w:szCs w:val="18"/>
              </w:rPr>
            </w:pPr>
            <w:r>
              <w:rPr>
                <w:rFonts w:ascii="黑体" w:eastAsia="黑体" w:hAnsi="黑体" w:hint="eastAsia"/>
                <w:color w:val="000000"/>
                <w:kern w:val="0"/>
                <w:sz w:val="18"/>
                <w:szCs w:val="18"/>
              </w:rPr>
              <w:t>基因座</w:t>
            </w:r>
          </w:p>
        </w:tc>
        <w:tc>
          <w:tcPr>
            <w:tcW w:w="833" w:type="pct"/>
            <w:noWrap/>
            <w:vAlign w:val="center"/>
          </w:tcPr>
          <w:p w:rsidR="008D1A1D" w:rsidRDefault="00506900">
            <w:pPr>
              <w:widowControl/>
              <w:jc w:val="center"/>
              <w:rPr>
                <w:rFonts w:ascii="黑体" w:eastAsia="黑体" w:hAnsi="黑体"/>
                <w:i/>
                <w:color w:val="000000"/>
                <w:kern w:val="0"/>
                <w:sz w:val="18"/>
                <w:szCs w:val="18"/>
              </w:rPr>
            </w:pPr>
            <w:r>
              <w:rPr>
                <w:rFonts w:ascii="黑体" w:eastAsia="黑体" w:hAnsi="黑体" w:hint="eastAsia"/>
                <w:color w:val="000000"/>
                <w:kern w:val="0"/>
                <w:sz w:val="18"/>
                <w:szCs w:val="18"/>
              </w:rPr>
              <w:t>观察杂合度</w:t>
            </w:r>
          </w:p>
        </w:tc>
        <w:tc>
          <w:tcPr>
            <w:tcW w:w="834" w:type="pct"/>
            <w:noWrap/>
            <w:vAlign w:val="center"/>
          </w:tcPr>
          <w:p w:rsidR="008D1A1D" w:rsidRDefault="00506900">
            <w:pPr>
              <w:widowControl/>
              <w:jc w:val="center"/>
              <w:rPr>
                <w:rFonts w:ascii="黑体" w:eastAsia="黑体" w:hAnsi="黑体"/>
                <w:color w:val="000000"/>
                <w:kern w:val="0"/>
                <w:sz w:val="18"/>
                <w:szCs w:val="18"/>
              </w:rPr>
            </w:pPr>
            <w:r>
              <w:rPr>
                <w:rFonts w:ascii="黑体" w:eastAsia="黑体" w:hAnsi="黑体" w:hint="eastAsia"/>
                <w:color w:val="000000"/>
                <w:kern w:val="0"/>
                <w:sz w:val="18"/>
                <w:szCs w:val="18"/>
              </w:rPr>
              <w:t>个体识别能力</w:t>
            </w:r>
          </w:p>
        </w:tc>
        <w:tc>
          <w:tcPr>
            <w:tcW w:w="833" w:type="pct"/>
            <w:noWrap/>
            <w:vAlign w:val="center"/>
          </w:tcPr>
          <w:p w:rsidR="008D1A1D" w:rsidRDefault="003E0CEB">
            <w:pPr>
              <w:widowControl/>
              <w:jc w:val="center"/>
              <w:rPr>
                <w:rFonts w:ascii="黑体" w:eastAsia="黑体" w:hAnsi="黑体"/>
                <w:color w:val="000000"/>
                <w:kern w:val="0"/>
                <w:sz w:val="18"/>
                <w:szCs w:val="18"/>
              </w:rPr>
            </w:pPr>
            <w:r>
              <w:rPr>
                <w:rFonts w:ascii="黑体" w:eastAsia="黑体" w:hAnsi="黑体" w:hint="eastAsia"/>
                <w:color w:val="000000"/>
                <w:kern w:val="0"/>
                <w:sz w:val="18"/>
                <w:szCs w:val="18"/>
              </w:rPr>
              <w:t>排除概率</w:t>
            </w:r>
          </w:p>
        </w:tc>
        <w:tc>
          <w:tcPr>
            <w:tcW w:w="834" w:type="pct"/>
            <w:noWrap/>
            <w:vAlign w:val="center"/>
          </w:tcPr>
          <w:p w:rsidR="008D1A1D" w:rsidRDefault="00506900">
            <w:pPr>
              <w:widowControl/>
              <w:jc w:val="center"/>
              <w:rPr>
                <w:rFonts w:ascii="黑体" w:eastAsia="黑体" w:hAnsi="黑体"/>
                <w:color w:val="000000"/>
                <w:kern w:val="0"/>
                <w:sz w:val="18"/>
                <w:szCs w:val="18"/>
              </w:rPr>
            </w:pPr>
            <w:r>
              <w:rPr>
                <w:rFonts w:ascii="黑体" w:eastAsia="黑体" w:hAnsi="黑体" w:hint="eastAsia"/>
                <w:color w:val="000000"/>
                <w:kern w:val="0"/>
                <w:sz w:val="18"/>
                <w:szCs w:val="18"/>
              </w:rPr>
              <w:t>多态信息含量</w:t>
            </w:r>
          </w:p>
        </w:tc>
        <w:tc>
          <w:tcPr>
            <w:tcW w:w="834" w:type="pct"/>
            <w:noWrap/>
            <w:vAlign w:val="center"/>
          </w:tcPr>
          <w:p w:rsidR="008D1A1D" w:rsidRDefault="00506900">
            <w:pPr>
              <w:widowControl/>
              <w:jc w:val="center"/>
              <w:rPr>
                <w:rFonts w:ascii="黑体" w:eastAsia="黑体" w:hAnsi="黑体"/>
                <w:color w:val="000000"/>
                <w:kern w:val="0"/>
                <w:sz w:val="18"/>
                <w:szCs w:val="18"/>
              </w:rPr>
            </w:pPr>
            <w:r>
              <w:rPr>
                <w:rFonts w:ascii="黑体" w:eastAsia="黑体" w:hAnsi="黑体"/>
                <w:color w:val="000000"/>
                <w:kern w:val="0"/>
                <w:sz w:val="18"/>
                <w:szCs w:val="18"/>
              </w:rPr>
              <w:t>Hardy-Weinberg</w:t>
            </w:r>
          </w:p>
          <w:p w:rsidR="008D1A1D" w:rsidRDefault="00506900">
            <w:pPr>
              <w:widowControl/>
              <w:jc w:val="center"/>
              <w:rPr>
                <w:rFonts w:ascii="黑体" w:eastAsia="黑体" w:hAnsi="黑体"/>
                <w:color w:val="000000"/>
                <w:kern w:val="0"/>
                <w:sz w:val="18"/>
                <w:szCs w:val="18"/>
              </w:rPr>
            </w:pPr>
            <w:r>
              <w:rPr>
                <w:rFonts w:ascii="黑体" w:eastAsia="黑体" w:hAnsi="黑体" w:hint="eastAsia"/>
                <w:color w:val="000000"/>
                <w:kern w:val="0"/>
                <w:sz w:val="18"/>
                <w:szCs w:val="18"/>
              </w:rPr>
              <w:t>平衡定律检验</w:t>
            </w:r>
            <w:r>
              <w:rPr>
                <w:rFonts w:ascii="黑体" w:eastAsia="黑体" w:hAnsi="黑体"/>
                <w:i/>
                <w:color w:val="000000"/>
                <w:kern w:val="0"/>
                <w:sz w:val="18"/>
                <w:szCs w:val="18"/>
              </w:rPr>
              <w:t>P</w:t>
            </w:r>
            <w:r>
              <w:rPr>
                <w:rFonts w:ascii="黑体" w:eastAsia="黑体" w:hAnsi="黑体" w:hint="eastAsia"/>
                <w:color w:val="000000"/>
                <w:kern w:val="0"/>
                <w:sz w:val="18"/>
                <w:szCs w:val="18"/>
              </w:rPr>
              <w:t>值</w:t>
            </w:r>
          </w:p>
        </w:tc>
      </w:tr>
      <w:tr w:rsidR="004846CC" w:rsidTr="004846CC">
        <w:trPr>
          <w:trHeight w:val="340"/>
          <w:jc w:val="center"/>
        </w:trPr>
        <w:tc>
          <w:tcPr>
            <w:tcW w:w="834" w:type="pct"/>
            <w:noWrap/>
          </w:tcPr>
          <w:p w:rsidR="004846CC" w:rsidRPr="004846CC" w:rsidRDefault="004846CC" w:rsidP="004846CC">
            <w:pPr>
              <w:autoSpaceDE w:val="0"/>
              <w:autoSpaceDN w:val="0"/>
              <w:adjustRightInd w:val="0"/>
              <w:spacing w:line="260" w:lineRule="exact"/>
              <w:jc w:val="center"/>
              <w:rPr>
                <w:rFonts w:ascii="Times New Roman" w:hAnsi="Times New Roman" w:cs="Times New Roman"/>
                <w:b/>
                <w:i/>
                <w:sz w:val="18"/>
                <w:szCs w:val="18"/>
              </w:rPr>
            </w:pPr>
            <w:r w:rsidRPr="004846CC">
              <w:rPr>
                <w:rFonts w:ascii="Times New Roman" w:hAnsi="Times New Roman" w:cs="Times New Roman"/>
                <w:b/>
                <w:i/>
                <w:sz w:val="18"/>
                <w:szCs w:val="18"/>
              </w:rPr>
              <w:t>D1S1656</w:t>
            </w:r>
          </w:p>
        </w:tc>
        <w:tc>
          <w:tcPr>
            <w:tcW w:w="833" w:type="pct"/>
            <w:noWrap/>
          </w:tcPr>
          <w:p w:rsidR="004846CC" w:rsidRPr="004846CC" w:rsidRDefault="004846CC" w:rsidP="004846CC">
            <w:pPr>
              <w:jc w:val="center"/>
              <w:rPr>
                <w:rFonts w:ascii="Times New Roman" w:hAnsi="Times New Roman" w:cs="Times New Roman"/>
                <w:sz w:val="18"/>
                <w:szCs w:val="18"/>
              </w:rPr>
            </w:pPr>
            <w:r w:rsidRPr="004846CC">
              <w:rPr>
                <w:rFonts w:ascii="Times New Roman" w:hAnsi="Times New Roman" w:cs="Times New Roman"/>
                <w:sz w:val="18"/>
                <w:szCs w:val="18"/>
              </w:rPr>
              <w:t>0.1919</w:t>
            </w:r>
          </w:p>
        </w:tc>
        <w:tc>
          <w:tcPr>
            <w:tcW w:w="834" w:type="pct"/>
            <w:noWrap/>
          </w:tcPr>
          <w:p w:rsidR="004846CC" w:rsidRPr="004846CC" w:rsidRDefault="004846CC" w:rsidP="004846CC">
            <w:pPr>
              <w:jc w:val="center"/>
              <w:rPr>
                <w:rFonts w:ascii="Times New Roman" w:hAnsi="Times New Roman" w:cs="Times New Roman"/>
                <w:sz w:val="18"/>
                <w:szCs w:val="18"/>
              </w:rPr>
            </w:pPr>
            <w:r w:rsidRPr="004846CC">
              <w:rPr>
                <w:rFonts w:ascii="Times New Roman" w:hAnsi="Times New Roman" w:cs="Times New Roman"/>
                <w:sz w:val="18"/>
                <w:szCs w:val="18"/>
              </w:rPr>
              <w:t>0.9457</w:t>
            </w:r>
          </w:p>
        </w:tc>
        <w:tc>
          <w:tcPr>
            <w:tcW w:w="833" w:type="pct"/>
            <w:noWrap/>
          </w:tcPr>
          <w:p w:rsidR="004846CC" w:rsidRPr="004846CC" w:rsidRDefault="004846CC" w:rsidP="004846CC">
            <w:pPr>
              <w:jc w:val="center"/>
              <w:rPr>
                <w:rFonts w:ascii="Times New Roman" w:hAnsi="Times New Roman" w:cs="Times New Roman"/>
                <w:sz w:val="18"/>
                <w:szCs w:val="18"/>
              </w:rPr>
            </w:pPr>
            <w:r w:rsidRPr="004846CC">
              <w:rPr>
                <w:rFonts w:ascii="Times New Roman" w:hAnsi="Times New Roman" w:cs="Times New Roman"/>
                <w:sz w:val="18"/>
                <w:szCs w:val="18"/>
              </w:rPr>
              <w:t>0.6143</w:t>
            </w:r>
          </w:p>
        </w:tc>
        <w:tc>
          <w:tcPr>
            <w:tcW w:w="834" w:type="pct"/>
            <w:noWrap/>
          </w:tcPr>
          <w:p w:rsidR="004846CC" w:rsidRPr="004846CC" w:rsidRDefault="004846CC" w:rsidP="004846CC">
            <w:pPr>
              <w:jc w:val="center"/>
              <w:rPr>
                <w:rFonts w:ascii="Times New Roman" w:hAnsi="Times New Roman" w:cs="Times New Roman"/>
                <w:sz w:val="18"/>
                <w:szCs w:val="18"/>
              </w:rPr>
            </w:pPr>
            <w:r w:rsidRPr="004846CC">
              <w:rPr>
                <w:rFonts w:ascii="Times New Roman" w:hAnsi="Times New Roman" w:cs="Times New Roman"/>
                <w:sz w:val="18"/>
                <w:szCs w:val="18"/>
              </w:rPr>
              <w:t>0.7957</w:t>
            </w:r>
          </w:p>
        </w:tc>
        <w:tc>
          <w:tcPr>
            <w:tcW w:w="834" w:type="pct"/>
            <w:noWrap/>
          </w:tcPr>
          <w:p w:rsidR="004846CC" w:rsidRPr="004846CC" w:rsidRDefault="004846CC" w:rsidP="004846CC">
            <w:pPr>
              <w:jc w:val="center"/>
              <w:rPr>
                <w:rFonts w:ascii="Times New Roman" w:hAnsi="Times New Roman" w:cs="Times New Roman"/>
                <w:sz w:val="18"/>
                <w:szCs w:val="18"/>
              </w:rPr>
            </w:pPr>
            <w:r w:rsidRPr="004846CC">
              <w:rPr>
                <w:rFonts w:ascii="Times New Roman" w:hAnsi="Times New Roman" w:cs="Times New Roman"/>
                <w:sz w:val="18"/>
                <w:szCs w:val="18"/>
              </w:rPr>
              <w:t>0.4813</w:t>
            </w:r>
          </w:p>
        </w:tc>
      </w:tr>
      <w:tr w:rsidR="004846CC" w:rsidTr="004846CC">
        <w:trPr>
          <w:trHeight w:val="340"/>
          <w:jc w:val="center"/>
        </w:trPr>
        <w:tc>
          <w:tcPr>
            <w:tcW w:w="834" w:type="pct"/>
            <w:noWrap/>
          </w:tcPr>
          <w:p w:rsidR="004846CC" w:rsidRPr="004846CC" w:rsidRDefault="004846CC" w:rsidP="004846CC">
            <w:pPr>
              <w:autoSpaceDE w:val="0"/>
              <w:autoSpaceDN w:val="0"/>
              <w:adjustRightInd w:val="0"/>
              <w:spacing w:line="260" w:lineRule="exact"/>
              <w:jc w:val="center"/>
              <w:rPr>
                <w:rFonts w:ascii="Times New Roman" w:hAnsi="Times New Roman" w:cs="Times New Roman"/>
                <w:b/>
                <w:i/>
                <w:sz w:val="18"/>
                <w:szCs w:val="18"/>
              </w:rPr>
            </w:pPr>
            <w:r w:rsidRPr="004846CC">
              <w:rPr>
                <w:rFonts w:ascii="Times New Roman" w:hAnsi="Times New Roman" w:cs="Times New Roman"/>
                <w:b/>
                <w:i/>
                <w:sz w:val="18"/>
                <w:szCs w:val="18"/>
              </w:rPr>
              <w:t>D2S441</w:t>
            </w:r>
          </w:p>
        </w:tc>
        <w:tc>
          <w:tcPr>
            <w:tcW w:w="833" w:type="pct"/>
            <w:noWrap/>
          </w:tcPr>
          <w:p w:rsidR="004846CC" w:rsidRPr="004846CC" w:rsidRDefault="004846CC" w:rsidP="004846CC">
            <w:pPr>
              <w:jc w:val="center"/>
              <w:rPr>
                <w:rFonts w:ascii="Times New Roman" w:hAnsi="Times New Roman" w:cs="Times New Roman"/>
                <w:sz w:val="18"/>
                <w:szCs w:val="18"/>
              </w:rPr>
            </w:pPr>
            <w:r w:rsidRPr="004846CC">
              <w:rPr>
                <w:rFonts w:ascii="Times New Roman" w:hAnsi="Times New Roman" w:cs="Times New Roman"/>
                <w:sz w:val="18"/>
                <w:szCs w:val="18"/>
              </w:rPr>
              <w:t>0.2344</w:t>
            </w:r>
          </w:p>
        </w:tc>
        <w:tc>
          <w:tcPr>
            <w:tcW w:w="834" w:type="pct"/>
            <w:noWrap/>
          </w:tcPr>
          <w:p w:rsidR="004846CC" w:rsidRPr="004846CC" w:rsidRDefault="004846CC" w:rsidP="004846CC">
            <w:pPr>
              <w:jc w:val="center"/>
              <w:rPr>
                <w:rFonts w:ascii="Times New Roman" w:hAnsi="Times New Roman" w:cs="Times New Roman"/>
                <w:sz w:val="18"/>
                <w:szCs w:val="18"/>
              </w:rPr>
            </w:pPr>
            <w:r w:rsidRPr="004846CC">
              <w:rPr>
                <w:rFonts w:ascii="Times New Roman" w:hAnsi="Times New Roman" w:cs="Times New Roman"/>
                <w:sz w:val="18"/>
                <w:szCs w:val="18"/>
              </w:rPr>
              <w:t>0.9134</w:t>
            </w:r>
          </w:p>
        </w:tc>
        <w:tc>
          <w:tcPr>
            <w:tcW w:w="833" w:type="pct"/>
            <w:noWrap/>
          </w:tcPr>
          <w:p w:rsidR="004846CC" w:rsidRPr="004846CC" w:rsidRDefault="004846CC" w:rsidP="004846CC">
            <w:pPr>
              <w:jc w:val="center"/>
              <w:rPr>
                <w:rFonts w:ascii="Times New Roman" w:hAnsi="Times New Roman" w:cs="Times New Roman"/>
                <w:sz w:val="18"/>
                <w:szCs w:val="18"/>
              </w:rPr>
            </w:pPr>
            <w:r w:rsidRPr="004846CC">
              <w:rPr>
                <w:rFonts w:ascii="Times New Roman" w:hAnsi="Times New Roman" w:cs="Times New Roman"/>
                <w:sz w:val="18"/>
                <w:szCs w:val="18"/>
              </w:rPr>
              <w:t>0.5369</w:t>
            </w:r>
          </w:p>
        </w:tc>
        <w:tc>
          <w:tcPr>
            <w:tcW w:w="834" w:type="pct"/>
            <w:noWrap/>
          </w:tcPr>
          <w:p w:rsidR="004846CC" w:rsidRPr="004846CC" w:rsidRDefault="004846CC" w:rsidP="004846CC">
            <w:pPr>
              <w:jc w:val="center"/>
              <w:rPr>
                <w:rFonts w:ascii="Times New Roman" w:hAnsi="Times New Roman" w:cs="Times New Roman"/>
                <w:sz w:val="18"/>
                <w:szCs w:val="18"/>
              </w:rPr>
            </w:pPr>
            <w:r w:rsidRPr="004846CC">
              <w:rPr>
                <w:rFonts w:ascii="Times New Roman" w:hAnsi="Times New Roman" w:cs="Times New Roman"/>
                <w:sz w:val="18"/>
                <w:szCs w:val="18"/>
              </w:rPr>
              <w:t>0.7381</w:t>
            </w:r>
          </w:p>
        </w:tc>
        <w:tc>
          <w:tcPr>
            <w:tcW w:w="834" w:type="pct"/>
            <w:noWrap/>
          </w:tcPr>
          <w:p w:rsidR="004846CC" w:rsidRPr="004846CC" w:rsidRDefault="004846CC" w:rsidP="004846CC">
            <w:pPr>
              <w:jc w:val="center"/>
              <w:rPr>
                <w:rFonts w:ascii="Times New Roman" w:hAnsi="Times New Roman" w:cs="Times New Roman"/>
                <w:sz w:val="18"/>
                <w:szCs w:val="18"/>
              </w:rPr>
            </w:pPr>
            <w:r w:rsidRPr="004846CC">
              <w:rPr>
                <w:rFonts w:ascii="Times New Roman" w:hAnsi="Times New Roman" w:cs="Times New Roman"/>
                <w:sz w:val="18"/>
                <w:szCs w:val="18"/>
              </w:rPr>
              <w:t>0.4768</w:t>
            </w:r>
          </w:p>
        </w:tc>
      </w:tr>
      <w:tr w:rsidR="004846CC" w:rsidTr="004846CC">
        <w:trPr>
          <w:trHeight w:val="340"/>
          <w:jc w:val="center"/>
        </w:trPr>
        <w:tc>
          <w:tcPr>
            <w:tcW w:w="834" w:type="pct"/>
            <w:noWrap/>
          </w:tcPr>
          <w:p w:rsidR="004846CC" w:rsidRPr="004846CC" w:rsidRDefault="004846CC" w:rsidP="004846CC">
            <w:pPr>
              <w:autoSpaceDE w:val="0"/>
              <w:autoSpaceDN w:val="0"/>
              <w:adjustRightInd w:val="0"/>
              <w:spacing w:line="260" w:lineRule="exact"/>
              <w:jc w:val="center"/>
              <w:rPr>
                <w:rFonts w:ascii="Times New Roman" w:hAnsi="Times New Roman" w:cs="Times New Roman"/>
                <w:b/>
                <w:i/>
                <w:sz w:val="18"/>
                <w:szCs w:val="18"/>
              </w:rPr>
            </w:pPr>
            <w:r w:rsidRPr="004846CC">
              <w:rPr>
                <w:rFonts w:ascii="Times New Roman" w:hAnsi="Times New Roman" w:cs="Times New Roman"/>
                <w:b/>
                <w:i/>
                <w:sz w:val="18"/>
                <w:szCs w:val="18"/>
              </w:rPr>
              <w:t>D3S3045</w:t>
            </w:r>
          </w:p>
        </w:tc>
        <w:tc>
          <w:tcPr>
            <w:tcW w:w="833" w:type="pct"/>
            <w:noWrap/>
          </w:tcPr>
          <w:p w:rsidR="004846CC" w:rsidRPr="004846CC" w:rsidRDefault="004846CC" w:rsidP="004846CC">
            <w:pPr>
              <w:jc w:val="center"/>
              <w:rPr>
                <w:rFonts w:ascii="Times New Roman" w:hAnsi="Times New Roman" w:cs="Times New Roman"/>
                <w:sz w:val="18"/>
                <w:szCs w:val="18"/>
              </w:rPr>
            </w:pPr>
            <w:r w:rsidRPr="004846CC">
              <w:rPr>
                <w:rFonts w:ascii="Times New Roman" w:hAnsi="Times New Roman" w:cs="Times New Roman"/>
                <w:sz w:val="18"/>
                <w:szCs w:val="18"/>
              </w:rPr>
              <w:t>0.2206</w:t>
            </w:r>
          </w:p>
        </w:tc>
        <w:tc>
          <w:tcPr>
            <w:tcW w:w="834" w:type="pct"/>
            <w:noWrap/>
          </w:tcPr>
          <w:p w:rsidR="004846CC" w:rsidRPr="004846CC" w:rsidRDefault="004846CC" w:rsidP="004846CC">
            <w:pPr>
              <w:jc w:val="center"/>
              <w:rPr>
                <w:rFonts w:ascii="Times New Roman" w:hAnsi="Times New Roman" w:cs="Times New Roman"/>
                <w:sz w:val="18"/>
                <w:szCs w:val="18"/>
              </w:rPr>
            </w:pPr>
            <w:r w:rsidRPr="004846CC">
              <w:rPr>
                <w:rFonts w:ascii="Times New Roman" w:hAnsi="Times New Roman" w:cs="Times New Roman"/>
                <w:sz w:val="18"/>
                <w:szCs w:val="18"/>
              </w:rPr>
              <w:t>0.9202</w:t>
            </w:r>
          </w:p>
        </w:tc>
        <w:tc>
          <w:tcPr>
            <w:tcW w:w="833" w:type="pct"/>
            <w:noWrap/>
          </w:tcPr>
          <w:p w:rsidR="004846CC" w:rsidRPr="004846CC" w:rsidRDefault="004846CC" w:rsidP="004846CC">
            <w:pPr>
              <w:jc w:val="center"/>
              <w:rPr>
                <w:rFonts w:ascii="Times New Roman" w:hAnsi="Times New Roman" w:cs="Times New Roman"/>
                <w:sz w:val="18"/>
                <w:szCs w:val="18"/>
              </w:rPr>
            </w:pPr>
            <w:r w:rsidRPr="004846CC">
              <w:rPr>
                <w:rFonts w:ascii="Times New Roman" w:hAnsi="Times New Roman" w:cs="Times New Roman"/>
                <w:sz w:val="18"/>
                <w:szCs w:val="18"/>
              </w:rPr>
              <w:t>0.5614</w:t>
            </w:r>
          </w:p>
        </w:tc>
        <w:tc>
          <w:tcPr>
            <w:tcW w:w="834" w:type="pct"/>
            <w:noWrap/>
          </w:tcPr>
          <w:p w:rsidR="004846CC" w:rsidRPr="004846CC" w:rsidRDefault="004846CC" w:rsidP="004846CC">
            <w:pPr>
              <w:jc w:val="center"/>
              <w:rPr>
                <w:rFonts w:ascii="Times New Roman" w:hAnsi="Times New Roman" w:cs="Times New Roman"/>
                <w:sz w:val="18"/>
                <w:szCs w:val="18"/>
              </w:rPr>
            </w:pPr>
            <w:r w:rsidRPr="004846CC">
              <w:rPr>
                <w:rFonts w:ascii="Times New Roman" w:hAnsi="Times New Roman" w:cs="Times New Roman"/>
                <w:sz w:val="18"/>
                <w:szCs w:val="18"/>
              </w:rPr>
              <w:t>0.7487</w:t>
            </w:r>
          </w:p>
        </w:tc>
        <w:tc>
          <w:tcPr>
            <w:tcW w:w="834" w:type="pct"/>
            <w:noWrap/>
          </w:tcPr>
          <w:p w:rsidR="004846CC" w:rsidRPr="004846CC" w:rsidRDefault="004846CC" w:rsidP="004846CC">
            <w:pPr>
              <w:jc w:val="center"/>
              <w:rPr>
                <w:rFonts w:ascii="Times New Roman" w:hAnsi="Times New Roman" w:cs="Times New Roman"/>
                <w:sz w:val="18"/>
                <w:szCs w:val="18"/>
              </w:rPr>
            </w:pPr>
            <w:r w:rsidRPr="004846CC">
              <w:rPr>
                <w:rFonts w:ascii="Times New Roman" w:hAnsi="Times New Roman" w:cs="Times New Roman"/>
                <w:sz w:val="18"/>
                <w:szCs w:val="18"/>
              </w:rPr>
              <w:t>0.9369</w:t>
            </w:r>
          </w:p>
        </w:tc>
      </w:tr>
      <w:tr w:rsidR="004846CC" w:rsidTr="004846CC">
        <w:trPr>
          <w:trHeight w:val="340"/>
          <w:jc w:val="center"/>
        </w:trPr>
        <w:tc>
          <w:tcPr>
            <w:tcW w:w="834" w:type="pct"/>
            <w:noWrap/>
          </w:tcPr>
          <w:p w:rsidR="004846CC" w:rsidRPr="004846CC" w:rsidRDefault="004846CC" w:rsidP="004846CC">
            <w:pPr>
              <w:autoSpaceDE w:val="0"/>
              <w:autoSpaceDN w:val="0"/>
              <w:adjustRightInd w:val="0"/>
              <w:spacing w:line="260" w:lineRule="exact"/>
              <w:jc w:val="center"/>
              <w:rPr>
                <w:rFonts w:ascii="Times New Roman" w:hAnsi="Times New Roman" w:cs="Times New Roman"/>
                <w:b/>
                <w:i/>
                <w:sz w:val="18"/>
                <w:szCs w:val="18"/>
              </w:rPr>
            </w:pPr>
            <w:r w:rsidRPr="004846CC">
              <w:rPr>
                <w:rFonts w:ascii="Times New Roman" w:hAnsi="Times New Roman" w:cs="Times New Roman"/>
                <w:b/>
                <w:i/>
                <w:sz w:val="18"/>
                <w:szCs w:val="18"/>
              </w:rPr>
              <w:t>D4S2366</w:t>
            </w:r>
          </w:p>
        </w:tc>
        <w:tc>
          <w:tcPr>
            <w:tcW w:w="833" w:type="pct"/>
            <w:noWrap/>
          </w:tcPr>
          <w:p w:rsidR="004846CC" w:rsidRPr="004846CC" w:rsidRDefault="004846CC" w:rsidP="004846CC">
            <w:pPr>
              <w:jc w:val="center"/>
              <w:rPr>
                <w:rFonts w:ascii="Times New Roman" w:hAnsi="Times New Roman" w:cs="Times New Roman"/>
                <w:sz w:val="18"/>
                <w:szCs w:val="18"/>
              </w:rPr>
            </w:pPr>
            <w:r w:rsidRPr="004846CC">
              <w:rPr>
                <w:rFonts w:ascii="Times New Roman" w:hAnsi="Times New Roman" w:cs="Times New Roman"/>
                <w:sz w:val="18"/>
                <w:szCs w:val="18"/>
              </w:rPr>
              <w:t>0.2519</w:t>
            </w:r>
          </w:p>
        </w:tc>
        <w:tc>
          <w:tcPr>
            <w:tcW w:w="834" w:type="pct"/>
            <w:noWrap/>
          </w:tcPr>
          <w:p w:rsidR="004846CC" w:rsidRPr="004846CC" w:rsidRDefault="004846CC" w:rsidP="004846CC">
            <w:pPr>
              <w:jc w:val="center"/>
              <w:rPr>
                <w:rFonts w:ascii="Times New Roman" w:hAnsi="Times New Roman" w:cs="Times New Roman"/>
                <w:sz w:val="18"/>
                <w:szCs w:val="18"/>
              </w:rPr>
            </w:pPr>
            <w:r w:rsidRPr="004846CC">
              <w:rPr>
                <w:rFonts w:ascii="Times New Roman" w:hAnsi="Times New Roman" w:cs="Times New Roman"/>
                <w:sz w:val="18"/>
                <w:szCs w:val="18"/>
              </w:rPr>
              <w:t>0.8993</w:t>
            </w:r>
          </w:p>
        </w:tc>
        <w:tc>
          <w:tcPr>
            <w:tcW w:w="833" w:type="pct"/>
            <w:noWrap/>
          </w:tcPr>
          <w:p w:rsidR="004846CC" w:rsidRPr="004846CC" w:rsidRDefault="004846CC" w:rsidP="004846CC">
            <w:pPr>
              <w:jc w:val="center"/>
              <w:rPr>
                <w:rFonts w:ascii="Times New Roman" w:hAnsi="Times New Roman" w:cs="Times New Roman"/>
                <w:sz w:val="18"/>
                <w:szCs w:val="18"/>
              </w:rPr>
            </w:pPr>
            <w:r w:rsidRPr="004846CC">
              <w:rPr>
                <w:rFonts w:ascii="Times New Roman" w:hAnsi="Times New Roman" w:cs="Times New Roman"/>
                <w:sz w:val="18"/>
                <w:szCs w:val="18"/>
              </w:rPr>
              <w:t>0.5065</w:t>
            </w:r>
          </w:p>
        </w:tc>
        <w:tc>
          <w:tcPr>
            <w:tcW w:w="834" w:type="pct"/>
            <w:noWrap/>
          </w:tcPr>
          <w:p w:rsidR="004846CC" w:rsidRPr="004846CC" w:rsidRDefault="004846CC" w:rsidP="004846CC">
            <w:pPr>
              <w:jc w:val="center"/>
              <w:rPr>
                <w:rFonts w:ascii="Times New Roman" w:hAnsi="Times New Roman" w:cs="Times New Roman"/>
                <w:sz w:val="18"/>
                <w:szCs w:val="18"/>
              </w:rPr>
            </w:pPr>
            <w:r w:rsidRPr="004846CC">
              <w:rPr>
                <w:rFonts w:ascii="Times New Roman" w:hAnsi="Times New Roman" w:cs="Times New Roman"/>
                <w:sz w:val="18"/>
                <w:szCs w:val="18"/>
              </w:rPr>
              <w:t>0.7127</w:t>
            </w:r>
          </w:p>
        </w:tc>
        <w:tc>
          <w:tcPr>
            <w:tcW w:w="834" w:type="pct"/>
            <w:noWrap/>
          </w:tcPr>
          <w:p w:rsidR="004846CC" w:rsidRPr="004846CC" w:rsidRDefault="004846CC" w:rsidP="004846CC">
            <w:pPr>
              <w:jc w:val="center"/>
              <w:rPr>
                <w:rFonts w:ascii="Times New Roman" w:hAnsi="Times New Roman" w:cs="Times New Roman"/>
                <w:sz w:val="18"/>
                <w:szCs w:val="18"/>
              </w:rPr>
            </w:pPr>
            <w:r w:rsidRPr="004846CC">
              <w:rPr>
                <w:rFonts w:ascii="Times New Roman" w:hAnsi="Times New Roman" w:cs="Times New Roman"/>
                <w:sz w:val="18"/>
                <w:szCs w:val="18"/>
              </w:rPr>
              <w:t>0.5771</w:t>
            </w:r>
          </w:p>
        </w:tc>
      </w:tr>
      <w:tr w:rsidR="004846CC" w:rsidTr="004846CC">
        <w:trPr>
          <w:trHeight w:val="340"/>
          <w:jc w:val="center"/>
        </w:trPr>
        <w:tc>
          <w:tcPr>
            <w:tcW w:w="834" w:type="pct"/>
            <w:noWrap/>
          </w:tcPr>
          <w:p w:rsidR="004846CC" w:rsidRPr="004846CC" w:rsidRDefault="004846CC" w:rsidP="004846CC">
            <w:pPr>
              <w:autoSpaceDE w:val="0"/>
              <w:autoSpaceDN w:val="0"/>
              <w:adjustRightInd w:val="0"/>
              <w:spacing w:line="260" w:lineRule="exact"/>
              <w:jc w:val="center"/>
              <w:rPr>
                <w:rFonts w:ascii="Times New Roman" w:hAnsi="Times New Roman" w:cs="Times New Roman"/>
                <w:b/>
                <w:i/>
                <w:sz w:val="18"/>
                <w:szCs w:val="18"/>
              </w:rPr>
            </w:pPr>
            <w:r w:rsidRPr="004846CC">
              <w:rPr>
                <w:rFonts w:ascii="Times New Roman" w:hAnsi="Times New Roman" w:cs="Times New Roman"/>
                <w:b/>
                <w:i/>
                <w:sz w:val="18"/>
                <w:szCs w:val="18"/>
              </w:rPr>
              <w:t>D5S2500</w:t>
            </w:r>
          </w:p>
        </w:tc>
        <w:tc>
          <w:tcPr>
            <w:tcW w:w="833" w:type="pct"/>
            <w:noWrap/>
          </w:tcPr>
          <w:p w:rsidR="004846CC" w:rsidRPr="004846CC" w:rsidRDefault="004846CC" w:rsidP="004846CC">
            <w:pPr>
              <w:jc w:val="center"/>
              <w:rPr>
                <w:rFonts w:ascii="Times New Roman" w:hAnsi="Times New Roman" w:cs="Times New Roman"/>
                <w:sz w:val="18"/>
                <w:szCs w:val="18"/>
              </w:rPr>
            </w:pPr>
            <w:r w:rsidRPr="004846CC">
              <w:rPr>
                <w:rFonts w:ascii="Times New Roman" w:hAnsi="Times New Roman" w:cs="Times New Roman"/>
                <w:sz w:val="18"/>
                <w:szCs w:val="18"/>
              </w:rPr>
              <w:t>0.2174</w:t>
            </w:r>
          </w:p>
        </w:tc>
        <w:tc>
          <w:tcPr>
            <w:tcW w:w="834" w:type="pct"/>
            <w:noWrap/>
          </w:tcPr>
          <w:p w:rsidR="004846CC" w:rsidRPr="004846CC" w:rsidRDefault="004846CC" w:rsidP="004846CC">
            <w:pPr>
              <w:jc w:val="center"/>
              <w:rPr>
                <w:rFonts w:ascii="Times New Roman" w:hAnsi="Times New Roman" w:cs="Times New Roman"/>
                <w:sz w:val="18"/>
                <w:szCs w:val="18"/>
              </w:rPr>
            </w:pPr>
            <w:r w:rsidRPr="004846CC">
              <w:rPr>
                <w:rFonts w:ascii="Times New Roman" w:hAnsi="Times New Roman" w:cs="Times New Roman"/>
                <w:sz w:val="18"/>
                <w:szCs w:val="18"/>
              </w:rPr>
              <w:t>0.9228</w:t>
            </w:r>
          </w:p>
        </w:tc>
        <w:tc>
          <w:tcPr>
            <w:tcW w:w="833" w:type="pct"/>
            <w:noWrap/>
          </w:tcPr>
          <w:p w:rsidR="004846CC" w:rsidRPr="004846CC" w:rsidRDefault="004846CC" w:rsidP="004846CC">
            <w:pPr>
              <w:jc w:val="center"/>
              <w:rPr>
                <w:rFonts w:ascii="Times New Roman" w:hAnsi="Times New Roman" w:cs="Times New Roman"/>
                <w:sz w:val="18"/>
                <w:szCs w:val="18"/>
              </w:rPr>
            </w:pPr>
            <w:r w:rsidRPr="004846CC">
              <w:rPr>
                <w:rFonts w:ascii="Times New Roman" w:hAnsi="Times New Roman" w:cs="Times New Roman"/>
                <w:sz w:val="18"/>
                <w:szCs w:val="18"/>
              </w:rPr>
              <w:t>0.5673</w:t>
            </w:r>
          </w:p>
        </w:tc>
        <w:tc>
          <w:tcPr>
            <w:tcW w:w="834" w:type="pct"/>
            <w:noWrap/>
          </w:tcPr>
          <w:p w:rsidR="004846CC" w:rsidRPr="004846CC" w:rsidRDefault="004846CC" w:rsidP="004846CC">
            <w:pPr>
              <w:jc w:val="center"/>
              <w:rPr>
                <w:rFonts w:ascii="Times New Roman" w:hAnsi="Times New Roman" w:cs="Times New Roman"/>
                <w:sz w:val="18"/>
                <w:szCs w:val="18"/>
              </w:rPr>
            </w:pPr>
            <w:r w:rsidRPr="004846CC">
              <w:rPr>
                <w:rFonts w:ascii="Times New Roman" w:hAnsi="Times New Roman" w:cs="Times New Roman"/>
                <w:sz w:val="18"/>
                <w:szCs w:val="18"/>
              </w:rPr>
              <w:t>0.7540</w:t>
            </w:r>
          </w:p>
        </w:tc>
        <w:tc>
          <w:tcPr>
            <w:tcW w:w="834" w:type="pct"/>
            <w:noWrap/>
          </w:tcPr>
          <w:p w:rsidR="004846CC" w:rsidRPr="004846CC" w:rsidRDefault="004846CC" w:rsidP="004846CC">
            <w:pPr>
              <w:jc w:val="center"/>
              <w:rPr>
                <w:rFonts w:ascii="Times New Roman" w:hAnsi="Times New Roman" w:cs="Times New Roman"/>
                <w:sz w:val="18"/>
                <w:szCs w:val="18"/>
              </w:rPr>
            </w:pPr>
            <w:r w:rsidRPr="004846CC">
              <w:rPr>
                <w:rFonts w:ascii="Times New Roman" w:hAnsi="Times New Roman" w:cs="Times New Roman"/>
                <w:sz w:val="18"/>
                <w:szCs w:val="18"/>
              </w:rPr>
              <w:t>0.7872</w:t>
            </w:r>
          </w:p>
        </w:tc>
      </w:tr>
      <w:tr w:rsidR="004846CC" w:rsidTr="004846CC">
        <w:trPr>
          <w:trHeight w:val="340"/>
          <w:jc w:val="center"/>
        </w:trPr>
        <w:tc>
          <w:tcPr>
            <w:tcW w:w="834" w:type="pct"/>
            <w:noWrap/>
          </w:tcPr>
          <w:p w:rsidR="004846CC" w:rsidRPr="004846CC" w:rsidRDefault="004846CC" w:rsidP="004846CC">
            <w:pPr>
              <w:autoSpaceDE w:val="0"/>
              <w:autoSpaceDN w:val="0"/>
              <w:adjustRightInd w:val="0"/>
              <w:spacing w:line="260" w:lineRule="exact"/>
              <w:jc w:val="center"/>
              <w:rPr>
                <w:rFonts w:ascii="Times New Roman" w:hAnsi="Times New Roman" w:cs="Times New Roman"/>
                <w:b/>
                <w:i/>
                <w:sz w:val="18"/>
                <w:szCs w:val="18"/>
              </w:rPr>
            </w:pPr>
            <w:r w:rsidRPr="004846CC">
              <w:rPr>
                <w:rFonts w:ascii="Times New Roman" w:hAnsi="Times New Roman" w:cs="Times New Roman"/>
                <w:b/>
                <w:i/>
                <w:sz w:val="18"/>
                <w:szCs w:val="18"/>
              </w:rPr>
              <w:t>D6S477</w:t>
            </w:r>
          </w:p>
        </w:tc>
        <w:tc>
          <w:tcPr>
            <w:tcW w:w="833" w:type="pct"/>
            <w:noWrap/>
          </w:tcPr>
          <w:p w:rsidR="004846CC" w:rsidRPr="004846CC" w:rsidRDefault="004846CC" w:rsidP="004846CC">
            <w:pPr>
              <w:jc w:val="center"/>
              <w:rPr>
                <w:rFonts w:ascii="Times New Roman" w:hAnsi="Times New Roman" w:cs="Times New Roman"/>
                <w:sz w:val="18"/>
                <w:szCs w:val="18"/>
              </w:rPr>
            </w:pPr>
            <w:r w:rsidRPr="004846CC">
              <w:rPr>
                <w:rFonts w:ascii="Times New Roman" w:hAnsi="Times New Roman" w:cs="Times New Roman"/>
                <w:sz w:val="18"/>
                <w:szCs w:val="18"/>
              </w:rPr>
              <w:t>0.2068</w:t>
            </w:r>
          </w:p>
        </w:tc>
        <w:tc>
          <w:tcPr>
            <w:tcW w:w="834" w:type="pct"/>
            <w:noWrap/>
          </w:tcPr>
          <w:p w:rsidR="004846CC" w:rsidRPr="004846CC" w:rsidRDefault="004846CC" w:rsidP="004846CC">
            <w:pPr>
              <w:jc w:val="center"/>
              <w:rPr>
                <w:rFonts w:ascii="Times New Roman" w:hAnsi="Times New Roman" w:cs="Times New Roman"/>
                <w:sz w:val="18"/>
                <w:szCs w:val="18"/>
              </w:rPr>
            </w:pPr>
            <w:r w:rsidRPr="004846CC">
              <w:rPr>
                <w:rFonts w:ascii="Times New Roman" w:hAnsi="Times New Roman" w:cs="Times New Roman"/>
                <w:sz w:val="18"/>
                <w:szCs w:val="18"/>
              </w:rPr>
              <w:t>0.9248</w:t>
            </w:r>
          </w:p>
        </w:tc>
        <w:tc>
          <w:tcPr>
            <w:tcW w:w="833" w:type="pct"/>
            <w:noWrap/>
          </w:tcPr>
          <w:p w:rsidR="004846CC" w:rsidRPr="004846CC" w:rsidRDefault="004846CC" w:rsidP="004846CC">
            <w:pPr>
              <w:jc w:val="center"/>
              <w:rPr>
                <w:rFonts w:ascii="Times New Roman" w:hAnsi="Times New Roman" w:cs="Times New Roman"/>
                <w:sz w:val="18"/>
                <w:szCs w:val="18"/>
              </w:rPr>
            </w:pPr>
            <w:r w:rsidRPr="004846CC">
              <w:rPr>
                <w:rFonts w:ascii="Times New Roman" w:hAnsi="Times New Roman" w:cs="Times New Roman"/>
                <w:sz w:val="18"/>
                <w:szCs w:val="18"/>
              </w:rPr>
              <w:t>0.5865</w:t>
            </w:r>
          </w:p>
        </w:tc>
        <w:tc>
          <w:tcPr>
            <w:tcW w:w="834" w:type="pct"/>
            <w:noWrap/>
          </w:tcPr>
          <w:p w:rsidR="004846CC" w:rsidRPr="004846CC" w:rsidRDefault="004846CC" w:rsidP="004846CC">
            <w:pPr>
              <w:jc w:val="center"/>
              <w:rPr>
                <w:rFonts w:ascii="Times New Roman" w:hAnsi="Times New Roman" w:cs="Times New Roman"/>
                <w:sz w:val="18"/>
                <w:szCs w:val="18"/>
              </w:rPr>
            </w:pPr>
            <w:r w:rsidRPr="004846CC">
              <w:rPr>
                <w:rFonts w:ascii="Times New Roman" w:hAnsi="Times New Roman" w:cs="Times New Roman"/>
                <w:sz w:val="18"/>
                <w:szCs w:val="18"/>
              </w:rPr>
              <w:t>0.7609</w:t>
            </w:r>
          </w:p>
        </w:tc>
        <w:tc>
          <w:tcPr>
            <w:tcW w:w="834" w:type="pct"/>
            <w:noWrap/>
          </w:tcPr>
          <w:p w:rsidR="004846CC" w:rsidRPr="004846CC" w:rsidRDefault="004846CC" w:rsidP="004846CC">
            <w:pPr>
              <w:jc w:val="center"/>
              <w:rPr>
                <w:rFonts w:ascii="Times New Roman" w:hAnsi="Times New Roman" w:cs="Times New Roman"/>
                <w:sz w:val="18"/>
                <w:szCs w:val="18"/>
              </w:rPr>
            </w:pPr>
            <w:r w:rsidRPr="004846CC">
              <w:rPr>
                <w:rFonts w:ascii="Times New Roman" w:hAnsi="Times New Roman" w:cs="Times New Roman"/>
                <w:sz w:val="18"/>
                <w:szCs w:val="18"/>
              </w:rPr>
              <w:t>0.7324</w:t>
            </w:r>
          </w:p>
        </w:tc>
      </w:tr>
      <w:tr w:rsidR="004846CC" w:rsidTr="004846CC">
        <w:trPr>
          <w:trHeight w:val="340"/>
          <w:jc w:val="center"/>
        </w:trPr>
        <w:tc>
          <w:tcPr>
            <w:tcW w:w="834" w:type="pct"/>
            <w:noWrap/>
          </w:tcPr>
          <w:p w:rsidR="004846CC" w:rsidRPr="004846CC" w:rsidRDefault="004846CC" w:rsidP="004846CC">
            <w:pPr>
              <w:autoSpaceDE w:val="0"/>
              <w:autoSpaceDN w:val="0"/>
              <w:adjustRightInd w:val="0"/>
              <w:spacing w:line="260" w:lineRule="exact"/>
              <w:jc w:val="center"/>
              <w:rPr>
                <w:rFonts w:ascii="Times New Roman" w:hAnsi="Times New Roman" w:cs="Times New Roman"/>
                <w:b/>
                <w:i/>
                <w:sz w:val="18"/>
                <w:szCs w:val="18"/>
              </w:rPr>
            </w:pPr>
            <w:r w:rsidRPr="004846CC">
              <w:rPr>
                <w:rFonts w:ascii="Times New Roman" w:hAnsi="Times New Roman" w:cs="Times New Roman"/>
                <w:b/>
                <w:i/>
                <w:sz w:val="18"/>
                <w:szCs w:val="18"/>
              </w:rPr>
              <w:t>D7S3048</w:t>
            </w:r>
          </w:p>
        </w:tc>
        <w:tc>
          <w:tcPr>
            <w:tcW w:w="833" w:type="pct"/>
            <w:noWrap/>
          </w:tcPr>
          <w:p w:rsidR="004846CC" w:rsidRPr="004846CC" w:rsidRDefault="004846CC" w:rsidP="004846CC">
            <w:pPr>
              <w:jc w:val="center"/>
              <w:rPr>
                <w:rFonts w:ascii="Times New Roman" w:hAnsi="Times New Roman" w:cs="Times New Roman"/>
                <w:sz w:val="18"/>
                <w:szCs w:val="18"/>
              </w:rPr>
            </w:pPr>
            <w:r w:rsidRPr="004846CC">
              <w:rPr>
                <w:rFonts w:ascii="Times New Roman" w:hAnsi="Times New Roman" w:cs="Times New Roman"/>
                <w:sz w:val="18"/>
                <w:szCs w:val="18"/>
              </w:rPr>
              <w:t>0.1288</w:t>
            </w:r>
          </w:p>
        </w:tc>
        <w:tc>
          <w:tcPr>
            <w:tcW w:w="834" w:type="pct"/>
            <w:noWrap/>
          </w:tcPr>
          <w:p w:rsidR="004846CC" w:rsidRPr="004846CC" w:rsidRDefault="004846CC" w:rsidP="004846CC">
            <w:pPr>
              <w:jc w:val="center"/>
              <w:rPr>
                <w:rFonts w:ascii="Times New Roman" w:hAnsi="Times New Roman" w:cs="Times New Roman"/>
                <w:sz w:val="18"/>
                <w:szCs w:val="18"/>
              </w:rPr>
            </w:pPr>
            <w:r w:rsidRPr="004846CC">
              <w:rPr>
                <w:rFonts w:ascii="Times New Roman" w:hAnsi="Times New Roman" w:cs="Times New Roman"/>
                <w:sz w:val="18"/>
                <w:szCs w:val="18"/>
              </w:rPr>
              <w:t>0.9702</w:t>
            </w:r>
          </w:p>
        </w:tc>
        <w:tc>
          <w:tcPr>
            <w:tcW w:w="833" w:type="pct"/>
            <w:noWrap/>
          </w:tcPr>
          <w:p w:rsidR="004846CC" w:rsidRPr="004846CC" w:rsidRDefault="004846CC" w:rsidP="004846CC">
            <w:pPr>
              <w:jc w:val="center"/>
              <w:rPr>
                <w:rFonts w:ascii="Times New Roman" w:hAnsi="Times New Roman" w:cs="Times New Roman"/>
                <w:sz w:val="18"/>
                <w:szCs w:val="18"/>
              </w:rPr>
            </w:pPr>
            <w:r w:rsidRPr="004846CC">
              <w:rPr>
                <w:rFonts w:ascii="Times New Roman" w:hAnsi="Times New Roman" w:cs="Times New Roman"/>
                <w:sz w:val="18"/>
                <w:szCs w:val="18"/>
              </w:rPr>
              <w:t>0.7371</w:t>
            </w:r>
          </w:p>
        </w:tc>
        <w:tc>
          <w:tcPr>
            <w:tcW w:w="834" w:type="pct"/>
            <w:noWrap/>
          </w:tcPr>
          <w:p w:rsidR="004846CC" w:rsidRPr="004846CC" w:rsidRDefault="004846CC" w:rsidP="004846CC">
            <w:pPr>
              <w:jc w:val="center"/>
              <w:rPr>
                <w:rFonts w:ascii="Times New Roman" w:hAnsi="Times New Roman" w:cs="Times New Roman"/>
                <w:sz w:val="18"/>
                <w:szCs w:val="18"/>
              </w:rPr>
            </w:pPr>
            <w:r w:rsidRPr="004846CC">
              <w:rPr>
                <w:rFonts w:ascii="Times New Roman" w:hAnsi="Times New Roman" w:cs="Times New Roman"/>
                <w:sz w:val="18"/>
                <w:szCs w:val="18"/>
              </w:rPr>
              <w:t>0.8592</w:t>
            </w:r>
          </w:p>
        </w:tc>
        <w:tc>
          <w:tcPr>
            <w:tcW w:w="834" w:type="pct"/>
            <w:noWrap/>
          </w:tcPr>
          <w:p w:rsidR="004846CC" w:rsidRPr="004846CC" w:rsidRDefault="004846CC" w:rsidP="004846CC">
            <w:pPr>
              <w:jc w:val="center"/>
              <w:rPr>
                <w:rFonts w:ascii="Times New Roman" w:hAnsi="Times New Roman" w:cs="Times New Roman"/>
                <w:sz w:val="18"/>
                <w:szCs w:val="18"/>
              </w:rPr>
            </w:pPr>
            <w:r w:rsidRPr="004846CC">
              <w:rPr>
                <w:rFonts w:ascii="Times New Roman" w:hAnsi="Times New Roman" w:cs="Times New Roman"/>
                <w:sz w:val="18"/>
                <w:szCs w:val="18"/>
              </w:rPr>
              <w:t>0.5480</w:t>
            </w:r>
          </w:p>
        </w:tc>
      </w:tr>
      <w:tr w:rsidR="004846CC" w:rsidTr="004846CC">
        <w:trPr>
          <w:trHeight w:val="340"/>
          <w:jc w:val="center"/>
        </w:trPr>
        <w:tc>
          <w:tcPr>
            <w:tcW w:w="834" w:type="pct"/>
            <w:noWrap/>
          </w:tcPr>
          <w:p w:rsidR="004846CC" w:rsidRPr="004846CC" w:rsidRDefault="004846CC" w:rsidP="004846CC">
            <w:pPr>
              <w:autoSpaceDE w:val="0"/>
              <w:autoSpaceDN w:val="0"/>
              <w:adjustRightInd w:val="0"/>
              <w:spacing w:line="260" w:lineRule="exact"/>
              <w:jc w:val="center"/>
              <w:rPr>
                <w:rFonts w:ascii="Times New Roman" w:hAnsi="Times New Roman" w:cs="Times New Roman"/>
                <w:b/>
                <w:i/>
                <w:sz w:val="18"/>
                <w:szCs w:val="18"/>
              </w:rPr>
            </w:pPr>
            <w:r w:rsidRPr="004846CC">
              <w:rPr>
                <w:rFonts w:ascii="Times New Roman" w:hAnsi="Times New Roman" w:cs="Times New Roman"/>
                <w:b/>
                <w:i/>
                <w:sz w:val="18"/>
                <w:szCs w:val="18"/>
              </w:rPr>
              <w:t>D8S1132</w:t>
            </w:r>
          </w:p>
        </w:tc>
        <w:tc>
          <w:tcPr>
            <w:tcW w:w="833" w:type="pct"/>
            <w:noWrap/>
          </w:tcPr>
          <w:p w:rsidR="004846CC" w:rsidRPr="004846CC" w:rsidRDefault="004846CC" w:rsidP="004846CC">
            <w:pPr>
              <w:jc w:val="center"/>
              <w:rPr>
                <w:rFonts w:ascii="Times New Roman" w:hAnsi="Times New Roman" w:cs="Times New Roman"/>
                <w:sz w:val="18"/>
                <w:szCs w:val="18"/>
              </w:rPr>
            </w:pPr>
            <w:r w:rsidRPr="004846CC">
              <w:rPr>
                <w:rFonts w:ascii="Times New Roman" w:hAnsi="Times New Roman" w:cs="Times New Roman"/>
                <w:sz w:val="18"/>
                <w:szCs w:val="18"/>
              </w:rPr>
              <w:t>0.1522</w:t>
            </w:r>
          </w:p>
        </w:tc>
        <w:tc>
          <w:tcPr>
            <w:tcW w:w="834" w:type="pct"/>
            <w:noWrap/>
          </w:tcPr>
          <w:p w:rsidR="004846CC" w:rsidRPr="004846CC" w:rsidRDefault="004846CC" w:rsidP="004846CC">
            <w:pPr>
              <w:jc w:val="center"/>
              <w:rPr>
                <w:rFonts w:ascii="Times New Roman" w:hAnsi="Times New Roman" w:cs="Times New Roman"/>
                <w:sz w:val="18"/>
                <w:szCs w:val="18"/>
              </w:rPr>
            </w:pPr>
            <w:r w:rsidRPr="004846CC">
              <w:rPr>
                <w:rFonts w:ascii="Times New Roman" w:hAnsi="Times New Roman" w:cs="Times New Roman"/>
                <w:sz w:val="18"/>
                <w:szCs w:val="18"/>
              </w:rPr>
              <w:t>0.9601</w:t>
            </w:r>
          </w:p>
        </w:tc>
        <w:tc>
          <w:tcPr>
            <w:tcW w:w="833" w:type="pct"/>
            <w:noWrap/>
          </w:tcPr>
          <w:p w:rsidR="004846CC" w:rsidRPr="004846CC" w:rsidRDefault="004846CC" w:rsidP="004846CC">
            <w:pPr>
              <w:jc w:val="center"/>
              <w:rPr>
                <w:rFonts w:ascii="Times New Roman" w:hAnsi="Times New Roman" w:cs="Times New Roman"/>
                <w:sz w:val="18"/>
                <w:szCs w:val="18"/>
              </w:rPr>
            </w:pPr>
            <w:r w:rsidRPr="004846CC">
              <w:rPr>
                <w:rFonts w:ascii="Times New Roman" w:hAnsi="Times New Roman" w:cs="Times New Roman"/>
                <w:sz w:val="18"/>
                <w:szCs w:val="18"/>
              </w:rPr>
              <w:t>0.6907</w:t>
            </w:r>
          </w:p>
        </w:tc>
        <w:tc>
          <w:tcPr>
            <w:tcW w:w="834" w:type="pct"/>
            <w:noWrap/>
          </w:tcPr>
          <w:p w:rsidR="004846CC" w:rsidRPr="004846CC" w:rsidRDefault="004846CC" w:rsidP="004846CC">
            <w:pPr>
              <w:jc w:val="center"/>
              <w:rPr>
                <w:rFonts w:ascii="Times New Roman" w:hAnsi="Times New Roman" w:cs="Times New Roman"/>
                <w:sz w:val="18"/>
                <w:szCs w:val="18"/>
              </w:rPr>
            </w:pPr>
            <w:r w:rsidRPr="004846CC">
              <w:rPr>
                <w:rFonts w:ascii="Times New Roman" w:hAnsi="Times New Roman" w:cs="Times New Roman"/>
                <w:sz w:val="18"/>
                <w:szCs w:val="18"/>
              </w:rPr>
              <w:t>0.8337</w:t>
            </w:r>
          </w:p>
        </w:tc>
        <w:tc>
          <w:tcPr>
            <w:tcW w:w="834" w:type="pct"/>
            <w:noWrap/>
          </w:tcPr>
          <w:p w:rsidR="004846CC" w:rsidRPr="004846CC" w:rsidRDefault="004846CC" w:rsidP="004846CC">
            <w:pPr>
              <w:jc w:val="center"/>
              <w:rPr>
                <w:rFonts w:ascii="Times New Roman" w:hAnsi="Times New Roman" w:cs="Times New Roman"/>
                <w:sz w:val="18"/>
                <w:szCs w:val="18"/>
              </w:rPr>
            </w:pPr>
            <w:r w:rsidRPr="004846CC">
              <w:rPr>
                <w:rFonts w:ascii="Times New Roman" w:hAnsi="Times New Roman" w:cs="Times New Roman"/>
                <w:sz w:val="18"/>
                <w:szCs w:val="18"/>
              </w:rPr>
              <w:t>0.4456</w:t>
            </w:r>
          </w:p>
        </w:tc>
      </w:tr>
      <w:tr w:rsidR="004846CC" w:rsidTr="004846CC">
        <w:trPr>
          <w:trHeight w:val="340"/>
          <w:jc w:val="center"/>
        </w:trPr>
        <w:tc>
          <w:tcPr>
            <w:tcW w:w="834" w:type="pct"/>
            <w:noWrap/>
          </w:tcPr>
          <w:p w:rsidR="004846CC" w:rsidRPr="004846CC" w:rsidRDefault="004846CC" w:rsidP="004846CC">
            <w:pPr>
              <w:autoSpaceDE w:val="0"/>
              <w:autoSpaceDN w:val="0"/>
              <w:adjustRightInd w:val="0"/>
              <w:spacing w:line="260" w:lineRule="exact"/>
              <w:jc w:val="center"/>
              <w:rPr>
                <w:rFonts w:ascii="Times New Roman" w:hAnsi="Times New Roman" w:cs="Times New Roman"/>
                <w:b/>
                <w:i/>
                <w:sz w:val="18"/>
                <w:szCs w:val="18"/>
              </w:rPr>
            </w:pPr>
            <w:r w:rsidRPr="004846CC">
              <w:rPr>
                <w:rFonts w:ascii="Times New Roman" w:hAnsi="Times New Roman" w:cs="Times New Roman"/>
                <w:b/>
                <w:i/>
                <w:sz w:val="18"/>
                <w:szCs w:val="18"/>
              </w:rPr>
              <w:t>D9S925</w:t>
            </w:r>
          </w:p>
        </w:tc>
        <w:tc>
          <w:tcPr>
            <w:tcW w:w="833" w:type="pct"/>
            <w:noWrap/>
          </w:tcPr>
          <w:p w:rsidR="004846CC" w:rsidRPr="004846CC" w:rsidRDefault="004846CC" w:rsidP="004846CC">
            <w:pPr>
              <w:jc w:val="center"/>
              <w:rPr>
                <w:rFonts w:ascii="Times New Roman" w:hAnsi="Times New Roman" w:cs="Times New Roman"/>
                <w:sz w:val="18"/>
                <w:szCs w:val="18"/>
              </w:rPr>
            </w:pPr>
            <w:r w:rsidRPr="004846CC">
              <w:rPr>
                <w:rFonts w:ascii="Times New Roman" w:hAnsi="Times New Roman" w:cs="Times New Roman"/>
                <w:sz w:val="18"/>
                <w:szCs w:val="18"/>
              </w:rPr>
              <w:t>0.2202</w:t>
            </w:r>
          </w:p>
        </w:tc>
        <w:tc>
          <w:tcPr>
            <w:tcW w:w="834" w:type="pct"/>
            <w:noWrap/>
          </w:tcPr>
          <w:p w:rsidR="004846CC" w:rsidRPr="004846CC" w:rsidRDefault="004846CC" w:rsidP="004846CC">
            <w:pPr>
              <w:jc w:val="center"/>
              <w:rPr>
                <w:rFonts w:ascii="Times New Roman" w:hAnsi="Times New Roman" w:cs="Times New Roman"/>
                <w:sz w:val="18"/>
                <w:szCs w:val="18"/>
              </w:rPr>
            </w:pPr>
            <w:r w:rsidRPr="004846CC">
              <w:rPr>
                <w:rFonts w:ascii="Times New Roman" w:hAnsi="Times New Roman" w:cs="Times New Roman"/>
                <w:sz w:val="18"/>
                <w:szCs w:val="18"/>
              </w:rPr>
              <w:t>0.9242</w:t>
            </w:r>
          </w:p>
        </w:tc>
        <w:tc>
          <w:tcPr>
            <w:tcW w:w="833" w:type="pct"/>
            <w:noWrap/>
          </w:tcPr>
          <w:p w:rsidR="004846CC" w:rsidRPr="004846CC" w:rsidRDefault="004846CC" w:rsidP="004846CC">
            <w:pPr>
              <w:jc w:val="center"/>
              <w:rPr>
                <w:rFonts w:ascii="Times New Roman" w:hAnsi="Times New Roman" w:cs="Times New Roman"/>
                <w:sz w:val="18"/>
                <w:szCs w:val="18"/>
              </w:rPr>
            </w:pPr>
            <w:r w:rsidRPr="004846CC">
              <w:rPr>
                <w:rFonts w:ascii="Times New Roman" w:hAnsi="Times New Roman" w:cs="Times New Roman"/>
                <w:sz w:val="18"/>
                <w:szCs w:val="18"/>
              </w:rPr>
              <w:t>0.5622</w:t>
            </w:r>
          </w:p>
        </w:tc>
        <w:tc>
          <w:tcPr>
            <w:tcW w:w="834" w:type="pct"/>
            <w:noWrap/>
          </w:tcPr>
          <w:p w:rsidR="004846CC" w:rsidRPr="004846CC" w:rsidRDefault="004846CC" w:rsidP="004846CC">
            <w:pPr>
              <w:jc w:val="center"/>
              <w:rPr>
                <w:rFonts w:ascii="Times New Roman" w:hAnsi="Times New Roman" w:cs="Times New Roman"/>
                <w:sz w:val="18"/>
                <w:szCs w:val="18"/>
              </w:rPr>
            </w:pPr>
            <w:r w:rsidRPr="004846CC">
              <w:rPr>
                <w:rFonts w:ascii="Times New Roman" w:hAnsi="Times New Roman" w:cs="Times New Roman"/>
                <w:sz w:val="18"/>
                <w:szCs w:val="18"/>
              </w:rPr>
              <w:t>0.7552</w:t>
            </w:r>
          </w:p>
        </w:tc>
        <w:tc>
          <w:tcPr>
            <w:tcW w:w="834" w:type="pct"/>
            <w:noWrap/>
          </w:tcPr>
          <w:p w:rsidR="004846CC" w:rsidRPr="004846CC" w:rsidRDefault="004846CC" w:rsidP="004846CC">
            <w:pPr>
              <w:jc w:val="center"/>
              <w:rPr>
                <w:rFonts w:ascii="Times New Roman" w:hAnsi="Times New Roman" w:cs="Times New Roman"/>
                <w:sz w:val="18"/>
                <w:szCs w:val="18"/>
              </w:rPr>
            </w:pPr>
            <w:r w:rsidRPr="004846CC">
              <w:rPr>
                <w:rFonts w:ascii="Times New Roman" w:hAnsi="Times New Roman" w:cs="Times New Roman"/>
                <w:sz w:val="18"/>
                <w:szCs w:val="18"/>
              </w:rPr>
              <w:t>0.4039</w:t>
            </w:r>
          </w:p>
        </w:tc>
      </w:tr>
      <w:tr w:rsidR="004846CC" w:rsidTr="004846CC">
        <w:trPr>
          <w:trHeight w:val="340"/>
          <w:jc w:val="center"/>
        </w:trPr>
        <w:tc>
          <w:tcPr>
            <w:tcW w:w="834" w:type="pct"/>
            <w:noWrap/>
          </w:tcPr>
          <w:p w:rsidR="004846CC" w:rsidRPr="004846CC" w:rsidRDefault="004846CC" w:rsidP="004846CC">
            <w:pPr>
              <w:autoSpaceDE w:val="0"/>
              <w:autoSpaceDN w:val="0"/>
              <w:adjustRightInd w:val="0"/>
              <w:spacing w:line="260" w:lineRule="exact"/>
              <w:jc w:val="center"/>
              <w:rPr>
                <w:rFonts w:ascii="Times New Roman" w:hAnsi="Times New Roman" w:cs="Times New Roman"/>
                <w:b/>
                <w:i/>
                <w:sz w:val="18"/>
                <w:szCs w:val="18"/>
              </w:rPr>
            </w:pPr>
            <w:r w:rsidRPr="004846CC">
              <w:rPr>
                <w:rFonts w:ascii="Times New Roman" w:hAnsi="Times New Roman" w:cs="Times New Roman"/>
                <w:b/>
                <w:i/>
                <w:sz w:val="18"/>
                <w:szCs w:val="18"/>
              </w:rPr>
              <w:t>D10S1435</w:t>
            </w:r>
          </w:p>
        </w:tc>
        <w:tc>
          <w:tcPr>
            <w:tcW w:w="833" w:type="pct"/>
            <w:noWrap/>
          </w:tcPr>
          <w:p w:rsidR="004846CC" w:rsidRPr="004846CC" w:rsidRDefault="004846CC" w:rsidP="004846CC">
            <w:pPr>
              <w:jc w:val="center"/>
              <w:rPr>
                <w:rFonts w:ascii="Times New Roman" w:hAnsi="Times New Roman" w:cs="Times New Roman"/>
                <w:sz w:val="18"/>
                <w:szCs w:val="18"/>
              </w:rPr>
            </w:pPr>
            <w:r w:rsidRPr="004846CC">
              <w:rPr>
                <w:rFonts w:ascii="Times New Roman" w:hAnsi="Times New Roman" w:cs="Times New Roman"/>
                <w:sz w:val="18"/>
                <w:szCs w:val="18"/>
              </w:rPr>
              <w:t>0.2389</w:t>
            </w:r>
          </w:p>
        </w:tc>
        <w:tc>
          <w:tcPr>
            <w:tcW w:w="834" w:type="pct"/>
            <w:noWrap/>
          </w:tcPr>
          <w:p w:rsidR="004846CC" w:rsidRPr="004846CC" w:rsidRDefault="004846CC" w:rsidP="004846CC">
            <w:pPr>
              <w:jc w:val="center"/>
              <w:rPr>
                <w:rFonts w:ascii="Times New Roman" w:hAnsi="Times New Roman" w:cs="Times New Roman"/>
                <w:sz w:val="18"/>
                <w:szCs w:val="18"/>
              </w:rPr>
            </w:pPr>
            <w:r w:rsidRPr="004846CC">
              <w:rPr>
                <w:rFonts w:ascii="Times New Roman" w:hAnsi="Times New Roman" w:cs="Times New Roman"/>
                <w:sz w:val="18"/>
                <w:szCs w:val="18"/>
              </w:rPr>
              <w:t>0.9076</w:t>
            </w:r>
          </w:p>
        </w:tc>
        <w:tc>
          <w:tcPr>
            <w:tcW w:w="833" w:type="pct"/>
            <w:noWrap/>
          </w:tcPr>
          <w:p w:rsidR="004846CC" w:rsidRPr="004846CC" w:rsidRDefault="004846CC" w:rsidP="004846CC">
            <w:pPr>
              <w:jc w:val="center"/>
              <w:rPr>
                <w:rFonts w:ascii="Times New Roman" w:hAnsi="Times New Roman" w:cs="Times New Roman"/>
                <w:sz w:val="18"/>
                <w:szCs w:val="18"/>
              </w:rPr>
            </w:pPr>
            <w:r w:rsidRPr="004846CC">
              <w:rPr>
                <w:rFonts w:ascii="Times New Roman" w:hAnsi="Times New Roman" w:cs="Times New Roman"/>
                <w:sz w:val="18"/>
                <w:szCs w:val="18"/>
              </w:rPr>
              <w:t>0.5292</w:t>
            </w:r>
          </w:p>
        </w:tc>
        <w:tc>
          <w:tcPr>
            <w:tcW w:w="834" w:type="pct"/>
            <w:noWrap/>
          </w:tcPr>
          <w:p w:rsidR="004846CC" w:rsidRPr="004846CC" w:rsidRDefault="004846CC" w:rsidP="004846CC">
            <w:pPr>
              <w:jc w:val="center"/>
              <w:rPr>
                <w:rFonts w:ascii="Times New Roman" w:hAnsi="Times New Roman" w:cs="Times New Roman"/>
                <w:sz w:val="18"/>
                <w:szCs w:val="18"/>
              </w:rPr>
            </w:pPr>
            <w:r w:rsidRPr="004846CC">
              <w:rPr>
                <w:rFonts w:ascii="Times New Roman" w:hAnsi="Times New Roman" w:cs="Times New Roman"/>
                <w:sz w:val="18"/>
                <w:szCs w:val="18"/>
              </w:rPr>
              <w:t>0.7261</w:t>
            </w:r>
          </w:p>
        </w:tc>
        <w:tc>
          <w:tcPr>
            <w:tcW w:w="834" w:type="pct"/>
            <w:noWrap/>
          </w:tcPr>
          <w:p w:rsidR="004846CC" w:rsidRPr="004846CC" w:rsidRDefault="004846CC" w:rsidP="004846CC">
            <w:pPr>
              <w:jc w:val="center"/>
              <w:rPr>
                <w:rFonts w:ascii="Times New Roman" w:hAnsi="Times New Roman" w:cs="Times New Roman"/>
                <w:sz w:val="18"/>
                <w:szCs w:val="18"/>
              </w:rPr>
            </w:pPr>
            <w:r w:rsidRPr="004846CC">
              <w:rPr>
                <w:rFonts w:ascii="Times New Roman" w:hAnsi="Times New Roman" w:cs="Times New Roman"/>
                <w:sz w:val="18"/>
                <w:szCs w:val="18"/>
              </w:rPr>
              <w:t>0.2788</w:t>
            </w:r>
          </w:p>
        </w:tc>
      </w:tr>
      <w:tr w:rsidR="004846CC" w:rsidTr="004846CC">
        <w:trPr>
          <w:trHeight w:val="340"/>
          <w:jc w:val="center"/>
        </w:trPr>
        <w:tc>
          <w:tcPr>
            <w:tcW w:w="834" w:type="pct"/>
            <w:noWrap/>
          </w:tcPr>
          <w:p w:rsidR="004846CC" w:rsidRPr="004846CC" w:rsidRDefault="004846CC" w:rsidP="004846CC">
            <w:pPr>
              <w:autoSpaceDE w:val="0"/>
              <w:autoSpaceDN w:val="0"/>
              <w:adjustRightInd w:val="0"/>
              <w:spacing w:line="260" w:lineRule="exact"/>
              <w:jc w:val="center"/>
              <w:rPr>
                <w:rFonts w:ascii="Times New Roman" w:hAnsi="Times New Roman" w:cs="Times New Roman"/>
                <w:b/>
                <w:i/>
                <w:sz w:val="18"/>
                <w:szCs w:val="18"/>
              </w:rPr>
            </w:pPr>
            <w:r w:rsidRPr="004846CC">
              <w:rPr>
                <w:rFonts w:ascii="Times New Roman" w:hAnsi="Times New Roman" w:cs="Times New Roman"/>
                <w:b/>
                <w:i/>
                <w:sz w:val="18"/>
                <w:szCs w:val="18"/>
              </w:rPr>
              <w:t>D11S2368</w:t>
            </w:r>
          </w:p>
        </w:tc>
        <w:tc>
          <w:tcPr>
            <w:tcW w:w="833" w:type="pct"/>
            <w:noWrap/>
          </w:tcPr>
          <w:p w:rsidR="004846CC" w:rsidRPr="004846CC" w:rsidRDefault="004846CC" w:rsidP="004846CC">
            <w:pPr>
              <w:jc w:val="center"/>
              <w:rPr>
                <w:rFonts w:ascii="Times New Roman" w:hAnsi="Times New Roman" w:cs="Times New Roman"/>
                <w:sz w:val="18"/>
                <w:szCs w:val="18"/>
              </w:rPr>
            </w:pPr>
            <w:r w:rsidRPr="004846CC">
              <w:rPr>
                <w:rFonts w:ascii="Times New Roman" w:hAnsi="Times New Roman" w:cs="Times New Roman"/>
                <w:sz w:val="18"/>
                <w:szCs w:val="18"/>
              </w:rPr>
              <w:t>0.1572</w:t>
            </w:r>
          </w:p>
        </w:tc>
        <w:tc>
          <w:tcPr>
            <w:tcW w:w="834" w:type="pct"/>
            <w:noWrap/>
          </w:tcPr>
          <w:p w:rsidR="004846CC" w:rsidRPr="004846CC" w:rsidRDefault="004846CC" w:rsidP="004846CC">
            <w:pPr>
              <w:jc w:val="center"/>
              <w:rPr>
                <w:rFonts w:ascii="Times New Roman" w:hAnsi="Times New Roman" w:cs="Times New Roman"/>
                <w:sz w:val="18"/>
                <w:szCs w:val="18"/>
              </w:rPr>
            </w:pPr>
            <w:r w:rsidRPr="004846CC">
              <w:rPr>
                <w:rFonts w:ascii="Times New Roman" w:hAnsi="Times New Roman" w:cs="Times New Roman"/>
                <w:sz w:val="18"/>
                <w:szCs w:val="18"/>
              </w:rPr>
              <w:t>0.9575</w:t>
            </w:r>
          </w:p>
        </w:tc>
        <w:tc>
          <w:tcPr>
            <w:tcW w:w="833" w:type="pct"/>
            <w:noWrap/>
          </w:tcPr>
          <w:p w:rsidR="004846CC" w:rsidRPr="004846CC" w:rsidRDefault="004846CC" w:rsidP="004846CC">
            <w:pPr>
              <w:jc w:val="center"/>
              <w:rPr>
                <w:rFonts w:ascii="Times New Roman" w:hAnsi="Times New Roman" w:cs="Times New Roman"/>
                <w:sz w:val="18"/>
                <w:szCs w:val="18"/>
              </w:rPr>
            </w:pPr>
            <w:r w:rsidRPr="004846CC">
              <w:rPr>
                <w:rFonts w:ascii="Times New Roman" w:hAnsi="Times New Roman" w:cs="Times New Roman"/>
                <w:sz w:val="18"/>
                <w:szCs w:val="18"/>
              </w:rPr>
              <w:t>0.6807</w:t>
            </w:r>
          </w:p>
        </w:tc>
        <w:tc>
          <w:tcPr>
            <w:tcW w:w="834" w:type="pct"/>
            <w:noWrap/>
          </w:tcPr>
          <w:p w:rsidR="004846CC" w:rsidRPr="004846CC" w:rsidRDefault="004846CC" w:rsidP="004846CC">
            <w:pPr>
              <w:jc w:val="center"/>
              <w:rPr>
                <w:rFonts w:ascii="Times New Roman" w:hAnsi="Times New Roman" w:cs="Times New Roman"/>
                <w:sz w:val="18"/>
                <w:szCs w:val="18"/>
              </w:rPr>
            </w:pPr>
            <w:r w:rsidRPr="004846CC">
              <w:rPr>
                <w:rFonts w:ascii="Times New Roman" w:hAnsi="Times New Roman" w:cs="Times New Roman"/>
                <w:sz w:val="18"/>
                <w:szCs w:val="18"/>
              </w:rPr>
              <w:t>0.8274</w:t>
            </w:r>
          </w:p>
        </w:tc>
        <w:tc>
          <w:tcPr>
            <w:tcW w:w="834" w:type="pct"/>
            <w:noWrap/>
          </w:tcPr>
          <w:p w:rsidR="004846CC" w:rsidRPr="004846CC" w:rsidRDefault="004846CC" w:rsidP="004846CC">
            <w:pPr>
              <w:jc w:val="center"/>
              <w:rPr>
                <w:rFonts w:ascii="Times New Roman" w:hAnsi="Times New Roman" w:cs="Times New Roman"/>
                <w:sz w:val="18"/>
                <w:szCs w:val="18"/>
              </w:rPr>
            </w:pPr>
            <w:r w:rsidRPr="004846CC">
              <w:rPr>
                <w:rFonts w:ascii="Times New Roman" w:hAnsi="Times New Roman" w:cs="Times New Roman"/>
                <w:sz w:val="18"/>
                <w:szCs w:val="18"/>
              </w:rPr>
              <w:t>0.5437</w:t>
            </w:r>
          </w:p>
        </w:tc>
      </w:tr>
      <w:tr w:rsidR="004846CC" w:rsidTr="004846CC">
        <w:trPr>
          <w:trHeight w:val="340"/>
          <w:jc w:val="center"/>
        </w:trPr>
        <w:tc>
          <w:tcPr>
            <w:tcW w:w="834" w:type="pct"/>
            <w:noWrap/>
          </w:tcPr>
          <w:p w:rsidR="004846CC" w:rsidRPr="004846CC" w:rsidRDefault="004846CC" w:rsidP="004846CC">
            <w:pPr>
              <w:autoSpaceDE w:val="0"/>
              <w:autoSpaceDN w:val="0"/>
              <w:adjustRightInd w:val="0"/>
              <w:spacing w:line="260" w:lineRule="exact"/>
              <w:jc w:val="center"/>
              <w:rPr>
                <w:rFonts w:ascii="Times New Roman" w:hAnsi="Times New Roman" w:cs="Times New Roman"/>
                <w:b/>
                <w:i/>
                <w:sz w:val="18"/>
                <w:szCs w:val="18"/>
              </w:rPr>
            </w:pPr>
            <w:r w:rsidRPr="004846CC">
              <w:rPr>
                <w:rFonts w:ascii="Times New Roman" w:hAnsi="Times New Roman" w:cs="Times New Roman"/>
                <w:b/>
                <w:i/>
                <w:sz w:val="18"/>
                <w:szCs w:val="18"/>
              </w:rPr>
              <w:t>D13S325</w:t>
            </w:r>
          </w:p>
        </w:tc>
        <w:tc>
          <w:tcPr>
            <w:tcW w:w="833" w:type="pct"/>
            <w:noWrap/>
          </w:tcPr>
          <w:p w:rsidR="004846CC" w:rsidRPr="004846CC" w:rsidRDefault="004846CC" w:rsidP="004846CC">
            <w:pPr>
              <w:jc w:val="center"/>
              <w:rPr>
                <w:rFonts w:ascii="Times New Roman" w:hAnsi="Times New Roman" w:cs="Times New Roman"/>
                <w:sz w:val="18"/>
                <w:szCs w:val="18"/>
              </w:rPr>
            </w:pPr>
            <w:r w:rsidRPr="004846CC">
              <w:rPr>
                <w:rFonts w:ascii="Times New Roman" w:hAnsi="Times New Roman" w:cs="Times New Roman"/>
                <w:sz w:val="18"/>
                <w:szCs w:val="18"/>
              </w:rPr>
              <w:t>0.2056</w:t>
            </w:r>
          </w:p>
        </w:tc>
        <w:tc>
          <w:tcPr>
            <w:tcW w:w="834" w:type="pct"/>
            <w:noWrap/>
          </w:tcPr>
          <w:p w:rsidR="004846CC" w:rsidRPr="004846CC" w:rsidRDefault="004846CC" w:rsidP="004846CC">
            <w:pPr>
              <w:jc w:val="center"/>
              <w:rPr>
                <w:rFonts w:ascii="Times New Roman" w:hAnsi="Times New Roman" w:cs="Times New Roman"/>
                <w:sz w:val="18"/>
                <w:szCs w:val="18"/>
              </w:rPr>
            </w:pPr>
            <w:r w:rsidRPr="004846CC">
              <w:rPr>
                <w:rFonts w:ascii="Times New Roman" w:hAnsi="Times New Roman" w:cs="Times New Roman"/>
                <w:sz w:val="18"/>
                <w:szCs w:val="18"/>
              </w:rPr>
              <w:t>0.9271</w:t>
            </w:r>
          </w:p>
        </w:tc>
        <w:tc>
          <w:tcPr>
            <w:tcW w:w="833" w:type="pct"/>
            <w:noWrap/>
          </w:tcPr>
          <w:p w:rsidR="004846CC" w:rsidRPr="004846CC" w:rsidRDefault="004846CC" w:rsidP="004846CC">
            <w:pPr>
              <w:jc w:val="center"/>
              <w:rPr>
                <w:rFonts w:ascii="Times New Roman" w:hAnsi="Times New Roman" w:cs="Times New Roman"/>
                <w:sz w:val="18"/>
                <w:szCs w:val="18"/>
              </w:rPr>
            </w:pPr>
            <w:r w:rsidRPr="004846CC">
              <w:rPr>
                <w:rFonts w:ascii="Times New Roman" w:hAnsi="Times New Roman" w:cs="Times New Roman"/>
                <w:sz w:val="18"/>
                <w:szCs w:val="18"/>
              </w:rPr>
              <w:t>0.5888</w:t>
            </w:r>
          </w:p>
        </w:tc>
        <w:tc>
          <w:tcPr>
            <w:tcW w:w="834" w:type="pct"/>
            <w:noWrap/>
          </w:tcPr>
          <w:p w:rsidR="004846CC" w:rsidRPr="004846CC" w:rsidRDefault="004846CC" w:rsidP="004846CC">
            <w:pPr>
              <w:jc w:val="center"/>
              <w:rPr>
                <w:rFonts w:ascii="Times New Roman" w:hAnsi="Times New Roman" w:cs="Times New Roman"/>
                <w:sz w:val="18"/>
                <w:szCs w:val="18"/>
              </w:rPr>
            </w:pPr>
            <w:r w:rsidRPr="004846CC">
              <w:rPr>
                <w:rFonts w:ascii="Times New Roman" w:hAnsi="Times New Roman" w:cs="Times New Roman"/>
                <w:sz w:val="18"/>
                <w:szCs w:val="18"/>
              </w:rPr>
              <w:t>0.7640</w:t>
            </w:r>
          </w:p>
        </w:tc>
        <w:tc>
          <w:tcPr>
            <w:tcW w:w="834" w:type="pct"/>
            <w:noWrap/>
          </w:tcPr>
          <w:p w:rsidR="004846CC" w:rsidRPr="004846CC" w:rsidRDefault="004846CC" w:rsidP="004846CC">
            <w:pPr>
              <w:jc w:val="center"/>
              <w:rPr>
                <w:rFonts w:ascii="Times New Roman" w:hAnsi="Times New Roman" w:cs="Times New Roman"/>
                <w:sz w:val="18"/>
                <w:szCs w:val="18"/>
              </w:rPr>
            </w:pPr>
            <w:r w:rsidRPr="004846CC">
              <w:rPr>
                <w:rFonts w:ascii="Times New Roman" w:hAnsi="Times New Roman" w:cs="Times New Roman"/>
                <w:sz w:val="18"/>
                <w:szCs w:val="18"/>
              </w:rPr>
              <w:t>0.6618</w:t>
            </w:r>
          </w:p>
        </w:tc>
      </w:tr>
      <w:tr w:rsidR="004846CC" w:rsidTr="004846CC">
        <w:trPr>
          <w:trHeight w:val="340"/>
          <w:jc w:val="center"/>
        </w:trPr>
        <w:tc>
          <w:tcPr>
            <w:tcW w:w="834" w:type="pct"/>
            <w:noWrap/>
          </w:tcPr>
          <w:p w:rsidR="004846CC" w:rsidRPr="004846CC" w:rsidRDefault="004846CC" w:rsidP="004846CC">
            <w:pPr>
              <w:autoSpaceDE w:val="0"/>
              <w:autoSpaceDN w:val="0"/>
              <w:adjustRightInd w:val="0"/>
              <w:spacing w:line="260" w:lineRule="exact"/>
              <w:jc w:val="center"/>
              <w:rPr>
                <w:rFonts w:ascii="Times New Roman" w:hAnsi="Times New Roman" w:cs="Times New Roman"/>
                <w:b/>
                <w:i/>
                <w:sz w:val="18"/>
                <w:szCs w:val="18"/>
              </w:rPr>
            </w:pPr>
            <w:r w:rsidRPr="004846CC">
              <w:rPr>
                <w:rFonts w:ascii="Times New Roman" w:hAnsi="Times New Roman" w:cs="Times New Roman"/>
                <w:b/>
                <w:i/>
                <w:sz w:val="18"/>
                <w:szCs w:val="18"/>
              </w:rPr>
              <w:t>D14S608</w:t>
            </w:r>
          </w:p>
        </w:tc>
        <w:tc>
          <w:tcPr>
            <w:tcW w:w="833" w:type="pct"/>
            <w:noWrap/>
          </w:tcPr>
          <w:p w:rsidR="004846CC" w:rsidRPr="004846CC" w:rsidRDefault="004846CC" w:rsidP="004846CC">
            <w:pPr>
              <w:jc w:val="center"/>
              <w:rPr>
                <w:rFonts w:ascii="Times New Roman" w:hAnsi="Times New Roman" w:cs="Times New Roman"/>
                <w:sz w:val="18"/>
                <w:szCs w:val="18"/>
              </w:rPr>
            </w:pPr>
            <w:r w:rsidRPr="004846CC">
              <w:rPr>
                <w:rFonts w:ascii="Times New Roman" w:hAnsi="Times New Roman" w:cs="Times New Roman"/>
                <w:sz w:val="18"/>
                <w:szCs w:val="18"/>
              </w:rPr>
              <w:t>0.1757</w:t>
            </w:r>
          </w:p>
        </w:tc>
        <w:tc>
          <w:tcPr>
            <w:tcW w:w="834" w:type="pct"/>
            <w:noWrap/>
          </w:tcPr>
          <w:p w:rsidR="004846CC" w:rsidRPr="004846CC" w:rsidRDefault="004846CC" w:rsidP="004846CC">
            <w:pPr>
              <w:jc w:val="center"/>
              <w:rPr>
                <w:rFonts w:ascii="Times New Roman" w:hAnsi="Times New Roman" w:cs="Times New Roman"/>
                <w:sz w:val="18"/>
                <w:szCs w:val="18"/>
              </w:rPr>
            </w:pPr>
            <w:r w:rsidRPr="004846CC">
              <w:rPr>
                <w:rFonts w:ascii="Times New Roman" w:hAnsi="Times New Roman" w:cs="Times New Roman"/>
                <w:sz w:val="18"/>
                <w:szCs w:val="18"/>
              </w:rPr>
              <w:t>0.9477</w:t>
            </w:r>
          </w:p>
        </w:tc>
        <w:tc>
          <w:tcPr>
            <w:tcW w:w="833" w:type="pct"/>
            <w:noWrap/>
          </w:tcPr>
          <w:p w:rsidR="004846CC" w:rsidRPr="004846CC" w:rsidRDefault="004846CC" w:rsidP="004846CC">
            <w:pPr>
              <w:jc w:val="center"/>
              <w:rPr>
                <w:rFonts w:ascii="Times New Roman" w:hAnsi="Times New Roman" w:cs="Times New Roman"/>
                <w:sz w:val="18"/>
                <w:szCs w:val="18"/>
              </w:rPr>
            </w:pPr>
            <w:r w:rsidRPr="004846CC">
              <w:rPr>
                <w:rFonts w:ascii="Times New Roman" w:hAnsi="Times New Roman" w:cs="Times New Roman"/>
                <w:sz w:val="18"/>
                <w:szCs w:val="18"/>
              </w:rPr>
              <w:t>0.6450</w:t>
            </w:r>
          </w:p>
        </w:tc>
        <w:tc>
          <w:tcPr>
            <w:tcW w:w="834" w:type="pct"/>
            <w:noWrap/>
          </w:tcPr>
          <w:p w:rsidR="004846CC" w:rsidRPr="004846CC" w:rsidRDefault="004846CC" w:rsidP="004846CC">
            <w:pPr>
              <w:jc w:val="center"/>
              <w:rPr>
                <w:rFonts w:ascii="Times New Roman" w:hAnsi="Times New Roman" w:cs="Times New Roman"/>
                <w:sz w:val="18"/>
                <w:szCs w:val="18"/>
              </w:rPr>
            </w:pPr>
            <w:r w:rsidRPr="004846CC">
              <w:rPr>
                <w:rFonts w:ascii="Times New Roman" w:hAnsi="Times New Roman" w:cs="Times New Roman"/>
                <w:sz w:val="18"/>
                <w:szCs w:val="18"/>
              </w:rPr>
              <w:t>0.8050</w:t>
            </w:r>
          </w:p>
        </w:tc>
        <w:tc>
          <w:tcPr>
            <w:tcW w:w="834" w:type="pct"/>
            <w:noWrap/>
          </w:tcPr>
          <w:p w:rsidR="004846CC" w:rsidRPr="004846CC" w:rsidRDefault="004846CC" w:rsidP="004846CC">
            <w:pPr>
              <w:jc w:val="center"/>
              <w:rPr>
                <w:rFonts w:ascii="Times New Roman" w:hAnsi="Times New Roman" w:cs="Times New Roman"/>
                <w:sz w:val="18"/>
                <w:szCs w:val="18"/>
              </w:rPr>
            </w:pPr>
            <w:r w:rsidRPr="004846CC">
              <w:rPr>
                <w:rFonts w:ascii="Times New Roman" w:hAnsi="Times New Roman" w:cs="Times New Roman"/>
                <w:sz w:val="18"/>
                <w:szCs w:val="18"/>
              </w:rPr>
              <w:t>0.5392</w:t>
            </w:r>
          </w:p>
        </w:tc>
      </w:tr>
      <w:tr w:rsidR="004846CC" w:rsidTr="004846CC">
        <w:trPr>
          <w:trHeight w:val="340"/>
          <w:jc w:val="center"/>
        </w:trPr>
        <w:tc>
          <w:tcPr>
            <w:tcW w:w="834" w:type="pct"/>
            <w:noWrap/>
          </w:tcPr>
          <w:p w:rsidR="004846CC" w:rsidRPr="004846CC" w:rsidRDefault="004846CC" w:rsidP="004846CC">
            <w:pPr>
              <w:autoSpaceDE w:val="0"/>
              <w:autoSpaceDN w:val="0"/>
              <w:adjustRightInd w:val="0"/>
              <w:spacing w:line="260" w:lineRule="exact"/>
              <w:jc w:val="center"/>
              <w:rPr>
                <w:rFonts w:ascii="Times New Roman" w:hAnsi="Times New Roman" w:cs="Times New Roman"/>
                <w:b/>
                <w:i/>
                <w:sz w:val="18"/>
                <w:szCs w:val="18"/>
              </w:rPr>
            </w:pPr>
            <w:r w:rsidRPr="004846CC">
              <w:rPr>
                <w:rFonts w:ascii="Times New Roman" w:hAnsi="Times New Roman" w:cs="Times New Roman"/>
                <w:b/>
                <w:i/>
                <w:sz w:val="18"/>
                <w:szCs w:val="18"/>
              </w:rPr>
              <w:t>D15S659</w:t>
            </w:r>
          </w:p>
        </w:tc>
        <w:tc>
          <w:tcPr>
            <w:tcW w:w="833" w:type="pct"/>
            <w:noWrap/>
          </w:tcPr>
          <w:p w:rsidR="004846CC" w:rsidRPr="004846CC" w:rsidRDefault="004846CC" w:rsidP="004846CC">
            <w:pPr>
              <w:jc w:val="center"/>
              <w:rPr>
                <w:rFonts w:ascii="Times New Roman" w:hAnsi="Times New Roman" w:cs="Times New Roman"/>
                <w:sz w:val="18"/>
                <w:szCs w:val="18"/>
              </w:rPr>
            </w:pPr>
            <w:r w:rsidRPr="004846CC">
              <w:rPr>
                <w:rFonts w:ascii="Times New Roman" w:hAnsi="Times New Roman" w:cs="Times New Roman"/>
                <w:sz w:val="18"/>
                <w:szCs w:val="18"/>
              </w:rPr>
              <w:t>0.1533</w:t>
            </w:r>
          </w:p>
        </w:tc>
        <w:tc>
          <w:tcPr>
            <w:tcW w:w="834" w:type="pct"/>
            <w:noWrap/>
          </w:tcPr>
          <w:p w:rsidR="004846CC" w:rsidRPr="004846CC" w:rsidRDefault="004846CC" w:rsidP="004846CC">
            <w:pPr>
              <w:jc w:val="center"/>
              <w:rPr>
                <w:rFonts w:ascii="Times New Roman" w:hAnsi="Times New Roman" w:cs="Times New Roman"/>
                <w:sz w:val="18"/>
                <w:szCs w:val="18"/>
              </w:rPr>
            </w:pPr>
            <w:r w:rsidRPr="004846CC">
              <w:rPr>
                <w:rFonts w:ascii="Times New Roman" w:hAnsi="Times New Roman" w:cs="Times New Roman"/>
                <w:sz w:val="18"/>
                <w:szCs w:val="18"/>
              </w:rPr>
              <w:t>0.9578</w:t>
            </w:r>
          </w:p>
        </w:tc>
        <w:tc>
          <w:tcPr>
            <w:tcW w:w="833" w:type="pct"/>
            <w:noWrap/>
          </w:tcPr>
          <w:p w:rsidR="004846CC" w:rsidRPr="004846CC" w:rsidRDefault="004846CC" w:rsidP="004846CC">
            <w:pPr>
              <w:jc w:val="center"/>
              <w:rPr>
                <w:rFonts w:ascii="Times New Roman" w:hAnsi="Times New Roman" w:cs="Times New Roman"/>
                <w:sz w:val="18"/>
                <w:szCs w:val="18"/>
              </w:rPr>
            </w:pPr>
            <w:r w:rsidRPr="004846CC">
              <w:rPr>
                <w:rFonts w:ascii="Times New Roman" w:hAnsi="Times New Roman" w:cs="Times New Roman"/>
                <w:sz w:val="18"/>
                <w:szCs w:val="18"/>
              </w:rPr>
              <w:t>0.6884</w:t>
            </w:r>
          </w:p>
        </w:tc>
        <w:tc>
          <w:tcPr>
            <w:tcW w:w="834" w:type="pct"/>
            <w:noWrap/>
          </w:tcPr>
          <w:p w:rsidR="004846CC" w:rsidRPr="004846CC" w:rsidRDefault="004846CC" w:rsidP="004846CC">
            <w:pPr>
              <w:jc w:val="center"/>
              <w:rPr>
                <w:rFonts w:ascii="Times New Roman" w:hAnsi="Times New Roman" w:cs="Times New Roman"/>
                <w:sz w:val="18"/>
                <w:szCs w:val="18"/>
              </w:rPr>
            </w:pPr>
            <w:r w:rsidRPr="004846CC">
              <w:rPr>
                <w:rFonts w:ascii="Times New Roman" w:hAnsi="Times New Roman" w:cs="Times New Roman"/>
                <w:sz w:val="18"/>
                <w:szCs w:val="18"/>
              </w:rPr>
              <w:t>0.8285</w:t>
            </w:r>
          </w:p>
        </w:tc>
        <w:tc>
          <w:tcPr>
            <w:tcW w:w="834" w:type="pct"/>
            <w:noWrap/>
          </w:tcPr>
          <w:p w:rsidR="004846CC" w:rsidRPr="004846CC" w:rsidRDefault="004846CC" w:rsidP="004846CC">
            <w:pPr>
              <w:jc w:val="center"/>
              <w:rPr>
                <w:rFonts w:ascii="Times New Roman" w:hAnsi="Times New Roman" w:cs="Times New Roman"/>
                <w:sz w:val="18"/>
                <w:szCs w:val="18"/>
              </w:rPr>
            </w:pPr>
            <w:r w:rsidRPr="004846CC">
              <w:rPr>
                <w:rFonts w:ascii="Times New Roman" w:hAnsi="Times New Roman" w:cs="Times New Roman"/>
                <w:sz w:val="18"/>
                <w:szCs w:val="18"/>
              </w:rPr>
              <w:t>0.5711</w:t>
            </w:r>
          </w:p>
        </w:tc>
      </w:tr>
      <w:tr w:rsidR="004846CC" w:rsidTr="004846CC">
        <w:trPr>
          <w:trHeight w:val="340"/>
          <w:jc w:val="center"/>
        </w:trPr>
        <w:tc>
          <w:tcPr>
            <w:tcW w:w="834" w:type="pct"/>
            <w:noWrap/>
          </w:tcPr>
          <w:p w:rsidR="004846CC" w:rsidRPr="004846CC" w:rsidRDefault="004846CC" w:rsidP="004846CC">
            <w:pPr>
              <w:autoSpaceDE w:val="0"/>
              <w:autoSpaceDN w:val="0"/>
              <w:adjustRightInd w:val="0"/>
              <w:spacing w:line="260" w:lineRule="exact"/>
              <w:jc w:val="center"/>
              <w:rPr>
                <w:rFonts w:ascii="Times New Roman" w:hAnsi="Times New Roman" w:cs="Times New Roman"/>
                <w:b/>
                <w:i/>
                <w:sz w:val="18"/>
                <w:szCs w:val="18"/>
              </w:rPr>
            </w:pPr>
            <w:r w:rsidRPr="004846CC">
              <w:rPr>
                <w:rFonts w:ascii="Times New Roman" w:hAnsi="Times New Roman" w:cs="Times New Roman"/>
                <w:b/>
                <w:i/>
                <w:sz w:val="18"/>
                <w:szCs w:val="18"/>
              </w:rPr>
              <w:t>D17S1290</w:t>
            </w:r>
          </w:p>
        </w:tc>
        <w:tc>
          <w:tcPr>
            <w:tcW w:w="833" w:type="pct"/>
            <w:noWrap/>
          </w:tcPr>
          <w:p w:rsidR="004846CC" w:rsidRPr="004846CC" w:rsidRDefault="004846CC" w:rsidP="004846CC">
            <w:pPr>
              <w:jc w:val="center"/>
              <w:rPr>
                <w:rFonts w:ascii="Times New Roman" w:hAnsi="Times New Roman" w:cs="Times New Roman"/>
                <w:sz w:val="18"/>
                <w:szCs w:val="18"/>
              </w:rPr>
            </w:pPr>
            <w:r w:rsidRPr="004846CC">
              <w:rPr>
                <w:rFonts w:ascii="Times New Roman" w:hAnsi="Times New Roman" w:cs="Times New Roman"/>
                <w:sz w:val="18"/>
                <w:szCs w:val="18"/>
              </w:rPr>
              <w:t>0.1862</w:t>
            </w:r>
          </w:p>
        </w:tc>
        <w:tc>
          <w:tcPr>
            <w:tcW w:w="834" w:type="pct"/>
            <w:noWrap/>
          </w:tcPr>
          <w:p w:rsidR="004846CC" w:rsidRPr="004846CC" w:rsidRDefault="004846CC" w:rsidP="004846CC">
            <w:pPr>
              <w:jc w:val="center"/>
              <w:rPr>
                <w:rFonts w:ascii="Times New Roman" w:hAnsi="Times New Roman" w:cs="Times New Roman"/>
                <w:sz w:val="18"/>
                <w:szCs w:val="18"/>
              </w:rPr>
            </w:pPr>
            <w:r w:rsidRPr="004846CC">
              <w:rPr>
                <w:rFonts w:ascii="Times New Roman" w:hAnsi="Times New Roman" w:cs="Times New Roman"/>
                <w:sz w:val="18"/>
                <w:szCs w:val="18"/>
              </w:rPr>
              <w:t>0.9409</w:t>
            </w:r>
          </w:p>
        </w:tc>
        <w:tc>
          <w:tcPr>
            <w:tcW w:w="833" w:type="pct"/>
            <w:noWrap/>
          </w:tcPr>
          <w:p w:rsidR="004846CC" w:rsidRPr="004846CC" w:rsidRDefault="004846CC" w:rsidP="004846CC">
            <w:pPr>
              <w:jc w:val="center"/>
              <w:rPr>
                <w:rFonts w:ascii="Times New Roman" w:hAnsi="Times New Roman" w:cs="Times New Roman"/>
                <w:sz w:val="18"/>
                <w:szCs w:val="18"/>
              </w:rPr>
            </w:pPr>
            <w:r w:rsidRPr="004846CC">
              <w:rPr>
                <w:rFonts w:ascii="Times New Roman" w:hAnsi="Times New Roman" w:cs="Times New Roman"/>
                <w:sz w:val="18"/>
                <w:szCs w:val="18"/>
              </w:rPr>
              <w:t>0.6249</w:t>
            </w:r>
          </w:p>
        </w:tc>
        <w:tc>
          <w:tcPr>
            <w:tcW w:w="834" w:type="pct"/>
            <w:noWrap/>
          </w:tcPr>
          <w:p w:rsidR="004846CC" w:rsidRPr="004846CC" w:rsidRDefault="004846CC" w:rsidP="004846CC">
            <w:pPr>
              <w:jc w:val="center"/>
              <w:rPr>
                <w:rFonts w:ascii="Times New Roman" w:hAnsi="Times New Roman" w:cs="Times New Roman"/>
                <w:sz w:val="18"/>
                <w:szCs w:val="18"/>
              </w:rPr>
            </w:pPr>
            <w:r w:rsidRPr="004846CC">
              <w:rPr>
                <w:rFonts w:ascii="Times New Roman" w:hAnsi="Times New Roman" w:cs="Times New Roman"/>
                <w:sz w:val="18"/>
                <w:szCs w:val="18"/>
              </w:rPr>
              <w:t>0.7886</w:t>
            </w:r>
          </w:p>
        </w:tc>
        <w:tc>
          <w:tcPr>
            <w:tcW w:w="834" w:type="pct"/>
            <w:noWrap/>
          </w:tcPr>
          <w:p w:rsidR="004846CC" w:rsidRPr="004846CC" w:rsidRDefault="004846CC" w:rsidP="004846CC">
            <w:pPr>
              <w:jc w:val="center"/>
              <w:rPr>
                <w:rFonts w:ascii="Times New Roman" w:hAnsi="Times New Roman" w:cs="Times New Roman"/>
                <w:sz w:val="18"/>
                <w:szCs w:val="18"/>
              </w:rPr>
            </w:pPr>
            <w:r w:rsidRPr="004846CC">
              <w:rPr>
                <w:rFonts w:ascii="Times New Roman" w:hAnsi="Times New Roman" w:cs="Times New Roman"/>
                <w:sz w:val="18"/>
                <w:szCs w:val="18"/>
              </w:rPr>
              <w:t>0.8710</w:t>
            </w:r>
          </w:p>
        </w:tc>
      </w:tr>
      <w:tr w:rsidR="004846CC" w:rsidTr="004846CC">
        <w:trPr>
          <w:trHeight w:val="340"/>
          <w:jc w:val="center"/>
        </w:trPr>
        <w:tc>
          <w:tcPr>
            <w:tcW w:w="834" w:type="pct"/>
            <w:noWrap/>
          </w:tcPr>
          <w:p w:rsidR="004846CC" w:rsidRPr="004846CC" w:rsidRDefault="004846CC" w:rsidP="004846CC">
            <w:pPr>
              <w:autoSpaceDE w:val="0"/>
              <w:autoSpaceDN w:val="0"/>
              <w:adjustRightInd w:val="0"/>
              <w:spacing w:line="260" w:lineRule="exact"/>
              <w:jc w:val="center"/>
              <w:rPr>
                <w:rFonts w:ascii="Times New Roman" w:hAnsi="Times New Roman" w:cs="Times New Roman"/>
                <w:b/>
                <w:i/>
                <w:sz w:val="18"/>
                <w:szCs w:val="18"/>
              </w:rPr>
            </w:pPr>
            <w:r w:rsidRPr="004846CC">
              <w:rPr>
                <w:rFonts w:ascii="Times New Roman" w:hAnsi="Times New Roman" w:cs="Times New Roman"/>
                <w:b/>
                <w:i/>
                <w:sz w:val="18"/>
                <w:szCs w:val="18"/>
              </w:rPr>
              <w:t>D18S535</w:t>
            </w:r>
          </w:p>
        </w:tc>
        <w:tc>
          <w:tcPr>
            <w:tcW w:w="833" w:type="pct"/>
            <w:noWrap/>
          </w:tcPr>
          <w:p w:rsidR="004846CC" w:rsidRPr="004846CC" w:rsidRDefault="004846CC" w:rsidP="004846CC">
            <w:pPr>
              <w:jc w:val="center"/>
              <w:rPr>
                <w:rFonts w:ascii="Times New Roman" w:hAnsi="Times New Roman" w:cs="Times New Roman"/>
                <w:sz w:val="18"/>
                <w:szCs w:val="18"/>
              </w:rPr>
            </w:pPr>
            <w:r w:rsidRPr="004846CC">
              <w:rPr>
                <w:rFonts w:ascii="Times New Roman" w:hAnsi="Times New Roman" w:cs="Times New Roman"/>
                <w:sz w:val="18"/>
                <w:szCs w:val="18"/>
              </w:rPr>
              <w:t>0.1903</w:t>
            </w:r>
          </w:p>
        </w:tc>
        <w:tc>
          <w:tcPr>
            <w:tcW w:w="834" w:type="pct"/>
            <w:noWrap/>
          </w:tcPr>
          <w:p w:rsidR="004846CC" w:rsidRPr="004846CC" w:rsidRDefault="004846CC" w:rsidP="004846CC">
            <w:pPr>
              <w:jc w:val="center"/>
              <w:rPr>
                <w:rFonts w:ascii="Times New Roman" w:hAnsi="Times New Roman" w:cs="Times New Roman"/>
                <w:sz w:val="18"/>
                <w:szCs w:val="18"/>
              </w:rPr>
            </w:pPr>
            <w:r w:rsidRPr="004846CC">
              <w:rPr>
                <w:rFonts w:ascii="Times New Roman" w:hAnsi="Times New Roman" w:cs="Times New Roman"/>
                <w:sz w:val="18"/>
                <w:szCs w:val="18"/>
              </w:rPr>
              <w:t>0.9319</w:t>
            </w:r>
          </w:p>
        </w:tc>
        <w:tc>
          <w:tcPr>
            <w:tcW w:w="833" w:type="pct"/>
            <w:noWrap/>
          </w:tcPr>
          <w:p w:rsidR="004846CC" w:rsidRPr="004846CC" w:rsidRDefault="004846CC" w:rsidP="004846CC">
            <w:pPr>
              <w:jc w:val="center"/>
              <w:rPr>
                <w:rFonts w:ascii="Times New Roman" w:hAnsi="Times New Roman" w:cs="Times New Roman"/>
                <w:sz w:val="18"/>
                <w:szCs w:val="18"/>
              </w:rPr>
            </w:pPr>
            <w:r w:rsidRPr="004846CC">
              <w:rPr>
                <w:rFonts w:ascii="Times New Roman" w:hAnsi="Times New Roman" w:cs="Times New Roman"/>
                <w:sz w:val="18"/>
                <w:szCs w:val="18"/>
              </w:rPr>
              <w:t>0.6172</w:t>
            </w:r>
          </w:p>
        </w:tc>
        <w:tc>
          <w:tcPr>
            <w:tcW w:w="834" w:type="pct"/>
            <w:noWrap/>
          </w:tcPr>
          <w:p w:rsidR="004846CC" w:rsidRPr="004846CC" w:rsidRDefault="004846CC" w:rsidP="004846CC">
            <w:pPr>
              <w:jc w:val="center"/>
              <w:rPr>
                <w:rFonts w:ascii="Times New Roman" w:hAnsi="Times New Roman" w:cs="Times New Roman"/>
                <w:sz w:val="18"/>
                <w:szCs w:val="18"/>
              </w:rPr>
            </w:pPr>
            <w:r w:rsidRPr="004846CC">
              <w:rPr>
                <w:rFonts w:ascii="Times New Roman" w:hAnsi="Times New Roman" w:cs="Times New Roman"/>
                <w:sz w:val="18"/>
                <w:szCs w:val="18"/>
              </w:rPr>
              <w:t>0.7751</w:t>
            </w:r>
          </w:p>
        </w:tc>
        <w:tc>
          <w:tcPr>
            <w:tcW w:w="834" w:type="pct"/>
            <w:noWrap/>
          </w:tcPr>
          <w:p w:rsidR="004846CC" w:rsidRPr="004846CC" w:rsidRDefault="004846CC" w:rsidP="004846CC">
            <w:pPr>
              <w:jc w:val="center"/>
              <w:rPr>
                <w:rFonts w:ascii="Times New Roman" w:hAnsi="Times New Roman" w:cs="Times New Roman"/>
                <w:sz w:val="18"/>
                <w:szCs w:val="18"/>
              </w:rPr>
            </w:pPr>
            <w:r w:rsidRPr="004846CC">
              <w:rPr>
                <w:rFonts w:ascii="Times New Roman" w:hAnsi="Times New Roman" w:cs="Times New Roman"/>
                <w:sz w:val="18"/>
                <w:szCs w:val="18"/>
              </w:rPr>
              <w:t>0.4106</w:t>
            </w:r>
          </w:p>
        </w:tc>
      </w:tr>
      <w:tr w:rsidR="004846CC" w:rsidTr="004846CC">
        <w:trPr>
          <w:trHeight w:val="340"/>
          <w:jc w:val="center"/>
        </w:trPr>
        <w:tc>
          <w:tcPr>
            <w:tcW w:w="834" w:type="pct"/>
            <w:noWrap/>
          </w:tcPr>
          <w:p w:rsidR="004846CC" w:rsidRPr="004846CC" w:rsidRDefault="004846CC" w:rsidP="004846CC">
            <w:pPr>
              <w:autoSpaceDE w:val="0"/>
              <w:autoSpaceDN w:val="0"/>
              <w:adjustRightInd w:val="0"/>
              <w:spacing w:line="260" w:lineRule="exact"/>
              <w:jc w:val="center"/>
              <w:rPr>
                <w:rFonts w:ascii="Times New Roman" w:hAnsi="Times New Roman" w:cs="Times New Roman"/>
                <w:b/>
                <w:i/>
                <w:sz w:val="18"/>
                <w:szCs w:val="18"/>
              </w:rPr>
            </w:pPr>
            <w:r w:rsidRPr="004846CC">
              <w:rPr>
                <w:rFonts w:ascii="Times New Roman" w:hAnsi="Times New Roman" w:cs="Times New Roman"/>
                <w:b/>
                <w:i/>
                <w:sz w:val="18"/>
                <w:szCs w:val="18"/>
              </w:rPr>
              <w:t>D19S253</w:t>
            </w:r>
          </w:p>
        </w:tc>
        <w:tc>
          <w:tcPr>
            <w:tcW w:w="833" w:type="pct"/>
            <w:noWrap/>
          </w:tcPr>
          <w:p w:rsidR="004846CC" w:rsidRPr="004846CC" w:rsidRDefault="004846CC" w:rsidP="004846CC">
            <w:pPr>
              <w:jc w:val="center"/>
              <w:rPr>
                <w:rFonts w:ascii="Times New Roman" w:hAnsi="Times New Roman" w:cs="Times New Roman"/>
                <w:sz w:val="18"/>
                <w:szCs w:val="18"/>
              </w:rPr>
            </w:pPr>
            <w:r w:rsidRPr="004846CC">
              <w:rPr>
                <w:rFonts w:ascii="Times New Roman" w:hAnsi="Times New Roman" w:cs="Times New Roman"/>
                <w:sz w:val="18"/>
                <w:szCs w:val="18"/>
              </w:rPr>
              <w:t>0.2069</w:t>
            </w:r>
          </w:p>
        </w:tc>
        <w:tc>
          <w:tcPr>
            <w:tcW w:w="834" w:type="pct"/>
            <w:noWrap/>
          </w:tcPr>
          <w:p w:rsidR="004846CC" w:rsidRPr="004846CC" w:rsidRDefault="004846CC" w:rsidP="004846CC">
            <w:pPr>
              <w:jc w:val="center"/>
              <w:rPr>
                <w:rFonts w:ascii="Times New Roman" w:hAnsi="Times New Roman" w:cs="Times New Roman"/>
                <w:sz w:val="18"/>
                <w:szCs w:val="18"/>
              </w:rPr>
            </w:pPr>
            <w:r w:rsidRPr="004846CC">
              <w:rPr>
                <w:rFonts w:ascii="Times New Roman" w:hAnsi="Times New Roman" w:cs="Times New Roman"/>
                <w:sz w:val="18"/>
                <w:szCs w:val="18"/>
              </w:rPr>
              <w:t>0.9279</w:t>
            </w:r>
          </w:p>
        </w:tc>
        <w:tc>
          <w:tcPr>
            <w:tcW w:w="833" w:type="pct"/>
            <w:noWrap/>
          </w:tcPr>
          <w:p w:rsidR="004846CC" w:rsidRPr="004846CC" w:rsidRDefault="004846CC" w:rsidP="004846CC">
            <w:pPr>
              <w:jc w:val="center"/>
              <w:rPr>
                <w:rFonts w:ascii="Times New Roman" w:hAnsi="Times New Roman" w:cs="Times New Roman"/>
                <w:sz w:val="18"/>
                <w:szCs w:val="18"/>
              </w:rPr>
            </w:pPr>
            <w:r w:rsidRPr="004846CC">
              <w:rPr>
                <w:rFonts w:ascii="Times New Roman" w:hAnsi="Times New Roman" w:cs="Times New Roman"/>
                <w:sz w:val="18"/>
                <w:szCs w:val="18"/>
              </w:rPr>
              <w:t>0.5863</w:t>
            </w:r>
          </w:p>
        </w:tc>
        <w:tc>
          <w:tcPr>
            <w:tcW w:w="834" w:type="pct"/>
            <w:noWrap/>
          </w:tcPr>
          <w:p w:rsidR="004846CC" w:rsidRPr="004846CC" w:rsidRDefault="004846CC" w:rsidP="004846CC">
            <w:pPr>
              <w:jc w:val="center"/>
              <w:rPr>
                <w:rFonts w:ascii="Times New Roman" w:hAnsi="Times New Roman" w:cs="Times New Roman"/>
                <w:sz w:val="18"/>
                <w:szCs w:val="18"/>
              </w:rPr>
            </w:pPr>
            <w:r w:rsidRPr="004846CC">
              <w:rPr>
                <w:rFonts w:ascii="Times New Roman" w:hAnsi="Times New Roman" w:cs="Times New Roman"/>
                <w:sz w:val="18"/>
                <w:szCs w:val="18"/>
              </w:rPr>
              <w:t>0.7639</w:t>
            </w:r>
          </w:p>
        </w:tc>
        <w:tc>
          <w:tcPr>
            <w:tcW w:w="834" w:type="pct"/>
            <w:noWrap/>
          </w:tcPr>
          <w:p w:rsidR="004846CC" w:rsidRPr="004846CC" w:rsidRDefault="004846CC" w:rsidP="004846CC">
            <w:pPr>
              <w:jc w:val="center"/>
              <w:rPr>
                <w:rFonts w:ascii="Times New Roman" w:hAnsi="Times New Roman" w:cs="Times New Roman"/>
                <w:sz w:val="18"/>
                <w:szCs w:val="18"/>
              </w:rPr>
            </w:pPr>
            <w:r w:rsidRPr="004846CC">
              <w:rPr>
                <w:rFonts w:ascii="Times New Roman" w:hAnsi="Times New Roman" w:cs="Times New Roman"/>
                <w:sz w:val="18"/>
                <w:szCs w:val="18"/>
              </w:rPr>
              <w:t>0.7943</w:t>
            </w:r>
          </w:p>
        </w:tc>
      </w:tr>
      <w:tr w:rsidR="004846CC" w:rsidTr="004846CC">
        <w:trPr>
          <w:trHeight w:val="340"/>
          <w:jc w:val="center"/>
        </w:trPr>
        <w:tc>
          <w:tcPr>
            <w:tcW w:w="834" w:type="pct"/>
            <w:noWrap/>
          </w:tcPr>
          <w:p w:rsidR="004846CC" w:rsidRPr="004846CC" w:rsidRDefault="004846CC" w:rsidP="004846CC">
            <w:pPr>
              <w:autoSpaceDE w:val="0"/>
              <w:autoSpaceDN w:val="0"/>
              <w:adjustRightInd w:val="0"/>
              <w:spacing w:line="260" w:lineRule="exact"/>
              <w:jc w:val="center"/>
              <w:rPr>
                <w:rFonts w:ascii="Times New Roman" w:hAnsi="Times New Roman" w:cs="Times New Roman"/>
                <w:b/>
                <w:i/>
                <w:sz w:val="18"/>
                <w:szCs w:val="18"/>
              </w:rPr>
            </w:pPr>
            <w:r w:rsidRPr="004846CC">
              <w:rPr>
                <w:rFonts w:ascii="Times New Roman" w:hAnsi="Times New Roman" w:cs="Times New Roman"/>
                <w:b/>
                <w:i/>
                <w:sz w:val="18"/>
                <w:szCs w:val="18"/>
              </w:rPr>
              <w:t>D20S470</w:t>
            </w:r>
          </w:p>
        </w:tc>
        <w:tc>
          <w:tcPr>
            <w:tcW w:w="833" w:type="pct"/>
            <w:noWrap/>
          </w:tcPr>
          <w:p w:rsidR="004846CC" w:rsidRPr="004846CC" w:rsidRDefault="004846CC" w:rsidP="004846CC">
            <w:pPr>
              <w:jc w:val="center"/>
              <w:rPr>
                <w:rFonts w:ascii="Times New Roman" w:hAnsi="Times New Roman" w:cs="Times New Roman"/>
                <w:sz w:val="18"/>
                <w:szCs w:val="18"/>
              </w:rPr>
            </w:pPr>
            <w:r w:rsidRPr="004846CC">
              <w:rPr>
                <w:rFonts w:ascii="Times New Roman" w:hAnsi="Times New Roman" w:cs="Times New Roman"/>
                <w:sz w:val="18"/>
                <w:szCs w:val="18"/>
              </w:rPr>
              <w:t>0.1322</w:t>
            </w:r>
          </w:p>
        </w:tc>
        <w:tc>
          <w:tcPr>
            <w:tcW w:w="834" w:type="pct"/>
            <w:noWrap/>
          </w:tcPr>
          <w:p w:rsidR="004846CC" w:rsidRPr="004846CC" w:rsidRDefault="004846CC" w:rsidP="004846CC">
            <w:pPr>
              <w:jc w:val="center"/>
              <w:rPr>
                <w:rFonts w:ascii="Times New Roman" w:hAnsi="Times New Roman" w:cs="Times New Roman"/>
                <w:sz w:val="18"/>
                <w:szCs w:val="18"/>
              </w:rPr>
            </w:pPr>
            <w:r w:rsidRPr="004846CC">
              <w:rPr>
                <w:rFonts w:ascii="Times New Roman" w:hAnsi="Times New Roman" w:cs="Times New Roman"/>
                <w:sz w:val="18"/>
                <w:szCs w:val="18"/>
              </w:rPr>
              <w:t>0.9690</w:t>
            </w:r>
          </w:p>
        </w:tc>
        <w:tc>
          <w:tcPr>
            <w:tcW w:w="833" w:type="pct"/>
            <w:noWrap/>
          </w:tcPr>
          <w:p w:rsidR="004846CC" w:rsidRPr="004846CC" w:rsidRDefault="004846CC" w:rsidP="004846CC">
            <w:pPr>
              <w:jc w:val="center"/>
              <w:rPr>
                <w:rFonts w:ascii="Times New Roman" w:hAnsi="Times New Roman" w:cs="Times New Roman"/>
                <w:sz w:val="18"/>
                <w:szCs w:val="18"/>
              </w:rPr>
            </w:pPr>
            <w:r w:rsidRPr="004846CC">
              <w:rPr>
                <w:rFonts w:ascii="Times New Roman" w:hAnsi="Times New Roman" w:cs="Times New Roman"/>
                <w:sz w:val="18"/>
                <w:szCs w:val="18"/>
              </w:rPr>
              <w:t>0.7303</w:t>
            </w:r>
          </w:p>
        </w:tc>
        <w:tc>
          <w:tcPr>
            <w:tcW w:w="834" w:type="pct"/>
            <w:noWrap/>
          </w:tcPr>
          <w:p w:rsidR="004846CC" w:rsidRPr="004846CC" w:rsidRDefault="004846CC" w:rsidP="004846CC">
            <w:pPr>
              <w:jc w:val="center"/>
              <w:rPr>
                <w:rFonts w:ascii="Times New Roman" w:hAnsi="Times New Roman" w:cs="Times New Roman"/>
                <w:sz w:val="18"/>
                <w:szCs w:val="18"/>
              </w:rPr>
            </w:pPr>
            <w:r w:rsidRPr="004846CC">
              <w:rPr>
                <w:rFonts w:ascii="Times New Roman" w:hAnsi="Times New Roman" w:cs="Times New Roman"/>
                <w:sz w:val="18"/>
                <w:szCs w:val="18"/>
              </w:rPr>
              <w:t>0.8561</w:t>
            </w:r>
          </w:p>
        </w:tc>
        <w:tc>
          <w:tcPr>
            <w:tcW w:w="834" w:type="pct"/>
            <w:noWrap/>
          </w:tcPr>
          <w:p w:rsidR="004846CC" w:rsidRPr="004846CC" w:rsidRDefault="004846CC" w:rsidP="004846CC">
            <w:pPr>
              <w:jc w:val="center"/>
              <w:rPr>
                <w:rFonts w:ascii="Times New Roman" w:hAnsi="Times New Roman" w:cs="Times New Roman"/>
                <w:sz w:val="18"/>
                <w:szCs w:val="18"/>
              </w:rPr>
            </w:pPr>
            <w:r w:rsidRPr="004846CC">
              <w:rPr>
                <w:rFonts w:ascii="Times New Roman" w:hAnsi="Times New Roman" w:cs="Times New Roman"/>
                <w:sz w:val="18"/>
                <w:szCs w:val="18"/>
              </w:rPr>
              <w:t>0.6300</w:t>
            </w:r>
          </w:p>
        </w:tc>
      </w:tr>
      <w:tr w:rsidR="004846CC" w:rsidTr="004846CC">
        <w:trPr>
          <w:trHeight w:val="340"/>
          <w:jc w:val="center"/>
        </w:trPr>
        <w:tc>
          <w:tcPr>
            <w:tcW w:w="834" w:type="pct"/>
            <w:noWrap/>
          </w:tcPr>
          <w:p w:rsidR="004846CC" w:rsidRPr="004846CC" w:rsidRDefault="004846CC" w:rsidP="004846CC">
            <w:pPr>
              <w:autoSpaceDE w:val="0"/>
              <w:autoSpaceDN w:val="0"/>
              <w:adjustRightInd w:val="0"/>
              <w:spacing w:line="260" w:lineRule="exact"/>
              <w:jc w:val="center"/>
              <w:rPr>
                <w:rFonts w:ascii="Times New Roman" w:hAnsi="Times New Roman" w:cs="Times New Roman"/>
                <w:b/>
                <w:i/>
                <w:sz w:val="18"/>
                <w:szCs w:val="18"/>
              </w:rPr>
            </w:pPr>
            <w:r w:rsidRPr="004846CC">
              <w:rPr>
                <w:rFonts w:ascii="Times New Roman" w:hAnsi="Times New Roman" w:cs="Times New Roman"/>
                <w:b/>
                <w:i/>
                <w:sz w:val="18"/>
                <w:szCs w:val="18"/>
              </w:rPr>
              <w:t>D21S1270</w:t>
            </w:r>
          </w:p>
        </w:tc>
        <w:tc>
          <w:tcPr>
            <w:tcW w:w="833" w:type="pct"/>
            <w:noWrap/>
          </w:tcPr>
          <w:p w:rsidR="004846CC" w:rsidRPr="004846CC" w:rsidRDefault="004846CC" w:rsidP="004846CC">
            <w:pPr>
              <w:jc w:val="center"/>
              <w:rPr>
                <w:rFonts w:ascii="Times New Roman" w:hAnsi="Times New Roman" w:cs="Times New Roman"/>
                <w:sz w:val="18"/>
                <w:szCs w:val="18"/>
              </w:rPr>
            </w:pPr>
            <w:r w:rsidRPr="004846CC">
              <w:rPr>
                <w:rFonts w:ascii="Times New Roman" w:hAnsi="Times New Roman" w:cs="Times New Roman"/>
                <w:sz w:val="18"/>
                <w:szCs w:val="18"/>
              </w:rPr>
              <w:t>0.1921</w:t>
            </w:r>
          </w:p>
        </w:tc>
        <w:tc>
          <w:tcPr>
            <w:tcW w:w="834" w:type="pct"/>
            <w:noWrap/>
          </w:tcPr>
          <w:p w:rsidR="004846CC" w:rsidRPr="004846CC" w:rsidRDefault="004846CC" w:rsidP="004846CC">
            <w:pPr>
              <w:jc w:val="center"/>
              <w:rPr>
                <w:rFonts w:ascii="Times New Roman" w:hAnsi="Times New Roman" w:cs="Times New Roman"/>
                <w:sz w:val="18"/>
                <w:szCs w:val="18"/>
              </w:rPr>
            </w:pPr>
            <w:r w:rsidRPr="004846CC">
              <w:rPr>
                <w:rFonts w:ascii="Times New Roman" w:hAnsi="Times New Roman" w:cs="Times New Roman"/>
                <w:sz w:val="18"/>
                <w:szCs w:val="18"/>
              </w:rPr>
              <w:t>0.9416</w:t>
            </w:r>
          </w:p>
        </w:tc>
        <w:tc>
          <w:tcPr>
            <w:tcW w:w="833" w:type="pct"/>
            <w:noWrap/>
          </w:tcPr>
          <w:p w:rsidR="004846CC" w:rsidRPr="004846CC" w:rsidRDefault="004846CC" w:rsidP="004846CC">
            <w:pPr>
              <w:jc w:val="center"/>
              <w:rPr>
                <w:rFonts w:ascii="Times New Roman" w:hAnsi="Times New Roman" w:cs="Times New Roman"/>
                <w:sz w:val="18"/>
                <w:szCs w:val="18"/>
              </w:rPr>
            </w:pPr>
            <w:r w:rsidRPr="004846CC">
              <w:rPr>
                <w:rFonts w:ascii="Times New Roman" w:hAnsi="Times New Roman" w:cs="Times New Roman"/>
                <w:sz w:val="18"/>
                <w:szCs w:val="18"/>
              </w:rPr>
              <w:t>0.6139</w:t>
            </w:r>
          </w:p>
        </w:tc>
        <w:tc>
          <w:tcPr>
            <w:tcW w:w="834" w:type="pct"/>
            <w:noWrap/>
          </w:tcPr>
          <w:p w:rsidR="004846CC" w:rsidRPr="004846CC" w:rsidRDefault="004846CC" w:rsidP="004846CC">
            <w:pPr>
              <w:jc w:val="center"/>
              <w:rPr>
                <w:rFonts w:ascii="Times New Roman" w:hAnsi="Times New Roman" w:cs="Times New Roman"/>
                <w:sz w:val="18"/>
                <w:szCs w:val="18"/>
              </w:rPr>
            </w:pPr>
            <w:r w:rsidRPr="004846CC">
              <w:rPr>
                <w:rFonts w:ascii="Times New Roman" w:hAnsi="Times New Roman" w:cs="Times New Roman"/>
                <w:sz w:val="18"/>
                <w:szCs w:val="18"/>
              </w:rPr>
              <w:t>0.7891</w:t>
            </w:r>
          </w:p>
        </w:tc>
        <w:tc>
          <w:tcPr>
            <w:tcW w:w="834" w:type="pct"/>
            <w:noWrap/>
          </w:tcPr>
          <w:p w:rsidR="004846CC" w:rsidRPr="004846CC" w:rsidRDefault="004846CC" w:rsidP="004846CC">
            <w:pPr>
              <w:jc w:val="center"/>
              <w:rPr>
                <w:rFonts w:ascii="Times New Roman" w:hAnsi="Times New Roman" w:cs="Times New Roman"/>
                <w:sz w:val="18"/>
                <w:szCs w:val="18"/>
              </w:rPr>
            </w:pPr>
            <w:r w:rsidRPr="004846CC">
              <w:rPr>
                <w:rFonts w:ascii="Times New Roman" w:hAnsi="Times New Roman" w:cs="Times New Roman"/>
                <w:sz w:val="18"/>
                <w:szCs w:val="18"/>
              </w:rPr>
              <w:t>0.4139</w:t>
            </w:r>
          </w:p>
        </w:tc>
      </w:tr>
      <w:tr w:rsidR="004846CC" w:rsidTr="004846CC">
        <w:trPr>
          <w:trHeight w:val="340"/>
          <w:jc w:val="center"/>
        </w:trPr>
        <w:tc>
          <w:tcPr>
            <w:tcW w:w="834" w:type="pct"/>
            <w:noWrap/>
          </w:tcPr>
          <w:p w:rsidR="004846CC" w:rsidRPr="004846CC" w:rsidRDefault="004846CC" w:rsidP="004846CC">
            <w:pPr>
              <w:autoSpaceDE w:val="0"/>
              <w:autoSpaceDN w:val="0"/>
              <w:adjustRightInd w:val="0"/>
              <w:spacing w:line="260" w:lineRule="exact"/>
              <w:jc w:val="center"/>
              <w:rPr>
                <w:rFonts w:ascii="Times New Roman" w:hAnsi="Times New Roman" w:cs="Times New Roman"/>
                <w:b/>
                <w:i/>
                <w:sz w:val="18"/>
                <w:szCs w:val="18"/>
              </w:rPr>
            </w:pPr>
            <w:r w:rsidRPr="004846CC">
              <w:rPr>
                <w:rFonts w:ascii="Times New Roman" w:hAnsi="Times New Roman" w:cs="Times New Roman"/>
                <w:b/>
                <w:i/>
                <w:sz w:val="18"/>
                <w:szCs w:val="18"/>
              </w:rPr>
              <w:t>D22-GATA198B05</w:t>
            </w:r>
          </w:p>
        </w:tc>
        <w:tc>
          <w:tcPr>
            <w:tcW w:w="833" w:type="pct"/>
            <w:noWrap/>
          </w:tcPr>
          <w:p w:rsidR="004846CC" w:rsidRPr="004846CC" w:rsidRDefault="004846CC" w:rsidP="004846CC">
            <w:pPr>
              <w:jc w:val="center"/>
              <w:rPr>
                <w:rFonts w:ascii="Times New Roman" w:hAnsi="Times New Roman" w:cs="Times New Roman"/>
                <w:sz w:val="18"/>
                <w:szCs w:val="18"/>
              </w:rPr>
            </w:pPr>
            <w:r w:rsidRPr="004846CC">
              <w:rPr>
                <w:rFonts w:ascii="Times New Roman" w:hAnsi="Times New Roman" w:cs="Times New Roman"/>
                <w:sz w:val="18"/>
                <w:szCs w:val="18"/>
              </w:rPr>
              <w:t>0.1639</w:t>
            </w:r>
          </w:p>
        </w:tc>
        <w:tc>
          <w:tcPr>
            <w:tcW w:w="834" w:type="pct"/>
            <w:noWrap/>
          </w:tcPr>
          <w:p w:rsidR="004846CC" w:rsidRPr="004846CC" w:rsidRDefault="004846CC" w:rsidP="004846CC">
            <w:pPr>
              <w:jc w:val="center"/>
              <w:rPr>
                <w:rFonts w:ascii="Times New Roman" w:hAnsi="Times New Roman" w:cs="Times New Roman"/>
                <w:sz w:val="18"/>
                <w:szCs w:val="18"/>
              </w:rPr>
            </w:pPr>
            <w:r w:rsidRPr="004846CC">
              <w:rPr>
                <w:rFonts w:ascii="Times New Roman" w:hAnsi="Times New Roman" w:cs="Times New Roman"/>
                <w:sz w:val="18"/>
                <w:szCs w:val="18"/>
              </w:rPr>
              <w:t>0.9532</w:t>
            </w:r>
          </w:p>
        </w:tc>
        <w:tc>
          <w:tcPr>
            <w:tcW w:w="833" w:type="pct"/>
            <w:noWrap/>
          </w:tcPr>
          <w:p w:rsidR="004846CC" w:rsidRPr="004846CC" w:rsidRDefault="004846CC" w:rsidP="004846CC">
            <w:pPr>
              <w:jc w:val="center"/>
              <w:rPr>
                <w:rFonts w:ascii="Times New Roman" w:hAnsi="Times New Roman" w:cs="Times New Roman"/>
                <w:sz w:val="18"/>
                <w:szCs w:val="18"/>
              </w:rPr>
            </w:pPr>
            <w:r w:rsidRPr="004846CC">
              <w:rPr>
                <w:rFonts w:ascii="Times New Roman" w:hAnsi="Times New Roman" w:cs="Times New Roman"/>
                <w:sz w:val="18"/>
                <w:szCs w:val="18"/>
              </w:rPr>
              <w:t>0.6676</w:t>
            </w:r>
          </w:p>
        </w:tc>
        <w:tc>
          <w:tcPr>
            <w:tcW w:w="834" w:type="pct"/>
            <w:noWrap/>
          </w:tcPr>
          <w:p w:rsidR="004846CC" w:rsidRPr="004846CC" w:rsidRDefault="004846CC" w:rsidP="004846CC">
            <w:pPr>
              <w:jc w:val="center"/>
              <w:rPr>
                <w:rFonts w:ascii="Times New Roman" w:hAnsi="Times New Roman" w:cs="Times New Roman"/>
                <w:sz w:val="18"/>
                <w:szCs w:val="18"/>
              </w:rPr>
            </w:pPr>
            <w:r w:rsidRPr="004846CC">
              <w:rPr>
                <w:rFonts w:ascii="Times New Roman" w:hAnsi="Times New Roman" w:cs="Times New Roman"/>
                <w:sz w:val="18"/>
                <w:szCs w:val="18"/>
              </w:rPr>
              <w:t>0.8147</w:t>
            </w:r>
          </w:p>
        </w:tc>
        <w:tc>
          <w:tcPr>
            <w:tcW w:w="834" w:type="pct"/>
            <w:noWrap/>
          </w:tcPr>
          <w:p w:rsidR="004846CC" w:rsidRPr="004846CC" w:rsidRDefault="004846CC" w:rsidP="004846CC">
            <w:pPr>
              <w:jc w:val="center"/>
              <w:rPr>
                <w:rFonts w:ascii="Times New Roman" w:hAnsi="Times New Roman" w:cs="Times New Roman"/>
                <w:sz w:val="18"/>
                <w:szCs w:val="18"/>
              </w:rPr>
            </w:pPr>
            <w:r w:rsidRPr="004846CC">
              <w:rPr>
                <w:rFonts w:ascii="Times New Roman" w:hAnsi="Times New Roman" w:cs="Times New Roman"/>
                <w:sz w:val="18"/>
                <w:szCs w:val="18"/>
              </w:rPr>
              <w:t>0.5882</w:t>
            </w:r>
          </w:p>
        </w:tc>
      </w:tr>
    </w:tbl>
    <w:p w:rsidR="008D1A1D" w:rsidRDefault="00506900">
      <w:pPr>
        <w:pStyle w:val="a4"/>
        <w:spacing w:before="156" w:after="156"/>
      </w:pPr>
      <w:r>
        <w:rPr>
          <w:rFonts w:hint="eastAsia"/>
        </w:rPr>
        <w:lastRenderedPageBreak/>
        <w:t>等位基因频率参数</w:t>
      </w:r>
    </w:p>
    <w:p w:rsidR="008D1A1D" w:rsidRDefault="00506900">
      <w:pPr>
        <w:pStyle w:val="aff8"/>
        <w:rPr>
          <w:rFonts w:hAnsi="宋体" w:cs="Times New Roman"/>
          <w:szCs w:val="21"/>
        </w:rPr>
      </w:pPr>
      <w:r>
        <w:rPr>
          <w:rFonts w:hAnsi="宋体" w:cs="Times New Roman" w:hint="eastAsia"/>
          <w:szCs w:val="21"/>
        </w:rPr>
        <w:t>经过统计分析获得的</w:t>
      </w:r>
      <w:r w:rsidR="00E41383">
        <w:rPr>
          <w:rFonts w:hAnsi="宋体" w:cs="Times New Roman" w:hint="eastAsia"/>
          <w:szCs w:val="21"/>
        </w:rPr>
        <w:t>20个STR基因座</w:t>
      </w:r>
      <w:r>
        <w:rPr>
          <w:rFonts w:hAnsi="宋体" w:cs="Times New Roman" w:hint="eastAsia"/>
          <w:szCs w:val="21"/>
        </w:rPr>
        <w:t>等位基因频率参数，用于法医物证亲权鉴定时亲权指数计算，结果见表2。</w:t>
      </w:r>
    </w:p>
    <w:p w:rsidR="008D1A1D" w:rsidRDefault="00506900">
      <w:pPr>
        <w:pStyle w:val="af2"/>
        <w:spacing w:before="156" w:after="156"/>
      </w:pPr>
      <w:bookmarkStart w:id="323" w:name="_Toc56001056"/>
      <w:bookmarkStart w:id="324" w:name="_Toc56001393"/>
      <w:bookmarkStart w:id="325" w:name="_Toc56001828"/>
      <w:bookmarkStart w:id="326" w:name="_Toc56002448"/>
      <w:bookmarkStart w:id="327" w:name="_Toc17471616"/>
      <w:bookmarkStart w:id="328" w:name="_Toc17701257"/>
      <w:bookmarkStart w:id="329" w:name="_Toc56001395"/>
      <w:bookmarkStart w:id="330" w:name="_Toc11306878"/>
      <w:bookmarkStart w:id="331" w:name="_Toc56001830"/>
      <w:bookmarkStart w:id="332" w:name="_Toc11306101"/>
      <w:bookmarkStart w:id="333" w:name="_Toc17704238"/>
      <w:bookmarkStart w:id="334" w:name="_Toc17701924"/>
      <w:bookmarkStart w:id="335" w:name="_Toc17464865"/>
      <w:bookmarkStart w:id="336" w:name="_Toc56003292"/>
      <w:bookmarkStart w:id="337" w:name="_Toc11309813"/>
      <w:bookmarkStart w:id="338" w:name="_Toc17701772"/>
      <w:bookmarkStart w:id="339" w:name="_Toc11251679"/>
      <w:bookmarkStart w:id="340" w:name="_Toc17464914"/>
      <w:bookmarkStart w:id="341" w:name="_Toc56003359"/>
      <w:bookmarkStart w:id="342" w:name="_Toc56001058"/>
      <w:bookmarkStart w:id="343" w:name="_Toc54709983"/>
      <w:bookmarkEnd w:id="323"/>
      <w:bookmarkEnd w:id="324"/>
      <w:bookmarkEnd w:id="325"/>
      <w:r>
        <w:rPr>
          <w:rFonts w:hint="eastAsia"/>
        </w:rPr>
        <w:t>江苏汉族人群</w:t>
      </w:r>
      <w:r w:rsidR="00E41383">
        <w:t>20</w:t>
      </w:r>
      <w:r>
        <w:rPr>
          <w:rFonts w:hint="eastAsia"/>
        </w:rPr>
        <w:t>个常染色体</w:t>
      </w:r>
      <w:r>
        <w:t>STR</w:t>
      </w:r>
      <w:r>
        <w:rPr>
          <w:rFonts w:hint="eastAsia"/>
        </w:rPr>
        <w:t>基因座等位基因频率参数（n=</w:t>
      </w:r>
      <w:r w:rsidR="00C6704F">
        <w:t>5</w:t>
      </w:r>
      <w:r>
        <w:rPr>
          <w:rFonts w:hint="eastAsia"/>
        </w:rPr>
        <w:t>025）</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4A0" w:firstRow="1" w:lastRow="0" w:firstColumn="1" w:lastColumn="0" w:noHBand="0" w:noVBand="1"/>
      </w:tblPr>
      <w:tblGrid>
        <w:gridCol w:w="942"/>
        <w:gridCol w:w="965"/>
        <w:gridCol w:w="942"/>
        <w:gridCol w:w="945"/>
        <w:gridCol w:w="941"/>
        <w:gridCol w:w="941"/>
        <w:gridCol w:w="941"/>
        <w:gridCol w:w="941"/>
        <w:gridCol w:w="941"/>
        <w:gridCol w:w="915"/>
      </w:tblGrid>
      <w:tr w:rsidR="008D1A1D" w:rsidTr="00A65D0B">
        <w:trPr>
          <w:cantSplit/>
          <w:trHeight w:val="163"/>
          <w:jc w:val="center"/>
        </w:trPr>
        <w:tc>
          <w:tcPr>
            <w:tcW w:w="1012" w:type="pct"/>
            <w:gridSpan w:val="2"/>
          </w:tcPr>
          <w:p w:rsidR="008D1A1D" w:rsidRDefault="00E41383">
            <w:pPr>
              <w:autoSpaceDE w:val="0"/>
              <w:autoSpaceDN w:val="0"/>
              <w:adjustRightInd w:val="0"/>
              <w:spacing w:line="260" w:lineRule="exact"/>
              <w:jc w:val="center"/>
              <w:rPr>
                <w:rFonts w:ascii="Times New Roman" w:hAnsi="Times New Roman" w:cs="Times New Roman"/>
                <w:b/>
                <w:i/>
                <w:sz w:val="18"/>
                <w:szCs w:val="18"/>
              </w:rPr>
            </w:pPr>
            <w:r w:rsidRPr="00E41383">
              <w:rPr>
                <w:rFonts w:ascii="Times New Roman" w:hAnsi="Times New Roman" w:cs="Times New Roman"/>
                <w:b/>
                <w:i/>
                <w:sz w:val="18"/>
                <w:szCs w:val="18"/>
              </w:rPr>
              <w:t>D1S1656</w:t>
            </w:r>
          </w:p>
        </w:tc>
        <w:tc>
          <w:tcPr>
            <w:tcW w:w="1002" w:type="pct"/>
            <w:gridSpan w:val="2"/>
          </w:tcPr>
          <w:p w:rsidR="008D1A1D" w:rsidRDefault="00E11DEF" w:rsidP="00E11DEF">
            <w:pPr>
              <w:autoSpaceDE w:val="0"/>
              <w:autoSpaceDN w:val="0"/>
              <w:adjustRightInd w:val="0"/>
              <w:spacing w:line="260" w:lineRule="exact"/>
              <w:jc w:val="center"/>
              <w:rPr>
                <w:rFonts w:ascii="Times New Roman" w:hAnsi="Times New Roman" w:cs="Times New Roman"/>
                <w:b/>
                <w:i/>
                <w:sz w:val="18"/>
                <w:szCs w:val="18"/>
              </w:rPr>
            </w:pPr>
            <w:r w:rsidRPr="00E11DEF">
              <w:rPr>
                <w:rFonts w:ascii="Times New Roman" w:hAnsi="Times New Roman" w:cs="Times New Roman" w:hint="eastAsia"/>
                <w:b/>
                <w:bCs/>
                <w:i/>
                <w:sz w:val="18"/>
                <w:szCs w:val="18"/>
              </w:rPr>
              <w:t>D13S325</w:t>
            </w:r>
          </w:p>
        </w:tc>
        <w:tc>
          <w:tcPr>
            <w:tcW w:w="1000" w:type="pct"/>
            <w:gridSpan w:val="2"/>
          </w:tcPr>
          <w:p w:rsidR="008D1A1D" w:rsidRDefault="00EF6F37">
            <w:pPr>
              <w:autoSpaceDE w:val="0"/>
              <w:autoSpaceDN w:val="0"/>
              <w:adjustRightInd w:val="0"/>
              <w:spacing w:line="260" w:lineRule="exact"/>
              <w:jc w:val="center"/>
              <w:rPr>
                <w:rFonts w:ascii="Times New Roman" w:hAnsi="Times New Roman" w:cs="Times New Roman"/>
                <w:b/>
                <w:i/>
                <w:sz w:val="18"/>
                <w:szCs w:val="18"/>
              </w:rPr>
            </w:pPr>
            <w:r w:rsidRPr="00EF6F37">
              <w:rPr>
                <w:rFonts w:ascii="Times New Roman" w:hAnsi="Times New Roman" w:cs="Times New Roman"/>
                <w:b/>
                <w:i/>
                <w:sz w:val="18"/>
                <w:szCs w:val="18"/>
              </w:rPr>
              <w:t>D17S1290</w:t>
            </w:r>
          </w:p>
        </w:tc>
        <w:tc>
          <w:tcPr>
            <w:tcW w:w="1000" w:type="pct"/>
            <w:gridSpan w:val="2"/>
          </w:tcPr>
          <w:p w:rsidR="008D1A1D" w:rsidRDefault="008328A5">
            <w:pPr>
              <w:autoSpaceDE w:val="0"/>
              <w:autoSpaceDN w:val="0"/>
              <w:adjustRightInd w:val="0"/>
              <w:spacing w:line="260" w:lineRule="exact"/>
              <w:jc w:val="center"/>
              <w:rPr>
                <w:rFonts w:ascii="Times New Roman" w:hAnsi="Times New Roman" w:cs="Times New Roman"/>
                <w:b/>
                <w:i/>
                <w:sz w:val="18"/>
                <w:szCs w:val="18"/>
              </w:rPr>
            </w:pPr>
            <w:r w:rsidRPr="008328A5">
              <w:rPr>
                <w:rFonts w:ascii="Times New Roman" w:hAnsi="Times New Roman" w:cs="Times New Roman"/>
                <w:b/>
                <w:i/>
                <w:sz w:val="18"/>
                <w:szCs w:val="18"/>
              </w:rPr>
              <w:t>D20S470</w:t>
            </w:r>
          </w:p>
        </w:tc>
        <w:tc>
          <w:tcPr>
            <w:tcW w:w="987" w:type="pct"/>
            <w:gridSpan w:val="2"/>
          </w:tcPr>
          <w:p w:rsidR="008D1A1D" w:rsidRDefault="00A65D0B">
            <w:pPr>
              <w:autoSpaceDE w:val="0"/>
              <w:autoSpaceDN w:val="0"/>
              <w:adjustRightInd w:val="0"/>
              <w:spacing w:line="260" w:lineRule="exact"/>
              <w:jc w:val="center"/>
              <w:rPr>
                <w:rFonts w:ascii="Times New Roman" w:hAnsi="Times New Roman" w:cs="Times New Roman"/>
                <w:b/>
                <w:i/>
                <w:sz w:val="18"/>
                <w:szCs w:val="18"/>
              </w:rPr>
            </w:pPr>
            <w:r w:rsidRPr="00A65D0B">
              <w:rPr>
                <w:rFonts w:ascii="Times New Roman" w:hAnsi="Times New Roman" w:cs="Times New Roman"/>
                <w:b/>
                <w:i/>
                <w:sz w:val="18"/>
                <w:szCs w:val="18"/>
              </w:rPr>
              <w:t>D21S1270</w:t>
            </w:r>
          </w:p>
        </w:tc>
      </w:tr>
      <w:tr w:rsidR="008D1A1D" w:rsidTr="00A65D0B">
        <w:trPr>
          <w:cantSplit/>
          <w:trHeight w:val="163"/>
          <w:jc w:val="center"/>
        </w:trPr>
        <w:tc>
          <w:tcPr>
            <w:tcW w:w="500" w:type="pct"/>
          </w:tcPr>
          <w:p w:rsidR="008D1A1D" w:rsidRDefault="00506900">
            <w:pPr>
              <w:autoSpaceDE w:val="0"/>
              <w:autoSpaceDN w:val="0"/>
              <w:adjustRightInd w:val="0"/>
              <w:spacing w:line="260" w:lineRule="exact"/>
              <w:jc w:val="center"/>
              <w:rPr>
                <w:rFonts w:ascii="Times New Roman" w:eastAsia="黑体" w:hAnsi="Times New Roman" w:cs="Times New Roman"/>
                <w:bCs/>
                <w:sz w:val="18"/>
                <w:szCs w:val="18"/>
              </w:rPr>
            </w:pPr>
            <w:r>
              <w:rPr>
                <w:rFonts w:ascii="Times New Roman" w:eastAsia="黑体" w:hAnsi="Times New Roman" w:cs="Times New Roman" w:hint="eastAsia"/>
                <w:bCs/>
                <w:sz w:val="18"/>
                <w:szCs w:val="18"/>
              </w:rPr>
              <w:t>等位基因</w:t>
            </w:r>
          </w:p>
        </w:tc>
        <w:tc>
          <w:tcPr>
            <w:tcW w:w="511" w:type="pct"/>
          </w:tcPr>
          <w:p w:rsidR="008D1A1D" w:rsidRDefault="00506900">
            <w:pPr>
              <w:autoSpaceDE w:val="0"/>
              <w:autoSpaceDN w:val="0"/>
              <w:adjustRightInd w:val="0"/>
              <w:spacing w:line="260" w:lineRule="exact"/>
              <w:jc w:val="center"/>
              <w:rPr>
                <w:rFonts w:ascii="Times New Roman" w:eastAsia="黑体" w:hAnsi="Times New Roman" w:cs="Times New Roman"/>
                <w:bCs/>
                <w:sz w:val="18"/>
                <w:szCs w:val="18"/>
              </w:rPr>
            </w:pPr>
            <w:r>
              <w:rPr>
                <w:rFonts w:ascii="Times New Roman" w:eastAsia="黑体" w:hAnsi="Times New Roman" w:cs="Times New Roman" w:hint="eastAsia"/>
                <w:bCs/>
                <w:sz w:val="18"/>
                <w:szCs w:val="18"/>
              </w:rPr>
              <w:t>频率</w:t>
            </w:r>
          </w:p>
        </w:tc>
        <w:tc>
          <w:tcPr>
            <w:tcW w:w="500" w:type="pct"/>
          </w:tcPr>
          <w:p w:rsidR="008D1A1D" w:rsidRDefault="00506900">
            <w:pPr>
              <w:autoSpaceDE w:val="0"/>
              <w:autoSpaceDN w:val="0"/>
              <w:adjustRightInd w:val="0"/>
              <w:spacing w:line="260" w:lineRule="exact"/>
              <w:jc w:val="center"/>
              <w:rPr>
                <w:rFonts w:ascii="Times New Roman" w:eastAsia="黑体" w:hAnsi="Times New Roman" w:cs="Times New Roman"/>
                <w:bCs/>
                <w:sz w:val="18"/>
                <w:szCs w:val="18"/>
              </w:rPr>
            </w:pPr>
            <w:r>
              <w:rPr>
                <w:rFonts w:ascii="Times New Roman" w:eastAsia="黑体" w:hAnsi="Times New Roman" w:cs="Times New Roman" w:hint="eastAsia"/>
                <w:bCs/>
                <w:sz w:val="18"/>
                <w:szCs w:val="18"/>
              </w:rPr>
              <w:t>等位基因</w:t>
            </w:r>
          </w:p>
        </w:tc>
        <w:tc>
          <w:tcPr>
            <w:tcW w:w="502" w:type="pct"/>
          </w:tcPr>
          <w:p w:rsidR="008D1A1D" w:rsidRDefault="00506900">
            <w:pPr>
              <w:autoSpaceDE w:val="0"/>
              <w:autoSpaceDN w:val="0"/>
              <w:adjustRightInd w:val="0"/>
              <w:spacing w:line="260" w:lineRule="exact"/>
              <w:jc w:val="center"/>
              <w:rPr>
                <w:rFonts w:ascii="Times New Roman" w:eastAsia="黑体" w:hAnsi="Times New Roman" w:cs="Times New Roman"/>
                <w:bCs/>
                <w:sz w:val="18"/>
                <w:szCs w:val="18"/>
              </w:rPr>
            </w:pPr>
            <w:r>
              <w:rPr>
                <w:rFonts w:ascii="Times New Roman" w:eastAsia="黑体" w:hAnsi="Times New Roman" w:cs="Times New Roman" w:hint="eastAsia"/>
                <w:bCs/>
                <w:sz w:val="18"/>
                <w:szCs w:val="18"/>
              </w:rPr>
              <w:t>频率</w:t>
            </w:r>
          </w:p>
        </w:tc>
        <w:tc>
          <w:tcPr>
            <w:tcW w:w="500" w:type="pct"/>
          </w:tcPr>
          <w:p w:rsidR="008D1A1D" w:rsidRDefault="00506900">
            <w:pPr>
              <w:autoSpaceDE w:val="0"/>
              <w:autoSpaceDN w:val="0"/>
              <w:adjustRightInd w:val="0"/>
              <w:spacing w:line="260" w:lineRule="exact"/>
              <w:jc w:val="center"/>
              <w:rPr>
                <w:rFonts w:ascii="Times New Roman" w:eastAsia="黑体" w:hAnsi="Times New Roman" w:cs="Times New Roman"/>
                <w:bCs/>
                <w:sz w:val="18"/>
                <w:szCs w:val="18"/>
              </w:rPr>
            </w:pPr>
            <w:r>
              <w:rPr>
                <w:rFonts w:ascii="Times New Roman" w:eastAsia="黑体" w:hAnsi="Times New Roman" w:cs="Times New Roman" w:hint="eastAsia"/>
                <w:bCs/>
                <w:sz w:val="18"/>
                <w:szCs w:val="18"/>
              </w:rPr>
              <w:t>等位基因</w:t>
            </w:r>
          </w:p>
        </w:tc>
        <w:tc>
          <w:tcPr>
            <w:tcW w:w="500" w:type="pct"/>
          </w:tcPr>
          <w:p w:rsidR="008D1A1D" w:rsidRDefault="00506900">
            <w:pPr>
              <w:autoSpaceDE w:val="0"/>
              <w:autoSpaceDN w:val="0"/>
              <w:adjustRightInd w:val="0"/>
              <w:spacing w:line="260" w:lineRule="exact"/>
              <w:jc w:val="center"/>
              <w:rPr>
                <w:rFonts w:ascii="Times New Roman" w:eastAsia="黑体" w:hAnsi="Times New Roman" w:cs="Times New Roman"/>
                <w:bCs/>
                <w:sz w:val="18"/>
                <w:szCs w:val="18"/>
              </w:rPr>
            </w:pPr>
            <w:r>
              <w:rPr>
                <w:rFonts w:ascii="Times New Roman" w:eastAsia="黑体" w:hAnsi="Times New Roman" w:cs="Times New Roman" w:hint="eastAsia"/>
                <w:bCs/>
                <w:sz w:val="18"/>
                <w:szCs w:val="18"/>
              </w:rPr>
              <w:t>频率</w:t>
            </w:r>
          </w:p>
        </w:tc>
        <w:tc>
          <w:tcPr>
            <w:tcW w:w="500" w:type="pct"/>
          </w:tcPr>
          <w:p w:rsidR="008D1A1D" w:rsidRDefault="00506900">
            <w:pPr>
              <w:autoSpaceDE w:val="0"/>
              <w:autoSpaceDN w:val="0"/>
              <w:adjustRightInd w:val="0"/>
              <w:spacing w:line="260" w:lineRule="exact"/>
              <w:jc w:val="center"/>
              <w:rPr>
                <w:rFonts w:ascii="Times New Roman" w:eastAsia="黑体" w:hAnsi="Times New Roman" w:cs="Times New Roman"/>
                <w:bCs/>
                <w:sz w:val="18"/>
                <w:szCs w:val="18"/>
              </w:rPr>
            </w:pPr>
            <w:r>
              <w:rPr>
                <w:rFonts w:ascii="Times New Roman" w:eastAsia="黑体" w:hAnsi="Times New Roman" w:cs="Times New Roman" w:hint="eastAsia"/>
                <w:bCs/>
                <w:sz w:val="18"/>
                <w:szCs w:val="18"/>
              </w:rPr>
              <w:t>等位基因</w:t>
            </w:r>
          </w:p>
        </w:tc>
        <w:tc>
          <w:tcPr>
            <w:tcW w:w="500" w:type="pct"/>
          </w:tcPr>
          <w:p w:rsidR="008D1A1D" w:rsidRDefault="00506900">
            <w:pPr>
              <w:autoSpaceDE w:val="0"/>
              <w:autoSpaceDN w:val="0"/>
              <w:adjustRightInd w:val="0"/>
              <w:spacing w:line="260" w:lineRule="exact"/>
              <w:jc w:val="center"/>
              <w:rPr>
                <w:rFonts w:ascii="Times New Roman" w:eastAsia="黑体" w:hAnsi="Times New Roman" w:cs="Times New Roman"/>
                <w:bCs/>
                <w:sz w:val="18"/>
                <w:szCs w:val="18"/>
              </w:rPr>
            </w:pPr>
            <w:r>
              <w:rPr>
                <w:rFonts w:ascii="Times New Roman" w:eastAsia="黑体" w:hAnsi="Times New Roman" w:cs="Times New Roman" w:hint="eastAsia"/>
                <w:bCs/>
                <w:sz w:val="18"/>
                <w:szCs w:val="18"/>
              </w:rPr>
              <w:t>频率</w:t>
            </w:r>
          </w:p>
        </w:tc>
        <w:tc>
          <w:tcPr>
            <w:tcW w:w="500" w:type="pct"/>
          </w:tcPr>
          <w:p w:rsidR="008D1A1D" w:rsidRDefault="00506900">
            <w:pPr>
              <w:autoSpaceDE w:val="0"/>
              <w:autoSpaceDN w:val="0"/>
              <w:adjustRightInd w:val="0"/>
              <w:spacing w:line="260" w:lineRule="exact"/>
              <w:jc w:val="center"/>
              <w:rPr>
                <w:rFonts w:ascii="Times New Roman" w:eastAsia="黑体" w:hAnsi="Times New Roman" w:cs="Times New Roman"/>
                <w:bCs/>
                <w:sz w:val="18"/>
                <w:szCs w:val="18"/>
              </w:rPr>
            </w:pPr>
            <w:r>
              <w:rPr>
                <w:rFonts w:ascii="Times New Roman" w:eastAsia="黑体" w:hAnsi="Times New Roman" w:cs="Times New Roman" w:hint="eastAsia"/>
                <w:bCs/>
                <w:sz w:val="18"/>
                <w:szCs w:val="18"/>
              </w:rPr>
              <w:t>等位基因</w:t>
            </w:r>
          </w:p>
        </w:tc>
        <w:tc>
          <w:tcPr>
            <w:tcW w:w="487" w:type="pct"/>
          </w:tcPr>
          <w:p w:rsidR="008D1A1D" w:rsidRDefault="00506900">
            <w:pPr>
              <w:autoSpaceDE w:val="0"/>
              <w:autoSpaceDN w:val="0"/>
              <w:adjustRightInd w:val="0"/>
              <w:spacing w:line="260" w:lineRule="exact"/>
              <w:jc w:val="center"/>
              <w:rPr>
                <w:rFonts w:ascii="Times New Roman" w:eastAsia="黑体" w:hAnsi="Times New Roman" w:cs="Times New Roman"/>
                <w:bCs/>
                <w:sz w:val="18"/>
                <w:szCs w:val="18"/>
              </w:rPr>
            </w:pPr>
            <w:r>
              <w:rPr>
                <w:rFonts w:ascii="Times New Roman" w:eastAsia="黑体" w:hAnsi="Times New Roman" w:cs="Times New Roman" w:hint="eastAsia"/>
                <w:bCs/>
                <w:sz w:val="18"/>
                <w:szCs w:val="18"/>
              </w:rPr>
              <w:t>频率</w:t>
            </w:r>
          </w:p>
        </w:tc>
      </w:tr>
      <w:tr w:rsidR="00A65D0B" w:rsidTr="00A65D0B">
        <w:trPr>
          <w:trHeight w:val="163"/>
          <w:jc w:val="center"/>
        </w:trPr>
        <w:tc>
          <w:tcPr>
            <w:tcW w:w="500" w:type="pct"/>
          </w:tcPr>
          <w:p w:rsidR="00A65D0B" w:rsidRPr="00E41383" w:rsidRDefault="00A65D0B" w:rsidP="00A65D0B">
            <w:pPr>
              <w:jc w:val="center"/>
              <w:rPr>
                <w:rFonts w:ascii="Times New Roman" w:hAnsi="Times New Roman" w:cs="Times New Roman"/>
                <w:sz w:val="18"/>
                <w:szCs w:val="18"/>
              </w:rPr>
            </w:pPr>
            <w:r w:rsidRPr="00E41383">
              <w:rPr>
                <w:rFonts w:ascii="Times New Roman" w:hAnsi="Times New Roman" w:cs="Times New Roman"/>
                <w:sz w:val="18"/>
                <w:szCs w:val="18"/>
              </w:rPr>
              <w:t>9</w:t>
            </w:r>
          </w:p>
        </w:tc>
        <w:tc>
          <w:tcPr>
            <w:tcW w:w="511" w:type="pct"/>
          </w:tcPr>
          <w:p w:rsidR="00A65D0B" w:rsidRPr="00E41383" w:rsidRDefault="00A65D0B" w:rsidP="00A65D0B">
            <w:pPr>
              <w:jc w:val="center"/>
              <w:rPr>
                <w:rFonts w:ascii="Times New Roman" w:hAnsi="Times New Roman" w:cs="Times New Roman"/>
                <w:sz w:val="18"/>
                <w:szCs w:val="18"/>
              </w:rPr>
            </w:pPr>
            <w:r w:rsidRPr="00E41383">
              <w:rPr>
                <w:rFonts w:ascii="Times New Roman" w:hAnsi="Times New Roman" w:cs="Times New Roman"/>
                <w:sz w:val="18"/>
                <w:szCs w:val="18"/>
              </w:rPr>
              <w:t xml:space="preserve">0.0002 </w:t>
            </w:r>
          </w:p>
        </w:tc>
        <w:tc>
          <w:tcPr>
            <w:tcW w:w="500"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12</w:t>
            </w:r>
          </w:p>
        </w:tc>
        <w:tc>
          <w:tcPr>
            <w:tcW w:w="502"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 xml:space="preserve">0.0001 </w:t>
            </w:r>
          </w:p>
        </w:tc>
        <w:tc>
          <w:tcPr>
            <w:tcW w:w="500"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8</w:t>
            </w:r>
          </w:p>
        </w:tc>
        <w:tc>
          <w:tcPr>
            <w:tcW w:w="500"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 xml:space="preserve">0.0002 </w:t>
            </w:r>
          </w:p>
        </w:tc>
        <w:tc>
          <w:tcPr>
            <w:tcW w:w="500" w:type="pct"/>
          </w:tcPr>
          <w:p w:rsidR="00A65D0B" w:rsidRPr="008328A5" w:rsidRDefault="00A65D0B" w:rsidP="00A65D0B">
            <w:pPr>
              <w:jc w:val="center"/>
              <w:rPr>
                <w:rFonts w:ascii="Times New Roman" w:hAnsi="Times New Roman" w:cs="Times New Roman"/>
                <w:sz w:val="18"/>
                <w:szCs w:val="18"/>
              </w:rPr>
            </w:pPr>
            <w:r w:rsidRPr="008328A5">
              <w:rPr>
                <w:rFonts w:ascii="Times New Roman" w:hAnsi="Times New Roman" w:cs="Times New Roman"/>
                <w:sz w:val="18"/>
                <w:szCs w:val="18"/>
              </w:rPr>
              <w:t>6</w:t>
            </w:r>
          </w:p>
        </w:tc>
        <w:tc>
          <w:tcPr>
            <w:tcW w:w="500" w:type="pct"/>
          </w:tcPr>
          <w:p w:rsidR="00A65D0B" w:rsidRPr="008328A5" w:rsidRDefault="00A65D0B" w:rsidP="00A65D0B">
            <w:pPr>
              <w:jc w:val="center"/>
              <w:rPr>
                <w:rFonts w:ascii="Times New Roman" w:hAnsi="Times New Roman" w:cs="Times New Roman"/>
                <w:sz w:val="18"/>
                <w:szCs w:val="18"/>
              </w:rPr>
            </w:pPr>
            <w:r w:rsidRPr="008328A5">
              <w:rPr>
                <w:rFonts w:ascii="Times New Roman" w:hAnsi="Times New Roman" w:cs="Times New Roman"/>
                <w:sz w:val="18"/>
                <w:szCs w:val="18"/>
              </w:rPr>
              <w:t xml:space="preserve">0.0012 </w:t>
            </w:r>
          </w:p>
        </w:tc>
        <w:tc>
          <w:tcPr>
            <w:tcW w:w="500" w:type="pct"/>
          </w:tcPr>
          <w:p w:rsidR="00A65D0B" w:rsidRPr="00A65D0B" w:rsidRDefault="00A65D0B" w:rsidP="00A65D0B">
            <w:pPr>
              <w:jc w:val="center"/>
              <w:rPr>
                <w:rFonts w:ascii="Times New Roman" w:hAnsi="Times New Roman" w:cs="Times New Roman"/>
                <w:sz w:val="18"/>
                <w:szCs w:val="18"/>
              </w:rPr>
            </w:pPr>
            <w:r w:rsidRPr="00A65D0B">
              <w:rPr>
                <w:rFonts w:ascii="Times New Roman" w:hAnsi="Times New Roman" w:cs="Times New Roman"/>
                <w:sz w:val="18"/>
                <w:szCs w:val="18"/>
              </w:rPr>
              <w:t>7</w:t>
            </w:r>
          </w:p>
        </w:tc>
        <w:tc>
          <w:tcPr>
            <w:tcW w:w="487" w:type="pct"/>
          </w:tcPr>
          <w:p w:rsidR="00A65D0B" w:rsidRPr="00A65D0B" w:rsidRDefault="00A65D0B" w:rsidP="00A65D0B">
            <w:pPr>
              <w:jc w:val="center"/>
              <w:rPr>
                <w:rFonts w:ascii="Times New Roman" w:hAnsi="Times New Roman" w:cs="Times New Roman"/>
                <w:sz w:val="18"/>
                <w:szCs w:val="18"/>
              </w:rPr>
            </w:pPr>
            <w:r w:rsidRPr="00A65D0B">
              <w:rPr>
                <w:rFonts w:ascii="Times New Roman" w:hAnsi="Times New Roman" w:cs="Times New Roman"/>
                <w:sz w:val="18"/>
                <w:szCs w:val="18"/>
              </w:rPr>
              <w:t xml:space="preserve">0.0002 </w:t>
            </w:r>
          </w:p>
        </w:tc>
      </w:tr>
      <w:tr w:rsidR="00A65D0B" w:rsidTr="00A65D0B">
        <w:trPr>
          <w:trHeight w:val="163"/>
          <w:jc w:val="center"/>
        </w:trPr>
        <w:tc>
          <w:tcPr>
            <w:tcW w:w="500" w:type="pct"/>
          </w:tcPr>
          <w:p w:rsidR="00A65D0B" w:rsidRPr="00E41383" w:rsidRDefault="00A65D0B" w:rsidP="00A65D0B">
            <w:pPr>
              <w:jc w:val="center"/>
              <w:rPr>
                <w:rFonts w:ascii="Times New Roman" w:hAnsi="Times New Roman" w:cs="Times New Roman"/>
                <w:sz w:val="18"/>
                <w:szCs w:val="18"/>
              </w:rPr>
            </w:pPr>
            <w:r w:rsidRPr="00E41383">
              <w:rPr>
                <w:rFonts w:ascii="Times New Roman" w:hAnsi="Times New Roman" w:cs="Times New Roman"/>
                <w:sz w:val="18"/>
                <w:szCs w:val="18"/>
              </w:rPr>
              <w:t>10</w:t>
            </w:r>
          </w:p>
        </w:tc>
        <w:tc>
          <w:tcPr>
            <w:tcW w:w="511" w:type="pct"/>
          </w:tcPr>
          <w:p w:rsidR="00A65D0B" w:rsidRPr="00E41383" w:rsidRDefault="00A65D0B" w:rsidP="00A65D0B">
            <w:pPr>
              <w:jc w:val="center"/>
              <w:rPr>
                <w:rFonts w:ascii="Times New Roman" w:hAnsi="Times New Roman" w:cs="Times New Roman"/>
                <w:sz w:val="18"/>
                <w:szCs w:val="18"/>
              </w:rPr>
            </w:pPr>
            <w:r w:rsidRPr="00E41383">
              <w:rPr>
                <w:rFonts w:ascii="Times New Roman" w:hAnsi="Times New Roman" w:cs="Times New Roman"/>
                <w:sz w:val="18"/>
                <w:szCs w:val="18"/>
              </w:rPr>
              <w:t xml:space="preserve">0.0012 </w:t>
            </w:r>
          </w:p>
        </w:tc>
        <w:tc>
          <w:tcPr>
            <w:tcW w:w="500"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13</w:t>
            </w:r>
          </w:p>
        </w:tc>
        <w:tc>
          <w:tcPr>
            <w:tcW w:w="502"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 xml:space="preserve">0.0001 </w:t>
            </w:r>
          </w:p>
        </w:tc>
        <w:tc>
          <w:tcPr>
            <w:tcW w:w="500"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9</w:t>
            </w:r>
          </w:p>
        </w:tc>
        <w:tc>
          <w:tcPr>
            <w:tcW w:w="500"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 xml:space="preserve">0.0009 </w:t>
            </w:r>
          </w:p>
        </w:tc>
        <w:tc>
          <w:tcPr>
            <w:tcW w:w="500" w:type="pct"/>
          </w:tcPr>
          <w:p w:rsidR="00A65D0B" w:rsidRPr="008328A5" w:rsidRDefault="00A65D0B" w:rsidP="00A65D0B">
            <w:pPr>
              <w:jc w:val="center"/>
              <w:rPr>
                <w:rFonts w:ascii="Times New Roman" w:hAnsi="Times New Roman" w:cs="Times New Roman"/>
                <w:sz w:val="18"/>
                <w:szCs w:val="18"/>
              </w:rPr>
            </w:pPr>
            <w:r w:rsidRPr="008328A5">
              <w:rPr>
                <w:rFonts w:ascii="Times New Roman" w:hAnsi="Times New Roman" w:cs="Times New Roman"/>
                <w:sz w:val="18"/>
                <w:szCs w:val="18"/>
              </w:rPr>
              <w:t>7</w:t>
            </w:r>
          </w:p>
        </w:tc>
        <w:tc>
          <w:tcPr>
            <w:tcW w:w="500" w:type="pct"/>
          </w:tcPr>
          <w:p w:rsidR="00A65D0B" w:rsidRPr="008328A5" w:rsidRDefault="00A65D0B" w:rsidP="00A65D0B">
            <w:pPr>
              <w:jc w:val="center"/>
              <w:rPr>
                <w:rFonts w:ascii="Times New Roman" w:hAnsi="Times New Roman" w:cs="Times New Roman"/>
                <w:sz w:val="18"/>
                <w:szCs w:val="18"/>
              </w:rPr>
            </w:pPr>
            <w:r w:rsidRPr="008328A5">
              <w:rPr>
                <w:rFonts w:ascii="Times New Roman" w:hAnsi="Times New Roman" w:cs="Times New Roman"/>
                <w:sz w:val="18"/>
                <w:szCs w:val="18"/>
              </w:rPr>
              <w:t xml:space="preserve">0.0001 </w:t>
            </w:r>
          </w:p>
        </w:tc>
        <w:tc>
          <w:tcPr>
            <w:tcW w:w="500" w:type="pct"/>
          </w:tcPr>
          <w:p w:rsidR="00A65D0B" w:rsidRPr="00A65D0B" w:rsidRDefault="00A65D0B" w:rsidP="00A65D0B">
            <w:pPr>
              <w:jc w:val="center"/>
              <w:rPr>
                <w:rFonts w:ascii="Times New Roman" w:hAnsi="Times New Roman" w:cs="Times New Roman"/>
                <w:sz w:val="18"/>
                <w:szCs w:val="18"/>
              </w:rPr>
            </w:pPr>
            <w:r w:rsidRPr="00A65D0B">
              <w:rPr>
                <w:rFonts w:ascii="Times New Roman" w:hAnsi="Times New Roman" w:cs="Times New Roman"/>
                <w:sz w:val="18"/>
                <w:szCs w:val="18"/>
              </w:rPr>
              <w:t>8</w:t>
            </w:r>
          </w:p>
        </w:tc>
        <w:tc>
          <w:tcPr>
            <w:tcW w:w="487" w:type="pct"/>
          </w:tcPr>
          <w:p w:rsidR="00A65D0B" w:rsidRPr="00A65D0B" w:rsidRDefault="00A65D0B" w:rsidP="00A65D0B">
            <w:pPr>
              <w:jc w:val="center"/>
              <w:rPr>
                <w:rFonts w:ascii="Times New Roman" w:hAnsi="Times New Roman" w:cs="Times New Roman"/>
                <w:sz w:val="18"/>
                <w:szCs w:val="18"/>
              </w:rPr>
            </w:pPr>
            <w:r w:rsidRPr="00A65D0B">
              <w:rPr>
                <w:rFonts w:ascii="Times New Roman" w:hAnsi="Times New Roman" w:cs="Times New Roman"/>
                <w:sz w:val="18"/>
                <w:szCs w:val="18"/>
              </w:rPr>
              <w:t xml:space="preserve">0.0001 </w:t>
            </w:r>
          </w:p>
        </w:tc>
      </w:tr>
      <w:tr w:rsidR="00A65D0B" w:rsidTr="00A65D0B">
        <w:trPr>
          <w:trHeight w:val="163"/>
          <w:jc w:val="center"/>
        </w:trPr>
        <w:tc>
          <w:tcPr>
            <w:tcW w:w="500" w:type="pct"/>
          </w:tcPr>
          <w:p w:rsidR="00A65D0B" w:rsidRPr="00E41383" w:rsidRDefault="00A65D0B" w:rsidP="00A65D0B">
            <w:pPr>
              <w:jc w:val="center"/>
              <w:rPr>
                <w:rFonts w:ascii="Times New Roman" w:hAnsi="Times New Roman" w:cs="Times New Roman"/>
                <w:sz w:val="18"/>
                <w:szCs w:val="18"/>
              </w:rPr>
            </w:pPr>
            <w:r w:rsidRPr="00E41383">
              <w:rPr>
                <w:rFonts w:ascii="Times New Roman" w:hAnsi="Times New Roman" w:cs="Times New Roman"/>
                <w:sz w:val="18"/>
                <w:szCs w:val="18"/>
              </w:rPr>
              <w:t>11</w:t>
            </w:r>
          </w:p>
        </w:tc>
        <w:tc>
          <w:tcPr>
            <w:tcW w:w="511" w:type="pct"/>
          </w:tcPr>
          <w:p w:rsidR="00A65D0B" w:rsidRPr="00E41383" w:rsidRDefault="00A65D0B" w:rsidP="00A65D0B">
            <w:pPr>
              <w:jc w:val="center"/>
              <w:rPr>
                <w:rFonts w:ascii="Times New Roman" w:hAnsi="Times New Roman" w:cs="Times New Roman"/>
                <w:sz w:val="18"/>
                <w:szCs w:val="18"/>
              </w:rPr>
            </w:pPr>
            <w:r w:rsidRPr="00E41383">
              <w:rPr>
                <w:rFonts w:ascii="Times New Roman" w:hAnsi="Times New Roman" w:cs="Times New Roman"/>
                <w:sz w:val="18"/>
                <w:szCs w:val="18"/>
              </w:rPr>
              <w:t xml:space="preserve">0.0606 </w:t>
            </w:r>
          </w:p>
        </w:tc>
        <w:tc>
          <w:tcPr>
            <w:tcW w:w="500"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14.1</w:t>
            </w:r>
          </w:p>
        </w:tc>
        <w:tc>
          <w:tcPr>
            <w:tcW w:w="502"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 xml:space="preserve">0.0001 </w:t>
            </w:r>
          </w:p>
        </w:tc>
        <w:tc>
          <w:tcPr>
            <w:tcW w:w="500"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10</w:t>
            </w:r>
          </w:p>
        </w:tc>
        <w:tc>
          <w:tcPr>
            <w:tcW w:w="500"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 xml:space="preserve">0.0375 </w:t>
            </w:r>
          </w:p>
        </w:tc>
        <w:tc>
          <w:tcPr>
            <w:tcW w:w="500" w:type="pct"/>
          </w:tcPr>
          <w:p w:rsidR="00A65D0B" w:rsidRPr="008328A5" w:rsidRDefault="00A65D0B" w:rsidP="00A65D0B">
            <w:pPr>
              <w:jc w:val="center"/>
              <w:rPr>
                <w:rFonts w:ascii="Times New Roman" w:hAnsi="Times New Roman" w:cs="Times New Roman"/>
                <w:sz w:val="18"/>
                <w:szCs w:val="18"/>
              </w:rPr>
            </w:pPr>
            <w:r w:rsidRPr="008328A5">
              <w:rPr>
                <w:rFonts w:ascii="Times New Roman" w:hAnsi="Times New Roman" w:cs="Times New Roman"/>
                <w:sz w:val="18"/>
                <w:szCs w:val="18"/>
              </w:rPr>
              <w:t>7.3</w:t>
            </w:r>
          </w:p>
        </w:tc>
        <w:tc>
          <w:tcPr>
            <w:tcW w:w="500" w:type="pct"/>
          </w:tcPr>
          <w:p w:rsidR="00A65D0B" w:rsidRPr="008328A5" w:rsidRDefault="00A65D0B" w:rsidP="00A65D0B">
            <w:pPr>
              <w:jc w:val="center"/>
              <w:rPr>
                <w:rFonts w:ascii="Times New Roman" w:hAnsi="Times New Roman" w:cs="Times New Roman"/>
                <w:sz w:val="18"/>
                <w:szCs w:val="18"/>
              </w:rPr>
            </w:pPr>
            <w:r w:rsidRPr="008328A5">
              <w:rPr>
                <w:rFonts w:ascii="Times New Roman" w:hAnsi="Times New Roman" w:cs="Times New Roman"/>
                <w:sz w:val="18"/>
                <w:szCs w:val="18"/>
              </w:rPr>
              <w:t xml:space="preserve">0.0003 </w:t>
            </w:r>
          </w:p>
        </w:tc>
        <w:tc>
          <w:tcPr>
            <w:tcW w:w="500" w:type="pct"/>
          </w:tcPr>
          <w:p w:rsidR="00A65D0B" w:rsidRPr="00A65D0B" w:rsidRDefault="00A65D0B" w:rsidP="00A65D0B">
            <w:pPr>
              <w:jc w:val="center"/>
              <w:rPr>
                <w:rFonts w:ascii="Times New Roman" w:hAnsi="Times New Roman" w:cs="Times New Roman"/>
                <w:sz w:val="18"/>
                <w:szCs w:val="18"/>
              </w:rPr>
            </w:pPr>
            <w:r w:rsidRPr="00A65D0B">
              <w:rPr>
                <w:rFonts w:ascii="Times New Roman" w:hAnsi="Times New Roman" w:cs="Times New Roman"/>
                <w:sz w:val="18"/>
                <w:szCs w:val="18"/>
              </w:rPr>
              <w:t>9</w:t>
            </w:r>
          </w:p>
        </w:tc>
        <w:tc>
          <w:tcPr>
            <w:tcW w:w="487" w:type="pct"/>
          </w:tcPr>
          <w:p w:rsidR="00A65D0B" w:rsidRPr="00A65D0B" w:rsidRDefault="00A65D0B" w:rsidP="00A65D0B">
            <w:pPr>
              <w:jc w:val="center"/>
              <w:rPr>
                <w:rFonts w:ascii="Times New Roman" w:hAnsi="Times New Roman" w:cs="Times New Roman"/>
                <w:sz w:val="18"/>
                <w:szCs w:val="18"/>
              </w:rPr>
            </w:pPr>
            <w:r w:rsidRPr="00A65D0B">
              <w:rPr>
                <w:rFonts w:ascii="Times New Roman" w:hAnsi="Times New Roman" w:cs="Times New Roman"/>
                <w:sz w:val="18"/>
                <w:szCs w:val="18"/>
              </w:rPr>
              <w:t xml:space="preserve">0.0024 </w:t>
            </w:r>
          </w:p>
        </w:tc>
      </w:tr>
      <w:tr w:rsidR="00A65D0B" w:rsidTr="00A65D0B">
        <w:trPr>
          <w:trHeight w:val="163"/>
          <w:jc w:val="center"/>
        </w:trPr>
        <w:tc>
          <w:tcPr>
            <w:tcW w:w="500" w:type="pct"/>
          </w:tcPr>
          <w:p w:rsidR="00A65D0B" w:rsidRPr="00E41383" w:rsidRDefault="00A65D0B" w:rsidP="00A65D0B">
            <w:pPr>
              <w:jc w:val="center"/>
              <w:rPr>
                <w:rFonts w:ascii="Times New Roman" w:hAnsi="Times New Roman" w:cs="Times New Roman"/>
                <w:sz w:val="18"/>
                <w:szCs w:val="18"/>
              </w:rPr>
            </w:pPr>
            <w:r w:rsidRPr="00E41383">
              <w:rPr>
                <w:rFonts w:ascii="Times New Roman" w:hAnsi="Times New Roman" w:cs="Times New Roman"/>
                <w:sz w:val="18"/>
                <w:szCs w:val="18"/>
              </w:rPr>
              <w:t>12</w:t>
            </w:r>
          </w:p>
        </w:tc>
        <w:tc>
          <w:tcPr>
            <w:tcW w:w="511" w:type="pct"/>
          </w:tcPr>
          <w:p w:rsidR="00A65D0B" w:rsidRPr="00E41383" w:rsidRDefault="00A65D0B" w:rsidP="00A65D0B">
            <w:pPr>
              <w:jc w:val="center"/>
              <w:rPr>
                <w:rFonts w:ascii="Times New Roman" w:hAnsi="Times New Roman" w:cs="Times New Roman"/>
                <w:sz w:val="18"/>
                <w:szCs w:val="18"/>
              </w:rPr>
            </w:pPr>
            <w:r w:rsidRPr="00E41383">
              <w:rPr>
                <w:rFonts w:ascii="Times New Roman" w:hAnsi="Times New Roman" w:cs="Times New Roman"/>
                <w:sz w:val="18"/>
                <w:szCs w:val="18"/>
              </w:rPr>
              <w:t xml:space="preserve">0.0404 </w:t>
            </w:r>
          </w:p>
        </w:tc>
        <w:tc>
          <w:tcPr>
            <w:tcW w:w="500"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15</w:t>
            </w:r>
          </w:p>
        </w:tc>
        <w:tc>
          <w:tcPr>
            <w:tcW w:w="502"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 xml:space="preserve">0.0012 </w:t>
            </w:r>
          </w:p>
        </w:tc>
        <w:tc>
          <w:tcPr>
            <w:tcW w:w="500"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11</w:t>
            </w:r>
          </w:p>
        </w:tc>
        <w:tc>
          <w:tcPr>
            <w:tcW w:w="500"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 xml:space="preserve">0.0446 </w:t>
            </w:r>
          </w:p>
        </w:tc>
        <w:tc>
          <w:tcPr>
            <w:tcW w:w="500" w:type="pct"/>
          </w:tcPr>
          <w:p w:rsidR="00A65D0B" w:rsidRPr="008328A5" w:rsidRDefault="00A65D0B" w:rsidP="00A65D0B">
            <w:pPr>
              <w:jc w:val="center"/>
              <w:rPr>
                <w:rFonts w:ascii="Times New Roman" w:hAnsi="Times New Roman" w:cs="Times New Roman"/>
                <w:sz w:val="18"/>
                <w:szCs w:val="18"/>
              </w:rPr>
            </w:pPr>
            <w:r w:rsidRPr="008328A5">
              <w:rPr>
                <w:rFonts w:ascii="Times New Roman" w:hAnsi="Times New Roman" w:cs="Times New Roman"/>
                <w:sz w:val="18"/>
                <w:szCs w:val="18"/>
              </w:rPr>
              <w:t>8</w:t>
            </w:r>
          </w:p>
        </w:tc>
        <w:tc>
          <w:tcPr>
            <w:tcW w:w="500" w:type="pct"/>
          </w:tcPr>
          <w:p w:rsidR="00A65D0B" w:rsidRPr="008328A5" w:rsidRDefault="00A65D0B" w:rsidP="00A65D0B">
            <w:pPr>
              <w:jc w:val="center"/>
              <w:rPr>
                <w:rFonts w:ascii="Times New Roman" w:hAnsi="Times New Roman" w:cs="Times New Roman"/>
                <w:sz w:val="18"/>
                <w:szCs w:val="18"/>
              </w:rPr>
            </w:pPr>
            <w:r w:rsidRPr="008328A5">
              <w:rPr>
                <w:rFonts w:ascii="Times New Roman" w:hAnsi="Times New Roman" w:cs="Times New Roman"/>
                <w:sz w:val="18"/>
                <w:szCs w:val="18"/>
              </w:rPr>
              <w:t xml:space="preserve">0.0012 </w:t>
            </w:r>
          </w:p>
        </w:tc>
        <w:tc>
          <w:tcPr>
            <w:tcW w:w="500" w:type="pct"/>
          </w:tcPr>
          <w:p w:rsidR="00A65D0B" w:rsidRPr="00A65D0B" w:rsidRDefault="00A65D0B" w:rsidP="00A65D0B">
            <w:pPr>
              <w:jc w:val="center"/>
              <w:rPr>
                <w:rFonts w:ascii="Times New Roman" w:hAnsi="Times New Roman" w:cs="Times New Roman"/>
                <w:sz w:val="18"/>
                <w:szCs w:val="18"/>
              </w:rPr>
            </w:pPr>
            <w:r w:rsidRPr="00A65D0B">
              <w:rPr>
                <w:rFonts w:ascii="Times New Roman" w:hAnsi="Times New Roman" w:cs="Times New Roman"/>
                <w:sz w:val="18"/>
                <w:szCs w:val="18"/>
              </w:rPr>
              <w:t>9.3</w:t>
            </w:r>
          </w:p>
        </w:tc>
        <w:tc>
          <w:tcPr>
            <w:tcW w:w="487" w:type="pct"/>
          </w:tcPr>
          <w:p w:rsidR="00A65D0B" w:rsidRPr="00A65D0B" w:rsidRDefault="00A65D0B" w:rsidP="00A65D0B">
            <w:pPr>
              <w:jc w:val="center"/>
              <w:rPr>
                <w:rFonts w:ascii="Times New Roman" w:hAnsi="Times New Roman" w:cs="Times New Roman"/>
                <w:sz w:val="18"/>
                <w:szCs w:val="18"/>
              </w:rPr>
            </w:pPr>
            <w:r w:rsidRPr="00A65D0B">
              <w:rPr>
                <w:rFonts w:ascii="Times New Roman" w:hAnsi="Times New Roman" w:cs="Times New Roman"/>
                <w:sz w:val="18"/>
                <w:szCs w:val="18"/>
              </w:rPr>
              <w:t xml:space="preserve">0.0013 </w:t>
            </w:r>
          </w:p>
        </w:tc>
      </w:tr>
      <w:tr w:rsidR="00A65D0B" w:rsidTr="00A65D0B">
        <w:trPr>
          <w:trHeight w:val="163"/>
          <w:jc w:val="center"/>
        </w:trPr>
        <w:tc>
          <w:tcPr>
            <w:tcW w:w="500" w:type="pct"/>
          </w:tcPr>
          <w:p w:rsidR="00A65D0B" w:rsidRPr="00E41383" w:rsidRDefault="00A65D0B" w:rsidP="00A65D0B">
            <w:pPr>
              <w:jc w:val="center"/>
              <w:rPr>
                <w:rFonts w:ascii="Times New Roman" w:hAnsi="Times New Roman" w:cs="Times New Roman"/>
                <w:sz w:val="18"/>
                <w:szCs w:val="18"/>
              </w:rPr>
            </w:pPr>
            <w:r w:rsidRPr="00E41383">
              <w:rPr>
                <w:rFonts w:ascii="Times New Roman" w:hAnsi="Times New Roman" w:cs="Times New Roman"/>
                <w:sz w:val="18"/>
                <w:szCs w:val="18"/>
              </w:rPr>
              <w:t>13</w:t>
            </w:r>
          </w:p>
        </w:tc>
        <w:tc>
          <w:tcPr>
            <w:tcW w:w="511" w:type="pct"/>
          </w:tcPr>
          <w:p w:rsidR="00A65D0B" w:rsidRPr="00E41383" w:rsidRDefault="00A65D0B" w:rsidP="00A65D0B">
            <w:pPr>
              <w:jc w:val="center"/>
              <w:rPr>
                <w:rFonts w:ascii="Times New Roman" w:hAnsi="Times New Roman" w:cs="Times New Roman"/>
                <w:sz w:val="18"/>
                <w:szCs w:val="18"/>
              </w:rPr>
            </w:pPr>
            <w:r w:rsidRPr="00E41383">
              <w:rPr>
                <w:rFonts w:ascii="Times New Roman" w:hAnsi="Times New Roman" w:cs="Times New Roman"/>
                <w:sz w:val="18"/>
                <w:szCs w:val="18"/>
              </w:rPr>
              <w:t xml:space="preserve">0.0910 </w:t>
            </w:r>
          </w:p>
        </w:tc>
        <w:tc>
          <w:tcPr>
            <w:tcW w:w="500"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15.1</w:t>
            </w:r>
          </w:p>
        </w:tc>
        <w:tc>
          <w:tcPr>
            <w:tcW w:w="502"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 xml:space="preserve">0.0001 </w:t>
            </w:r>
          </w:p>
        </w:tc>
        <w:tc>
          <w:tcPr>
            <w:tcW w:w="500"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11.3</w:t>
            </w:r>
          </w:p>
        </w:tc>
        <w:tc>
          <w:tcPr>
            <w:tcW w:w="500"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 xml:space="preserve">0.0001 </w:t>
            </w:r>
          </w:p>
        </w:tc>
        <w:tc>
          <w:tcPr>
            <w:tcW w:w="500" w:type="pct"/>
          </w:tcPr>
          <w:p w:rsidR="00A65D0B" w:rsidRPr="008328A5" w:rsidRDefault="00A65D0B" w:rsidP="00A65D0B">
            <w:pPr>
              <w:jc w:val="center"/>
              <w:rPr>
                <w:rFonts w:ascii="Times New Roman" w:hAnsi="Times New Roman" w:cs="Times New Roman"/>
                <w:sz w:val="18"/>
                <w:szCs w:val="18"/>
              </w:rPr>
            </w:pPr>
            <w:r w:rsidRPr="008328A5">
              <w:rPr>
                <w:rFonts w:ascii="Times New Roman" w:hAnsi="Times New Roman" w:cs="Times New Roman"/>
                <w:sz w:val="18"/>
                <w:szCs w:val="18"/>
              </w:rPr>
              <w:t>9</w:t>
            </w:r>
          </w:p>
        </w:tc>
        <w:tc>
          <w:tcPr>
            <w:tcW w:w="500" w:type="pct"/>
          </w:tcPr>
          <w:p w:rsidR="00A65D0B" w:rsidRPr="008328A5" w:rsidRDefault="00A65D0B" w:rsidP="00A65D0B">
            <w:pPr>
              <w:jc w:val="center"/>
              <w:rPr>
                <w:rFonts w:ascii="Times New Roman" w:hAnsi="Times New Roman" w:cs="Times New Roman"/>
                <w:sz w:val="18"/>
                <w:szCs w:val="18"/>
              </w:rPr>
            </w:pPr>
            <w:r w:rsidRPr="008328A5">
              <w:rPr>
                <w:rFonts w:ascii="Times New Roman" w:hAnsi="Times New Roman" w:cs="Times New Roman"/>
                <w:sz w:val="18"/>
                <w:szCs w:val="18"/>
              </w:rPr>
              <w:t xml:space="preserve">0.0222 </w:t>
            </w:r>
          </w:p>
        </w:tc>
        <w:tc>
          <w:tcPr>
            <w:tcW w:w="500" w:type="pct"/>
          </w:tcPr>
          <w:p w:rsidR="00A65D0B" w:rsidRPr="00A65D0B" w:rsidRDefault="00A65D0B" w:rsidP="00A65D0B">
            <w:pPr>
              <w:jc w:val="center"/>
              <w:rPr>
                <w:rFonts w:ascii="Times New Roman" w:hAnsi="Times New Roman" w:cs="Times New Roman"/>
                <w:sz w:val="18"/>
                <w:szCs w:val="18"/>
              </w:rPr>
            </w:pPr>
            <w:r w:rsidRPr="00A65D0B">
              <w:rPr>
                <w:rFonts w:ascii="Times New Roman" w:hAnsi="Times New Roman" w:cs="Times New Roman"/>
                <w:sz w:val="18"/>
                <w:szCs w:val="18"/>
              </w:rPr>
              <w:t>10</w:t>
            </w:r>
          </w:p>
        </w:tc>
        <w:tc>
          <w:tcPr>
            <w:tcW w:w="487" w:type="pct"/>
          </w:tcPr>
          <w:p w:rsidR="00A65D0B" w:rsidRPr="00A65D0B" w:rsidRDefault="00A65D0B" w:rsidP="00A65D0B">
            <w:pPr>
              <w:jc w:val="center"/>
              <w:rPr>
                <w:rFonts w:ascii="Times New Roman" w:hAnsi="Times New Roman" w:cs="Times New Roman"/>
                <w:sz w:val="18"/>
                <w:szCs w:val="18"/>
              </w:rPr>
            </w:pPr>
            <w:r w:rsidRPr="00A65D0B">
              <w:rPr>
                <w:rFonts w:ascii="Times New Roman" w:hAnsi="Times New Roman" w:cs="Times New Roman"/>
                <w:sz w:val="18"/>
                <w:szCs w:val="18"/>
              </w:rPr>
              <w:t xml:space="preserve">0.3000 </w:t>
            </w:r>
          </w:p>
        </w:tc>
      </w:tr>
      <w:tr w:rsidR="00A65D0B" w:rsidTr="00A65D0B">
        <w:trPr>
          <w:trHeight w:val="163"/>
          <w:jc w:val="center"/>
        </w:trPr>
        <w:tc>
          <w:tcPr>
            <w:tcW w:w="500" w:type="pct"/>
          </w:tcPr>
          <w:p w:rsidR="00A65D0B" w:rsidRPr="00E41383" w:rsidRDefault="00A65D0B" w:rsidP="00A65D0B">
            <w:pPr>
              <w:jc w:val="center"/>
              <w:rPr>
                <w:rFonts w:ascii="Times New Roman" w:hAnsi="Times New Roman" w:cs="Times New Roman"/>
                <w:sz w:val="18"/>
                <w:szCs w:val="18"/>
              </w:rPr>
            </w:pPr>
            <w:r w:rsidRPr="00E41383">
              <w:rPr>
                <w:rFonts w:ascii="Times New Roman" w:hAnsi="Times New Roman" w:cs="Times New Roman"/>
                <w:sz w:val="18"/>
                <w:szCs w:val="18"/>
              </w:rPr>
              <w:t>14</w:t>
            </w:r>
          </w:p>
        </w:tc>
        <w:tc>
          <w:tcPr>
            <w:tcW w:w="511" w:type="pct"/>
          </w:tcPr>
          <w:p w:rsidR="00A65D0B" w:rsidRPr="00E41383" w:rsidRDefault="00A65D0B" w:rsidP="00A65D0B">
            <w:pPr>
              <w:jc w:val="center"/>
              <w:rPr>
                <w:rFonts w:ascii="Times New Roman" w:hAnsi="Times New Roman" w:cs="Times New Roman"/>
                <w:sz w:val="18"/>
                <w:szCs w:val="18"/>
              </w:rPr>
            </w:pPr>
            <w:r w:rsidRPr="00E41383">
              <w:rPr>
                <w:rFonts w:ascii="Times New Roman" w:hAnsi="Times New Roman" w:cs="Times New Roman"/>
                <w:sz w:val="18"/>
                <w:szCs w:val="18"/>
              </w:rPr>
              <w:t xml:space="preserve">0.0744 </w:t>
            </w:r>
          </w:p>
        </w:tc>
        <w:tc>
          <w:tcPr>
            <w:tcW w:w="500"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16</w:t>
            </w:r>
          </w:p>
        </w:tc>
        <w:tc>
          <w:tcPr>
            <w:tcW w:w="502"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 xml:space="preserve">0.0016 </w:t>
            </w:r>
          </w:p>
        </w:tc>
        <w:tc>
          <w:tcPr>
            <w:tcW w:w="500"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12</w:t>
            </w:r>
          </w:p>
        </w:tc>
        <w:tc>
          <w:tcPr>
            <w:tcW w:w="500"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 xml:space="preserve">0.0128 </w:t>
            </w:r>
          </w:p>
        </w:tc>
        <w:tc>
          <w:tcPr>
            <w:tcW w:w="500" w:type="pct"/>
          </w:tcPr>
          <w:p w:rsidR="00A65D0B" w:rsidRPr="008328A5" w:rsidRDefault="00A65D0B" w:rsidP="00A65D0B">
            <w:pPr>
              <w:jc w:val="center"/>
              <w:rPr>
                <w:rFonts w:ascii="Times New Roman" w:hAnsi="Times New Roman" w:cs="Times New Roman"/>
                <w:sz w:val="18"/>
                <w:szCs w:val="18"/>
              </w:rPr>
            </w:pPr>
            <w:r w:rsidRPr="008328A5">
              <w:rPr>
                <w:rFonts w:ascii="Times New Roman" w:hAnsi="Times New Roman" w:cs="Times New Roman"/>
                <w:sz w:val="18"/>
                <w:szCs w:val="18"/>
              </w:rPr>
              <w:t>10</w:t>
            </w:r>
          </w:p>
        </w:tc>
        <w:tc>
          <w:tcPr>
            <w:tcW w:w="500" w:type="pct"/>
          </w:tcPr>
          <w:p w:rsidR="00A65D0B" w:rsidRPr="008328A5" w:rsidRDefault="00A65D0B" w:rsidP="00A65D0B">
            <w:pPr>
              <w:jc w:val="center"/>
              <w:rPr>
                <w:rFonts w:ascii="Times New Roman" w:hAnsi="Times New Roman" w:cs="Times New Roman"/>
                <w:sz w:val="18"/>
                <w:szCs w:val="18"/>
              </w:rPr>
            </w:pPr>
            <w:r w:rsidRPr="008328A5">
              <w:rPr>
                <w:rFonts w:ascii="Times New Roman" w:hAnsi="Times New Roman" w:cs="Times New Roman"/>
                <w:sz w:val="18"/>
                <w:szCs w:val="18"/>
              </w:rPr>
              <w:t xml:space="preserve">0.1407 </w:t>
            </w:r>
          </w:p>
        </w:tc>
        <w:tc>
          <w:tcPr>
            <w:tcW w:w="500" w:type="pct"/>
          </w:tcPr>
          <w:p w:rsidR="00A65D0B" w:rsidRPr="00A65D0B" w:rsidRDefault="00A65D0B" w:rsidP="00A65D0B">
            <w:pPr>
              <w:jc w:val="center"/>
              <w:rPr>
                <w:rFonts w:ascii="Times New Roman" w:hAnsi="Times New Roman" w:cs="Times New Roman"/>
                <w:sz w:val="18"/>
                <w:szCs w:val="18"/>
              </w:rPr>
            </w:pPr>
            <w:r w:rsidRPr="00A65D0B">
              <w:rPr>
                <w:rFonts w:ascii="Times New Roman" w:hAnsi="Times New Roman" w:cs="Times New Roman"/>
                <w:sz w:val="18"/>
                <w:szCs w:val="18"/>
              </w:rPr>
              <w:t>11</w:t>
            </w:r>
          </w:p>
        </w:tc>
        <w:tc>
          <w:tcPr>
            <w:tcW w:w="487" w:type="pct"/>
          </w:tcPr>
          <w:p w:rsidR="00A65D0B" w:rsidRPr="00A65D0B" w:rsidRDefault="00A65D0B" w:rsidP="00A65D0B">
            <w:pPr>
              <w:jc w:val="center"/>
              <w:rPr>
                <w:rFonts w:ascii="Times New Roman" w:hAnsi="Times New Roman" w:cs="Times New Roman"/>
                <w:sz w:val="18"/>
                <w:szCs w:val="18"/>
              </w:rPr>
            </w:pPr>
            <w:r w:rsidRPr="00A65D0B">
              <w:rPr>
                <w:rFonts w:ascii="Times New Roman" w:hAnsi="Times New Roman" w:cs="Times New Roman"/>
                <w:sz w:val="18"/>
                <w:szCs w:val="18"/>
              </w:rPr>
              <w:t xml:space="preserve">0.0682 </w:t>
            </w:r>
          </w:p>
        </w:tc>
      </w:tr>
      <w:tr w:rsidR="00A65D0B" w:rsidTr="00A65D0B">
        <w:trPr>
          <w:trHeight w:val="163"/>
          <w:jc w:val="center"/>
        </w:trPr>
        <w:tc>
          <w:tcPr>
            <w:tcW w:w="500" w:type="pct"/>
          </w:tcPr>
          <w:p w:rsidR="00A65D0B" w:rsidRPr="00E41383" w:rsidRDefault="00A65D0B" w:rsidP="00A65D0B">
            <w:pPr>
              <w:jc w:val="center"/>
              <w:rPr>
                <w:rFonts w:ascii="Times New Roman" w:hAnsi="Times New Roman" w:cs="Times New Roman"/>
                <w:sz w:val="18"/>
                <w:szCs w:val="18"/>
              </w:rPr>
            </w:pPr>
            <w:r w:rsidRPr="00E41383">
              <w:rPr>
                <w:rFonts w:ascii="Times New Roman" w:hAnsi="Times New Roman" w:cs="Times New Roman"/>
                <w:sz w:val="18"/>
                <w:szCs w:val="18"/>
              </w:rPr>
              <w:t>14.1</w:t>
            </w:r>
          </w:p>
        </w:tc>
        <w:tc>
          <w:tcPr>
            <w:tcW w:w="511" w:type="pct"/>
          </w:tcPr>
          <w:p w:rsidR="00A65D0B" w:rsidRPr="00E41383" w:rsidRDefault="00A65D0B" w:rsidP="00A65D0B">
            <w:pPr>
              <w:jc w:val="center"/>
              <w:rPr>
                <w:rFonts w:ascii="Times New Roman" w:hAnsi="Times New Roman" w:cs="Times New Roman"/>
                <w:sz w:val="18"/>
                <w:szCs w:val="18"/>
              </w:rPr>
            </w:pPr>
            <w:r w:rsidRPr="00E41383">
              <w:rPr>
                <w:rFonts w:ascii="Times New Roman" w:hAnsi="Times New Roman" w:cs="Times New Roman"/>
                <w:sz w:val="18"/>
                <w:szCs w:val="18"/>
              </w:rPr>
              <w:t xml:space="preserve">0.0001 </w:t>
            </w:r>
          </w:p>
        </w:tc>
        <w:tc>
          <w:tcPr>
            <w:tcW w:w="500"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16.1</w:t>
            </w:r>
          </w:p>
        </w:tc>
        <w:tc>
          <w:tcPr>
            <w:tcW w:w="502"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 xml:space="preserve">0.0001 </w:t>
            </w:r>
          </w:p>
        </w:tc>
        <w:tc>
          <w:tcPr>
            <w:tcW w:w="500"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12.3</w:t>
            </w:r>
          </w:p>
        </w:tc>
        <w:tc>
          <w:tcPr>
            <w:tcW w:w="500"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 xml:space="preserve">0.0001 </w:t>
            </w:r>
          </w:p>
        </w:tc>
        <w:tc>
          <w:tcPr>
            <w:tcW w:w="500" w:type="pct"/>
          </w:tcPr>
          <w:p w:rsidR="00A65D0B" w:rsidRPr="008328A5" w:rsidRDefault="00A65D0B" w:rsidP="00A65D0B">
            <w:pPr>
              <w:jc w:val="center"/>
              <w:rPr>
                <w:rFonts w:ascii="Times New Roman" w:hAnsi="Times New Roman" w:cs="Times New Roman"/>
                <w:sz w:val="18"/>
                <w:szCs w:val="18"/>
              </w:rPr>
            </w:pPr>
            <w:r w:rsidRPr="008328A5">
              <w:rPr>
                <w:rFonts w:ascii="Times New Roman" w:hAnsi="Times New Roman" w:cs="Times New Roman"/>
                <w:sz w:val="18"/>
                <w:szCs w:val="18"/>
              </w:rPr>
              <w:t>10.3</w:t>
            </w:r>
          </w:p>
        </w:tc>
        <w:tc>
          <w:tcPr>
            <w:tcW w:w="500" w:type="pct"/>
          </w:tcPr>
          <w:p w:rsidR="00A65D0B" w:rsidRPr="008328A5" w:rsidRDefault="00A65D0B" w:rsidP="00A65D0B">
            <w:pPr>
              <w:jc w:val="center"/>
              <w:rPr>
                <w:rFonts w:ascii="Times New Roman" w:hAnsi="Times New Roman" w:cs="Times New Roman"/>
                <w:sz w:val="18"/>
                <w:szCs w:val="18"/>
              </w:rPr>
            </w:pPr>
            <w:r w:rsidRPr="008328A5">
              <w:rPr>
                <w:rFonts w:ascii="Times New Roman" w:hAnsi="Times New Roman" w:cs="Times New Roman"/>
                <w:sz w:val="18"/>
                <w:szCs w:val="18"/>
              </w:rPr>
              <w:t xml:space="preserve">0.0001 </w:t>
            </w:r>
          </w:p>
        </w:tc>
        <w:tc>
          <w:tcPr>
            <w:tcW w:w="500" w:type="pct"/>
          </w:tcPr>
          <w:p w:rsidR="00A65D0B" w:rsidRPr="00A65D0B" w:rsidRDefault="00A65D0B" w:rsidP="00A65D0B">
            <w:pPr>
              <w:jc w:val="center"/>
              <w:rPr>
                <w:rFonts w:ascii="Times New Roman" w:hAnsi="Times New Roman" w:cs="Times New Roman"/>
                <w:sz w:val="18"/>
                <w:szCs w:val="18"/>
              </w:rPr>
            </w:pPr>
            <w:r w:rsidRPr="00A65D0B">
              <w:rPr>
                <w:rFonts w:ascii="Times New Roman" w:hAnsi="Times New Roman" w:cs="Times New Roman"/>
                <w:sz w:val="18"/>
                <w:szCs w:val="18"/>
              </w:rPr>
              <w:t>11.3</w:t>
            </w:r>
          </w:p>
        </w:tc>
        <w:tc>
          <w:tcPr>
            <w:tcW w:w="487" w:type="pct"/>
          </w:tcPr>
          <w:p w:rsidR="00A65D0B" w:rsidRPr="00A65D0B" w:rsidRDefault="00A65D0B" w:rsidP="00A65D0B">
            <w:pPr>
              <w:jc w:val="center"/>
              <w:rPr>
                <w:rFonts w:ascii="Times New Roman" w:hAnsi="Times New Roman" w:cs="Times New Roman"/>
                <w:sz w:val="18"/>
                <w:szCs w:val="18"/>
              </w:rPr>
            </w:pPr>
            <w:r w:rsidRPr="00A65D0B">
              <w:rPr>
                <w:rFonts w:ascii="Times New Roman" w:hAnsi="Times New Roman" w:cs="Times New Roman"/>
                <w:sz w:val="18"/>
                <w:szCs w:val="18"/>
              </w:rPr>
              <w:t xml:space="preserve">0.0003 </w:t>
            </w:r>
          </w:p>
        </w:tc>
      </w:tr>
      <w:tr w:rsidR="00A65D0B" w:rsidTr="00A65D0B">
        <w:trPr>
          <w:trHeight w:val="163"/>
          <w:jc w:val="center"/>
        </w:trPr>
        <w:tc>
          <w:tcPr>
            <w:tcW w:w="500" w:type="pct"/>
          </w:tcPr>
          <w:p w:rsidR="00A65D0B" w:rsidRPr="00E41383" w:rsidRDefault="00A65D0B" w:rsidP="00A65D0B">
            <w:pPr>
              <w:jc w:val="center"/>
              <w:rPr>
                <w:rFonts w:ascii="Times New Roman" w:hAnsi="Times New Roman" w:cs="Times New Roman"/>
                <w:sz w:val="18"/>
                <w:szCs w:val="18"/>
              </w:rPr>
            </w:pPr>
            <w:r w:rsidRPr="00E41383">
              <w:rPr>
                <w:rFonts w:ascii="Times New Roman" w:hAnsi="Times New Roman" w:cs="Times New Roman"/>
                <w:sz w:val="18"/>
                <w:szCs w:val="18"/>
              </w:rPr>
              <w:t>14.3</w:t>
            </w:r>
          </w:p>
        </w:tc>
        <w:tc>
          <w:tcPr>
            <w:tcW w:w="511" w:type="pct"/>
          </w:tcPr>
          <w:p w:rsidR="00A65D0B" w:rsidRPr="00E41383" w:rsidRDefault="00A65D0B" w:rsidP="00A65D0B">
            <w:pPr>
              <w:jc w:val="center"/>
              <w:rPr>
                <w:rFonts w:ascii="Times New Roman" w:hAnsi="Times New Roman" w:cs="Times New Roman"/>
                <w:sz w:val="18"/>
                <w:szCs w:val="18"/>
              </w:rPr>
            </w:pPr>
            <w:r w:rsidRPr="00E41383">
              <w:rPr>
                <w:rFonts w:ascii="Times New Roman" w:hAnsi="Times New Roman" w:cs="Times New Roman"/>
                <w:sz w:val="18"/>
                <w:szCs w:val="18"/>
              </w:rPr>
              <w:t xml:space="preserve">0.0001 </w:t>
            </w:r>
          </w:p>
        </w:tc>
        <w:tc>
          <w:tcPr>
            <w:tcW w:w="500"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17</w:t>
            </w:r>
          </w:p>
        </w:tc>
        <w:tc>
          <w:tcPr>
            <w:tcW w:w="502"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 xml:space="preserve">0.0070 </w:t>
            </w:r>
          </w:p>
        </w:tc>
        <w:tc>
          <w:tcPr>
            <w:tcW w:w="500"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13</w:t>
            </w:r>
          </w:p>
        </w:tc>
        <w:tc>
          <w:tcPr>
            <w:tcW w:w="500"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 xml:space="preserve">0.0123 </w:t>
            </w:r>
          </w:p>
        </w:tc>
        <w:tc>
          <w:tcPr>
            <w:tcW w:w="500" w:type="pct"/>
          </w:tcPr>
          <w:p w:rsidR="00A65D0B" w:rsidRPr="008328A5" w:rsidRDefault="00A65D0B" w:rsidP="00A65D0B">
            <w:pPr>
              <w:jc w:val="center"/>
              <w:rPr>
                <w:rFonts w:ascii="Times New Roman" w:hAnsi="Times New Roman" w:cs="Times New Roman"/>
                <w:sz w:val="18"/>
                <w:szCs w:val="18"/>
              </w:rPr>
            </w:pPr>
            <w:r w:rsidRPr="008328A5">
              <w:rPr>
                <w:rFonts w:ascii="Times New Roman" w:hAnsi="Times New Roman" w:cs="Times New Roman"/>
                <w:sz w:val="18"/>
                <w:szCs w:val="18"/>
              </w:rPr>
              <w:t>11</w:t>
            </w:r>
          </w:p>
        </w:tc>
        <w:tc>
          <w:tcPr>
            <w:tcW w:w="500" w:type="pct"/>
          </w:tcPr>
          <w:p w:rsidR="00A65D0B" w:rsidRPr="008328A5" w:rsidRDefault="00A65D0B" w:rsidP="00A65D0B">
            <w:pPr>
              <w:jc w:val="center"/>
              <w:rPr>
                <w:rFonts w:ascii="Times New Roman" w:hAnsi="Times New Roman" w:cs="Times New Roman"/>
                <w:sz w:val="18"/>
                <w:szCs w:val="18"/>
              </w:rPr>
            </w:pPr>
            <w:r w:rsidRPr="008328A5">
              <w:rPr>
                <w:rFonts w:ascii="Times New Roman" w:hAnsi="Times New Roman" w:cs="Times New Roman"/>
                <w:sz w:val="18"/>
                <w:szCs w:val="18"/>
              </w:rPr>
              <w:t xml:space="preserve">0.0313 </w:t>
            </w:r>
          </w:p>
        </w:tc>
        <w:tc>
          <w:tcPr>
            <w:tcW w:w="500" w:type="pct"/>
          </w:tcPr>
          <w:p w:rsidR="00A65D0B" w:rsidRPr="00A65D0B" w:rsidRDefault="00A65D0B" w:rsidP="00A65D0B">
            <w:pPr>
              <w:jc w:val="center"/>
              <w:rPr>
                <w:rFonts w:ascii="Times New Roman" w:hAnsi="Times New Roman" w:cs="Times New Roman"/>
                <w:sz w:val="18"/>
                <w:szCs w:val="18"/>
              </w:rPr>
            </w:pPr>
            <w:r w:rsidRPr="00A65D0B">
              <w:rPr>
                <w:rFonts w:ascii="Times New Roman" w:hAnsi="Times New Roman" w:cs="Times New Roman"/>
                <w:sz w:val="18"/>
                <w:szCs w:val="18"/>
              </w:rPr>
              <w:t>12</w:t>
            </w:r>
          </w:p>
        </w:tc>
        <w:tc>
          <w:tcPr>
            <w:tcW w:w="487" w:type="pct"/>
          </w:tcPr>
          <w:p w:rsidR="00A65D0B" w:rsidRPr="00A65D0B" w:rsidRDefault="00A65D0B" w:rsidP="00A65D0B">
            <w:pPr>
              <w:jc w:val="center"/>
              <w:rPr>
                <w:rFonts w:ascii="Times New Roman" w:hAnsi="Times New Roman" w:cs="Times New Roman"/>
                <w:sz w:val="18"/>
                <w:szCs w:val="18"/>
              </w:rPr>
            </w:pPr>
            <w:r w:rsidRPr="00A65D0B">
              <w:rPr>
                <w:rFonts w:ascii="Times New Roman" w:hAnsi="Times New Roman" w:cs="Times New Roman"/>
                <w:sz w:val="18"/>
                <w:szCs w:val="18"/>
              </w:rPr>
              <w:t xml:space="preserve">0.0414 </w:t>
            </w:r>
          </w:p>
        </w:tc>
      </w:tr>
      <w:tr w:rsidR="00A65D0B" w:rsidTr="00A65D0B">
        <w:trPr>
          <w:trHeight w:val="163"/>
          <w:jc w:val="center"/>
        </w:trPr>
        <w:tc>
          <w:tcPr>
            <w:tcW w:w="500" w:type="pct"/>
          </w:tcPr>
          <w:p w:rsidR="00A65D0B" w:rsidRPr="00E41383" w:rsidRDefault="00A65D0B" w:rsidP="00A65D0B">
            <w:pPr>
              <w:jc w:val="center"/>
              <w:rPr>
                <w:rFonts w:ascii="Times New Roman" w:hAnsi="Times New Roman" w:cs="Times New Roman"/>
                <w:sz w:val="18"/>
                <w:szCs w:val="18"/>
              </w:rPr>
            </w:pPr>
            <w:r w:rsidRPr="00E41383">
              <w:rPr>
                <w:rFonts w:ascii="Times New Roman" w:hAnsi="Times New Roman" w:cs="Times New Roman"/>
                <w:sz w:val="18"/>
                <w:szCs w:val="18"/>
              </w:rPr>
              <w:t>15</w:t>
            </w:r>
          </w:p>
        </w:tc>
        <w:tc>
          <w:tcPr>
            <w:tcW w:w="511" w:type="pct"/>
          </w:tcPr>
          <w:p w:rsidR="00A65D0B" w:rsidRPr="00E41383" w:rsidRDefault="00A65D0B" w:rsidP="00A65D0B">
            <w:pPr>
              <w:jc w:val="center"/>
              <w:rPr>
                <w:rFonts w:ascii="Times New Roman" w:hAnsi="Times New Roman" w:cs="Times New Roman"/>
                <w:sz w:val="18"/>
                <w:szCs w:val="18"/>
              </w:rPr>
            </w:pPr>
            <w:r w:rsidRPr="00E41383">
              <w:rPr>
                <w:rFonts w:ascii="Times New Roman" w:hAnsi="Times New Roman" w:cs="Times New Roman"/>
                <w:sz w:val="18"/>
                <w:szCs w:val="18"/>
              </w:rPr>
              <w:t xml:space="preserve">0.3101 </w:t>
            </w:r>
          </w:p>
        </w:tc>
        <w:tc>
          <w:tcPr>
            <w:tcW w:w="500"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18</w:t>
            </w:r>
          </w:p>
        </w:tc>
        <w:tc>
          <w:tcPr>
            <w:tcW w:w="502"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 xml:space="preserve">0.0431 </w:t>
            </w:r>
          </w:p>
        </w:tc>
        <w:tc>
          <w:tcPr>
            <w:tcW w:w="500"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14</w:t>
            </w:r>
          </w:p>
        </w:tc>
        <w:tc>
          <w:tcPr>
            <w:tcW w:w="500"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 xml:space="preserve">0.0153 </w:t>
            </w:r>
          </w:p>
        </w:tc>
        <w:tc>
          <w:tcPr>
            <w:tcW w:w="500" w:type="pct"/>
          </w:tcPr>
          <w:p w:rsidR="00A65D0B" w:rsidRPr="008328A5" w:rsidRDefault="00A65D0B" w:rsidP="00A65D0B">
            <w:pPr>
              <w:jc w:val="center"/>
              <w:rPr>
                <w:rFonts w:ascii="Times New Roman" w:hAnsi="Times New Roman" w:cs="Times New Roman"/>
                <w:sz w:val="18"/>
                <w:szCs w:val="18"/>
              </w:rPr>
            </w:pPr>
            <w:r w:rsidRPr="008328A5">
              <w:rPr>
                <w:rFonts w:ascii="Times New Roman" w:hAnsi="Times New Roman" w:cs="Times New Roman"/>
                <w:sz w:val="18"/>
                <w:szCs w:val="18"/>
              </w:rPr>
              <w:t>12</w:t>
            </w:r>
          </w:p>
        </w:tc>
        <w:tc>
          <w:tcPr>
            <w:tcW w:w="500" w:type="pct"/>
          </w:tcPr>
          <w:p w:rsidR="00A65D0B" w:rsidRPr="008328A5" w:rsidRDefault="00A65D0B" w:rsidP="00A65D0B">
            <w:pPr>
              <w:jc w:val="center"/>
              <w:rPr>
                <w:rFonts w:ascii="Times New Roman" w:hAnsi="Times New Roman" w:cs="Times New Roman"/>
                <w:sz w:val="18"/>
                <w:szCs w:val="18"/>
              </w:rPr>
            </w:pPr>
            <w:r w:rsidRPr="008328A5">
              <w:rPr>
                <w:rFonts w:ascii="Times New Roman" w:hAnsi="Times New Roman" w:cs="Times New Roman"/>
                <w:sz w:val="18"/>
                <w:szCs w:val="18"/>
              </w:rPr>
              <w:t xml:space="preserve">0.0431 </w:t>
            </w:r>
          </w:p>
        </w:tc>
        <w:tc>
          <w:tcPr>
            <w:tcW w:w="500" w:type="pct"/>
          </w:tcPr>
          <w:p w:rsidR="00A65D0B" w:rsidRPr="00A65D0B" w:rsidRDefault="00A65D0B" w:rsidP="00A65D0B">
            <w:pPr>
              <w:jc w:val="center"/>
              <w:rPr>
                <w:rFonts w:ascii="Times New Roman" w:hAnsi="Times New Roman" w:cs="Times New Roman"/>
                <w:sz w:val="18"/>
                <w:szCs w:val="18"/>
              </w:rPr>
            </w:pPr>
            <w:r w:rsidRPr="00A65D0B">
              <w:rPr>
                <w:rFonts w:ascii="Times New Roman" w:hAnsi="Times New Roman" w:cs="Times New Roman"/>
                <w:sz w:val="18"/>
                <w:szCs w:val="18"/>
              </w:rPr>
              <w:t>12.3</w:t>
            </w:r>
          </w:p>
        </w:tc>
        <w:tc>
          <w:tcPr>
            <w:tcW w:w="487" w:type="pct"/>
          </w:tcPr>
          <w:p w:rsidR="00A65D0B" w:rsidRPr="00A65D0B" w:rsidRDefault="00A65D0B" w:rsidP="00A65D0B">
            <w:pPr>
              <w:jc w:val="center"/>
              <w:rPr>
                <w:rFonts w:ascii="Times New Roman" w:hAnsi="Times New Roman" w:cs="Times New Roman"/>
                <w:sz w:val="18"/>
                <w:szCs w:val="18"/>
              </w:rPr>
            </w:pPr>
            <w:r w:rsidRPr="00A65D0B">
              <w:rPr>
                <w:rFonts w:ascii="Times New Roman" w:hAnsi="Times New Roman" w:cs="Times New Roman"/>
                <w:sz w:val="18"/>
                <w:szCs w:val="18"/>
              </w:rPr>
              <w:t xml:space="preserve">0.0899 </w:t>
            </w:r>
          </w:p>
        </w:tc>
      </w:tr>
      <w:tr w:rsidR="00A65D0B" w:rsidTr="00A65D0B">
        <w:trPr>
          <w:trHeight w:val="163"/>
          <w:jc w:val="center"/>
        </w:trPr>
        <w:tc>
          <w:tcPr>
            <w:tcW w:w="500" w:type="pct"/>
          </w:tcPr>
          <w:p w:rsidR="00A65D0B" w:rsidRPr="00E41383" w:rsidRDefault="00A65D0B" w:rsidP="00A65D0B">
            <w:pPr>
              <w:jc w:val="center"/>
              <w:rPr>
                <w:rFonts w:ascii="Times New Roman" w:hAnsi="Times New Roman" w:cs="Times New Roman"/>
                <w:sz w:val="18"/>
                <w:szCs w:val="18"/>
              </w:rPr>
            </w:pPr>
            <w:r w:rsidRPr="00E41383">
              <w:rPr>
                <w:rFonts w:ascii="Times New Roman" w:hAnsi="Times New Roman" w:cs="Times New Roman"/>
                <w:sz w:val="18"/>
                <w:szCs w:val="18"/>
              </w:rPr>
              <w:t>15.3</w:t>
            </w:r>
          </w:p>
        </w:tc>
        <w:tc>
          <w:tcPr>
            <w:tcW w:w="511" w:type="pct"/>
          </w:tcPr>
          <w:p w:rsidR="00A65D0B" w:rsidRPr="00E41383" w:rsidRDefault="00A65D0B" w:rsidP="00A65D0B">
            <w:pPr>
              <w:jc w:val="center"/>
              <w:rPr>
                <w:rFonts w:ascii="Times New Roman" w:hAnsi="Times New Roman" w:cs="Times New Roman"/>
                <w:sz w:val="18"/>
                <w:szCs w:val="18"/>
              </w:rPr>
            </w:pPr>
            <w:r w:rsidRPr="00E41383">
              <w:rPr>
                <w:rFonts w:ascii="Times New Roman" w:hAnsi="Times New Roman" w:cs="Times New Roman"/>
                <w:sz w:val="18"/>
                <w:szCs w:val="18"/>
              </w:rPr>
              <w:t xml:space="preserve">0.0017 </w:t>
            </w:r>
          </w:p>
        </w:tc>
        <w:tc>
          <w:tcPr>
            <w:tcW w:w="500"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19</w:t>
            </w:r>
          </w:p>
        </w:tc>
        <w:tc>
          <w:tcPr>
            <w:tcW w:w="502"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 xml:space="preserve">0.2389 </w:t>
            </w:r>
          </w:p>
        </w:tc>
        <w:tc>
          <w:tcPr>
            <w:tcW w:w="500"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15</w:t>
            </w:r>
          </w:p>
        </w:tc>
        <w:tc>
          <w:tcPr>
            <w:tcW w:w="500"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 xml:space="preserve">0.2221 </w:t>
            </w:r>
          </w:p>
        </w:tc>
        <w:tc>
          <w:tcPr>
            <w:tcW w:w="500" w:type="pct"/>
          </w:tcPr>
          <w:p w:rsidR="00A65D0B" w:rsidRPr="008328A5" w:rsidRDefault="00A65D0B" w:rsidP="00A65D0B">
            <w:pPr>
              <w:jc w:val="center"/>
              <w:rPr>
                <w:rFonts w:ascii="Times New Roman" w:hAnsi="Times New Roman" w:cs="Times New Roman"/>
                <w:sz w:val="18"/>
                <w:szCs w:val="18"/>
              </w:rPr>
            </w:pPr>
            <w:r w:rsidRPr="008328A5">
              <w:rPr>
                <w:rFonts w:ascii="Times New Roman" w:hAnsi="Times New Roman" w:cs="Times New Roman"/>
                <w:sz w:val="18"/>
                <w:szCs w:val="18"/>
              </w:rPr>
              <w:t>12.3</w:t>
            </w:r>
          </w:p>
        </w:tc>
        <w:tc>
          <w:tcPr>
            <w:tcW w:w="500" w:type="pct"/>
          </w:tcPr>
          <w:p w:rsidR="00A65D0B" w:rsidRPr="008328A5" w:rsidRDefault="00A65D0B" w:rsidP="00A65D0B">
            <w:pPr>
              <w:jc w:val="center"/>
              <w:rPr>
                <w:rFonts w:ascii="Times New Roman" w:hAnsi="Times New Roman" w:cs="Times New Roman"/>
                <w:sz w:val="18"/>
                <w:szCs w:val="18"/>
              </w:rPr>
            </w:pPr>
            <w:r w:rsidRPr="008328A5">
              <w:rPr>
                <w:rFonts w:ascii="Times New Roman" w:hAnsi="Times New Roman" w:cs="Times New Roman"/>
                <w:sz w:val="18"/>
                <w:szCs w:val="18"/>
              </w:rPr>
              <w:t xml:space="preserve">0.0005 </w:t>
            </w:r>
          </w:p>
        </w:tc>
        <w:tc>
          <w:tcPr>
            <w:tcW w:w="500" w:type="pct"/>
          </w:tcPr>
          <w:p w:rsidR="00A65D0B" w:rsidRPr="00A65D0B" w:rsidRDefault="00A65D0B" w:rsidP="00A65D0B">
            <w:pPr>
              <w:jc w:val="center"/>
              <w:rPr>
                <w:rFonts w:ascii="Times New Roman" w:hAnsi="Times New Roman" w:cs="Times New Roman"/>
                <w:sz w:val="18"/>
                <w:szCs w:val="18"/>
              </w:rPr>
            </w:pPr>
            <w:r w:rsidRPr="00A65D0B">
              <w:rPr>
                <w:rFonts w:ascii="Times New Roman" w:hAnsi="Times New Roman" w:cs="Times New Roman"/>
                <w:sz w:val="18"/>
                <w:szCs w:val="18"/>
              </w:rPr>
              <w:t>13</w:t>
            </w:r>
          </w:p>
        </w:tc>
        <w:tc>
          <w:tcPr>
            <w:tcW w:w="487" w:type="pct"/>
          </w:tcPr>
          <w:p w:rsidR="00A65D0B" w:rsidRPr="00A65D0B" w:rsidRDefault="00A65D0B" w:rsidP="00A65D0B">
            <w:pPr>
              <w:jc w:val="center"/>
              <w:rPr>
                <w:rFonts w:ascii="Times New Roman" w:hAnsi="Times New Roman" w:cs="Times New Roman"/>
                <w:sz w:val="18"/>
                <w:szCs w:val="18"/>
              </w:rPr>
            </w:pPr>
            <w:r w:rsidRPr="00A65D0B">
              <w:rPr>
                <w:rFonts w:ascii="Times New Roman" w:hAnsi="Times New Roman" w:cs="Times New Roman"/>
                <w:sz w:val="18"/>
                <w:szCs w:val="18"/>
              </w:rPr>
              <w:t xml:space="preserve">0.0910 </w:t>
            </w:r>
          </w:p>
        </w:tc>
      </w:tr>
      <w:tr w:rsidR="00A65D0B" w:rsidTr="00A65D0B">
        <w:trPr>
          <w:trHeight w:val="163"/>
          <w:jc w:val="center"/>
        </w:trPr>
        <w:tc>
          <w:tcPr>
            <w:tcW w:w="500" w:type="pct"/>
          </w:tcPr>
          <w:p w:rsidR="00A65D0B" w:rsidRPr="00E41383" w:rsidRDefault="00A65D0B" w:rsidP="00A65D0B">
            <w:pPr>
              <w:jc w:val="center"/>
              <w:rPr>
                <w:rFonts w:ascii="Times New Roman" w:hAnsi="Times New Roman" w:cs="Times New Roman"/>
                <w:sz w:val="18"/>
                <w:szCs w:val="18"/>
              </w:rPr>
            </w:pPr>
            <w:r w:rsidRPr="00E41383">
              <w:rPr>
                <w:rFonts w:ascii="Times New Roman" w:hAnsi="Times New Roman" w:cs="Times New Roman"/>
                <w:sz w:val="18"/>
                <w:szCs w:val="18"/>
              </w:rPr>
              <w:t>16</w:t>
            </w:r>
          </w:p>
        </w:tc>
        <w:tc>
          <w:tcPr>
            <w:tcW w:w="511" w:type="pct"/>
          </w:tcPr>
          <w:p w:rsidR="00A65D0B" w:rsidRPr="00E41383" w:rsidRDefault="00A65D0B" w:rsidP="00A65D0B">
            <w:pPr>
              <w:jc w:val="center"/>
              <w:rPr>
                <w:rFonts w:ascii="Times New Roman" w:hAnsi="Times New Roman" w:cs="Times New Roman"/>
                <w:sz w:val="18"/>
                <w:szCs w:val="18"/>
              </w:rPr>
            </w:pPr>
            <w:r w:rsidRPr="00E41383">
              <w:rPr>
                <w:rFonts w:ascii="Times New Roman" w:hAnsi="Times New Roman" w:cs="Times New Roman"/>
                <w:sz w:val="18"/>
                <w:szCs w:val="18"/>
              </w:rPr>
              <w:t xml:space="preserve">0.2411 </w:t>
            </w:r>
          </w:p>
        </w:tc>
        <w:tc>
          <w:tcPr>
            <w:tcW w:w="500"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19.2</w:t>
            </w:r>
          </w:p>
        </w:tc>
        <w:tc>
          <w:tcPr>
            <w:tcW w:w="502"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 xml:space="preserve">0.0001 </w:t>
            </w:r>
          </w:p>
        </w:tc>
        <w:tc>
          <w:tcPr>
            <w:tcW w:w="500"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16</w:t>
            </w:r>
          </w:p>
        </w:tc>
        <w:tc>
          <w:tcPr>
            <w:tcW w:w="500"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 xml:space="preserve">0.2982 </w:t>
            </w:r>
          </w:p>
        </w:tc>
        <w:tc>
          <w:tcPr>
            <w:tcW w:w="500" w:type="pct"/>
          </w:tcPr>
          <w:p w:rsidR="00A65D0B" w:rsidRPr="008328A5" w:rsidRDefault="00A65D0B" w:rsidP="00A65D0B">
            <w:pPr>
              <w:jc w:val="center"/>
              <w:rPr>
                <w:rFonts w:ascii="Times New Roman" w:hAnsi="Times New Roman" w:cs="Times New Roman"/>
                <w:sz w:val="18"/>
                <w:szCs w:val="18"/>
              </w:rPr>
            </w:pPr>
            <w:r w:rsidRPr="008328A5">
              <w:rPr>
                <w:rFonts w:ascii="Times New Roman" w:hAnsi="Times New Roman" w:cs="Times New Roman"/>
                <w:sz w:val="18"/>
                <w:szCs w:val="18"/>
              </w:rPr>
              <w:t>13</w:t>
            </w:r>
          </w:p>
        </w:tc>
        <w:tc>
          <w:tcPr>
            <w:tcW w:w="500" w:type="pct"/>
          </w:tcPr>
          <w:p w:rsidR="00A65D0B" w:rsidRPr="008328A5" w:rsidRDefault="00A65D0B" w:rsidP="00A65D0B">
            <w:pPr>
              <w:jc w:val="center"/>
              <w:rPr>
                <w:rFonts w:ascii="Times New Roman" w:hAnsi="Times New Roman" w:cs="Times New Roman"/>
                <w:sz w:val="18"/>
                <w:szCs w:val="18"/>
              </w:rPr>
            </w:pPr>
            <w:r w:rsidRPr="008328A5">
              <w:rPr>
                <w:rFonts w:ascii="Times New Roman" w:hAnsi="Times New Roman" w:cs="Times New Roman"/>
                <w:sz w:val="18"/>
                <w:szCs w:val="18"/>
              </w:rPr>
              <w:t xml:space="preserve">0.1241 </w:t>
            </w:r>
          </w:p>
        </w:tc>
        <w:tc>
          <w:tcPr>
            <w:tcW w:w="500" w:type="pct"/>
          </w:tcPr>
          <w:p w:rsidR="00A65D0B" w:rsidRPr="00A65D0B" w:rsidRDefault="00A65D0B" w:rsidP="00A65D0B">
            <w:pPr>
              <w:jc w:val="center"/>
              <w:rPr>
                <w:rFonts w:ascii="Times New Roman" w:hAnsi="Times New Roman" w:cs="Times New Roman"/>
                <w:sz w:val="18"/>
                <w:szCs w:val="18"/>
              </w:rPr>
            </w:pPr>
            <w:r w:rsidRPr="00A65D0B">
              <w:rPr>
                <w:rFonts w:ascii="Times New Roman" w:hAnsi="Times New Roman" w:cs="Times New Roman"/>
                <w:sz w:val="18"/>
                <w:szCs w:val="18"/>
              </w:rPr>
              <w:t>13.3</w:t>
            </w:r>
          </w:p>
        </w:tc>
        <w:tc>
          <w:tcPr>
            <w:tcW w:w="487" w:type="pct"/>
          </w:tcPr>
          <w:p w:rsidR="00A65D0B" w:rsidRPr="00A65D0B" w:rsidRDefault="00A65D0B" w:rsidP="00A65D0B">
            <w:pPr>
              <w:jc w:val="center"/>
              <w:rPr>
                <w:rFonts w:ascii="Times New Roman" w:hAnsi="Times New Roman" w:cs="Times New Roman"/>
                <w:sz w:val="18"/>
                <w:szCs w:val="18"/>
              </w:rPr>
            </w:pPr>
            <w:r w:rsidRPr="00A65D0B">
              <w:rPr>
                <w:rFonts w:ascii="Times New Roman" w:hAnsi="Times New Roman" w:cs="Times New Roman"/>
                <w:sz w:val="18"/>
                <w:szCs w:val="18"/>
              </w:rPr>
              <w:t xml:space="preserve">0.0359 </w:t>
            </w:r>
          </w:p>
        </w:tc>
      </w:tr>
      <w:tr w:rsidR="00A65D0B" w:rsidTr="00A65D0B">
        <w:trPr>
          <w:trHeight w:val="163"/>
          <w:jc w:val="center"/>
        </w:trPr>
        <w:tc>
          <w:tcPr>
            <w:tcW w:w="500" w:type="pct"/>
          </w:tcPr>
          <w:p w:rsidR="00A65D0B" w:rsidRPr="00E41383" w:rsidRDefault="00A65D0B" w:rsidP="00A65D0B">
            <w:pPr>
              <w:jc w:val="center"/>
              <w:rPr>
                <w:rFonts w:ascii="Times New Roman" w:hAnsi="Times New Roman" w:cs="Times New Roman"/>
                <w:sz w:val="18"/>
                <w:szCs w:val="18"/>
              </w:rPr>
            </w:pPr>
            <w:r w:rsidRPr="00E41383">
              <w:rPr>
                <w:rFonts w:ascii="Times New Roman" w:hAnsi="Times New Roman" w:cs="Times New Roman"/>
                <w:sz w:val="18"/>
                <w:szCs w:val="18"/>
              </w:rPr>
              <w:t>16.1</w:t>
            </w:r>
          </w:p>
        </w:tc>
        <w:tc>
          <w:tcPr>
            <w:tcW w:w="511" w:type="pct"/>
          </w:tcPr>
          <w:p w:rsidR="00A65D0B" w:rsidRPr="00E41383" w:rsidRDefault="00A65D0B" w:rsidP="00A65D0B">
            <w:pPr>
              <w:jc w:val="center"/>
              <w:rPr>
                <w:rFonts w:ascii="Times New Roman" w:hAnsi="Times New Roman" w:cs="Times New Roman"/>
                <w:sz w:val="18"/>
                <w:szCs w:val="18"/>
              </w:rPr>
            </w:pPr>
            <w:r w:rsidRPr="00E41383">
              <w:rPr>
                <w:rFonts w:ascii="Times New Roman" w:hAnsi="Times New Roman" w:cs="Times New Roman"/>
                <w:sz w:val="18"/>
                <w:szCs w:val="18"/>
              </w:rPr>
              <w:t xml:space="preserve">0.0001 </w:t>
            </w:r>
          </w:p>
        </w:tc>
        <w:tc>
          <w:tcPr>
            <w:tcW w:w="500"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19.3</w:t>
            </w:r>
          </w:p>
        </w:tc>
        <w:tc>
          <w:tcPr>
            <w:tcW w:w="502"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 xml:space="preserve">0.0003 </w:t>
            </w:r>
          </w:p>
        </w:tc>
        <w:tc>
          <w:tcPr>
            <w:tcW w:w="500"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16.2</w:t>
            </w:r>
          </w:p>
        </w:tc>
        <w:tc>
          <w:tcPr>
            <w:tcW w:w="500"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 xml:space="preserve">0.0001 </w:t>
            </w:r>
          </w:p>
        </w:tc>
        <w:tc>
          <w:tcPr>
            <w:tcW w:w="500" w:type="pct"/>
          </w:tcPr>
          <w:p w:rsidR="00A65D0B" w:rsidRPr="008328A5" w:rsidRDefault="00A65D0B" w:rsidP="00A65D0B">
            <w:pPr>
              <w:jc w:val="center"/>
              <w:rPr>
                <w:rFonts w:ascii="Times New Roman" w:hAnsi="Times New Roman" w:cs="Times New Roman"/>
                <w:sz w:val="18"/>
                <w:szCs w:val="18"/>
              </w:rPr>
            </w:pPr>
            <w:r w:rsidRPr="008328A5">
              <w:rPr>
                <w:rFonts w:ascii="Times New Roman" w:hAnsi="Times New Roman" w:cs="Times New Roman"/>
                <w:sz w:val="18"/>
                <w:szCs w:val="18"/>
              </w:rPr>
              <w:t>13.3</w:t>
            </w:r>
          </w:p>
        </w:tc>
        <w:tc>
          <w:tcPr>
            <w:tcW w:w="500" w:type="pct"/>
          </w:tcPr>
          <w:p w:rsidR="00A65D0B" w:rsidRPr="008328A5" w:rsidRDefault="00A65D0B" w:rsidP="00A65D0B">
            <w:pPr>
              <w:jc w:val="center"/>
              <w:rPr>
                <w:rFonts w:ascii="Times New Roman" w:hAnsi="Times New Roman" w:cs="Times New Roman"/>
                <w:sz w:val="18"/>
                <w:szCs w:val="18"/>
              </w:rPr>
            </w:pPr>
            <w:r w:rsidRPr="008328A5">
              <w:rPr>
                <w:rFonts w:ascii="Times New Roman" w:hAnsi="Times New Roman" w:cs="Times New Roman"/>
                <w:sz w:val="18"/>
                <w:szCs w:val="18"/>
              </w:rPr>
              <w:t xml:space="preserve">0.0005 </w:t>
            </w:r>
          </w:p>
        </w:tc>
        <w:tc>
          <w:tcPr>
            <w:tcW w:w="500" w:type="pct"/>
          </w:tcPr>
          <w:p w:rsidR="00A65D0B" w:rsidRPr="00A65D0B" w:rsidRDefault="00A65D0B" w:rsidP="00A65D0B">
            <w:pPr>
              <w:jc w:val="center"/>
              <w:rPr>
                <w:rFonts w:ascii="Times New Roman" w:hAnsi="Times New Roman" w:cs="Times New Roman"/>
                <w:sz w:val="18"/>
                <w:szCs w:val="18"/>
              </w:rPr>
            </w:pPr>
            <w:r w:rsidRPr="00A65D0B">
              <w:rPr>
                <w:rFonts w:ascii="Times New Roman" w:hAnsi="Times New Roman" w:cs="Times New Roman"/>
                <w:sz w:val="18"/>
                <w:szCs w:val="18"/>
              </w:rPr>
              <w:t>14</w:t>
            </w:r>
          </w:p>
        </w:tc>
        <w:tc>
          <w:tcPr>
            <w:tcW w:w="487" w:type="pct"/>
          </w:tcPr>
          <w:p w:rsidR="00A65D0B" w:rsidRPr="00A65D0B" w:rsidRDefault="00A65D0B" w:rsidP="00A65D0B">
            <w:pPr>
              <w:jc w:val="center"/>
              <w:rPr>
                <w:rFonts w:ascii="Times New Roman" w:hAnsi="Times New Roman" w:cs="Times New Roman"/>
                <w:sz w:val="18"/>
                <w:szCs w:val="18"/>
              </w:rPr>
            </w:pPr>
            <w:r w:rsidRPr="00A65D0B">
              <w:rPr>
                <w:rFonts w:ascii="Times New Roman" w:hAnsi="Times New Roman" w:cs="Times New Roman"/>
                <w:sz w:val="18"/>
                <w:szCs w:val="18"/>
              </w:rPr>
              <w:t xml:space="preserve">0.2528 </w:t>
            </w:r>
          </w:p>
        </w:tc>
      </w:tr>
      <w:tr w:rsidR="00A65D0B" w:rsidTr="00A65D0B">
        <w:trPr>
          <w:trHeight w:val="163"/>
          <w:jc w:val="center"/>
        </w:trPr>
        <w:tc>
          <w:tcPr>
            <w:tcW w:w="500" w:type="pct"/>
          </w:tcPr>
          <w:p w:rsidR="00A65D0B" w:rsidRPr="00E41383" w:rsidRDefault="00A65D0B" w:rsidP="00A65D0B">
            <w:pPr>
              <w:jc w:val="center"/>
              <w:rPr>
                <w:rFonts w:ascii="Times New Roman" w:hAnsi="Times New Roman" w:cs="Times New Roman"/>
                <w:sz w:val="18"/>
                <w:szCs w:val="18"/>
              </w:rPr>
            </w:pPr>
            <w:r w:rsidRPr="00E41383">
              <w:rPr>
                <w:rFonts w:ascii="Times New Roman" w:hAnsi="Times New Roman" w:cs="Times New Roman"/>
                <w:sz w:val="18"/>
                <w:szCs w:val="18"/>
              </w:rPr>
              <w:t>16.3</w:t>
            </w:r>
          </w:p>
        </w:tc>
        <w:tc>
          <w:tcPr>
            <w:tcW w:w="511" w:type="pct"/>
          </w:tcPr>
          <w:p w:rsidR="00A65D0B" w:rsidRPr="00E41383" w:rsidRDefault="00A65D0B" w:rsidP="00A65D0B">
            <w:pPr>
              <w:jc w:val="center"/>
              <w:rPr>
                <w:rFonts w:ascii="Times New Roman" w:hAnsi="Times New Roman" w:cs="Times New Roman"/>
                <w:sz w:val="18"/>
                <w:szCs w:val="18"/>
              </w:rPr>
            </w:pPr>
            <w:r w:rsidRPr="00E41383">
              <w:rPr>
                <w:rFonts w:ascii="Times New Roman" w:hAnsi="Times New Roman" w:cs="Times New Roman"/>
                <w:sz w:val="18"/>
                <w:szCs w:val="18"/>
              </w:rPr>
              <w:t xml:space="preserve">0.0082 </w:t>
            </w:r>
          </w:p>
        </w:tc>
        <w:tc>
          <w:tcPr>
            <w:tcW w:w="500"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20</w:t>
            </w:r>
          </w:p>
        </w:tc>
        <w:tc>
          <w:tcPr>
            <w:tcW w:w="502"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 xml:space="preserve">0.2825 </w:t>
            </w:r>
          </w:p>
        </w:tc>
        <w:tc>
          <w:tcPr>
            <w:tcW w:w="500"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16.3</w:t>
            </w:r>
          </w:p>
        </w:tc>
        <w:tc>
          <w:tcPr>
            <w:tcW w:w="500"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 xml:space="preserve">0.0001 </w:t>
            </w:r>
          </w:p>
        </w:tc>
        <w:tc>
          <w:tcPr>
            <w:tcW w:w="500" w:type="pct"/>
          </w:tcPr>
          <w:p w:rsidR="00A65D0B" w:rsidRPr="008328A5" w:rsidRDefault="00A65D0B" w:rsidP="00A65D0B">
            <w:pPr>
              <w:jc w:val="center"/>
              <w:rPr>
                <w:rFonts w:ascii="Times New Roman" w:hAnsi="Times New Roman" w:cs="Times New Roman"/>
                <w:sz w:val="18"/>
                <w:szCs w:val="18"/>
              </w:rPr>
            </w:pPr>
            <w:r w:rsidRPr="008328A5">
              <w:rPr>
                <w:rFonts w:ascii="Times New Roman" w:hAnsi="Times New Roman" w:cs="Times New Roman"/>
                <w:sz w:val="18"/>
                <w:szCs w:val="18"/>
              </w:rPr>
              <w:t>14</w:t>
            </w:r>
          </w:p>
        </w:tc>
        <w:tc>
          <w:tcPr>
            <w:tcW w:w="500" w:type="pct"/>
          </w:tcPr>
          <w:p w:rsidR="00A65D0B" w:rsidRPr="008328A5" w:rsidRDefault="00A65D0B" w:rsidP="00A65D0B">
            <w:pPr>
              <w:jc w:val="center"/>
              <w:rPr>
                <w:rFonts w:ascii="Times New Roman" w:hAnsi="Times New Roman" w:cs="Times New Roman"/>
                <w:sz w:val="18"/>
                <w:szCs w:val="18"/>
              </w:rPr>
            </w:pPr>
            <w:r w:rsidRPr="008328A5">
              <w:rPr>
                <w:rFonts w:ascii="Times New Roman" w:hAnsi="Times New Roman" w:cs="Times New Roman"/>
                <w:sz w:val="18"/>
                <w:szCs w:val="18"/>
              </w:rPr>
              <w:t xml:space="preserve">0.1392 </w:t>
            </w:r>
          </w:p>
        </w:tc>
        <w:tc>
          <w:tcPr>
            <w:tcW w:w="500" w:type="pct"/>
          </w:tcPr>
          <w:p w:rsidR="00A65D0B" w:rsidRPr="00A65D0B" w:rsidRDefault="00A65D0B" w:rsidP="00A65D0B">
            <w:pPr>
              <w:jc w:val="center"/>
              <w:rPr>
                <w:rFonts w:ascii="Times New Roman" w:hAnsi="Times New Roman" w:cs="Times New Roman"/>
                <w:sz w:val="18"/>
                <w:szCs w:val="18"/>
              </w:rPr>
            </w:pPr>
            <w:r w:rsidRPr="00A65D0B">
              <w:rPr>
                <w:rFonts w:ascii="Times New Roman" w:hAnsi="Times New Roman" w:cs="Times New Roman"/>
                <w:sz w:val="18"/>
                <w:szCs w:val="18"/>
              </w:rPr>
              <w:t>14.3</w:t>
            </w:r>
          </w:p>
        </w:tc>
        <w:tc>
          <w:tcPr>
            <w:tcW w:w="487" w:type="pct"/>
          </w:tcPr>
          <w:p w:rsidR="00A65D0B" w:rsidRPr="00A65D0B" w:rsidRDefault="00A65D0B" w:rsidP="00A65D0B">
            <w:pPr>
              <w:jc w:val="center"/>
              <w:rPr>
                <w:rFonts w:ascii="Times New Roman" w:hAnsi="Times New Roman" w:cs="Times New Roman"/>
                <w:sz w:val="18"/>
                <w:szCs w:val="18"/>
              </w:rPr>
            </w:pPr>
            <w:r w:rsidRPr="00A65D0B">
              <w:rPr>
                <w:rFonts w:ascii="Times New Roman" w:hAnsi="Times New Roman" w:cs="Times New Roman"/>
                <w:sz w:val="18"/>
                <w:szCs w:val="18"/>
              </w:rPr>
              <w:t xml:space="preserve">0.0072 </w:t>
            </w:r>
          </w:p>
        </w:tc>
      </w:tr>
      <w:tr w:rsidR="00A65D0B" w:rsidTr="00A65D0B">
        <w:trPr>
          <w:trHeight w:val="163"/>
          <w:jc w:val="center"/>
        </w:trPr>
        <w:tc>
          <w:tcPr>
            <w:tcW w:w="500" w:type="pct"/>
          </w:tcPr>
          <w:p w:rsidR="00A65D0B" w:rsidRPr="00E41383" w:rsidRDefault="00A65D0B" w:rsidP="00A65D0B">
            <w:pPr>
              <w:jc w:val="center"/>
              <w:rPr>
                <w:rFonts w:ascii="Times New Roman" w:hAnsi="Times New Roman" w:cs="Times New Roman"/>
                <w:sz w:val="18"/>
                <w:szCs w:val="18"/>
              </w:rPr>
            </w:pPr>
            <w:r w:rsidRPr="00E41383">
              <w:rPr>
                <w:rFonts w:ascii="Times New Roman" w:hAnsi="Times New Roman" w:cs="Times New Roman"/>
                <w:sz w:val="18"/>
                <w:szCs w:val="18"/>
              </w:rPr>
              <w:t>17</w:t>
            </w:r>
          </w:p>
        </w:tc>
        <w:tc>
          <w:tcPr>
            <w:tcW w:w="511" w:type="pct"/>
          </w:tcPr>
          <w:p w:rsidR="00A65D0B" w:rsidRPr="00E41383" w:rsidRDefault="00A65D0B" w:rsidP="00A65D0B">
            <w:pPr>
              <w:jc w:val="center"/>
              <w:rPr>
                <w:rFonts w:ascii="Times New Roman" w:hAnsi="Times New Roman" w:cs="Times New Roman"/>
                <w:sz w:val="18"/>
                <w:szCs w:val="18"/>
              </w:rPr>
            </w:pPr>
            <w:r w:rsidRPr="00E41383">
              <w:rPr>
                <w:rFonts w:ascii="Times New Roman" w:hAnsi="Times New Roman" w:cs="Times New Roman"/>
                <w:sz w:val="18"/>
                <w:szCs w:val="18"/>
              </w:rPr>
              <w:t xml:space="preserve">0.0768 </w:t>
            </w:r>
          </w:p>
        </w:tc>
        <w:tc>
          <w:tcPr>
            <w:tcW w:w="500"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20.3</w:t>
            </w:r>
          </w:p>
        </w:tc>
        <w:tc>
          <w:tcPr>
            <w:tcW w:w="502"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 xml:space="preserve">0.0002 </w:t>
            </w:r>
          </w:p>
        </w:tc>
        <w:tc>
          <w:tcPr>
            <w:tcW w:w="500"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17</w:t>
            </w:r>
          </w:p>
        </w:tc>
        <w:tc>
          <w:tcPr>
            <w:tcW w:w="500"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 xml:space="preserve">0.1729 </w:t>
            </w:r>
          </w:p>
        </w:tc>
        <w:tc>
          <w:tcPr>
            <w:tcW w:w="500" w:type="pct"/>
          </w:tcPr>
          <w:p w:rsidR="00A65D0B" w:rsidRPr="008328A5" w:rsidRDefault="00A65D0B" w:rsidP="00A65D0B">
            <w:pPr>
              <w:jc w:val="center"/>
              <w:rPr>
                <w:rFonts w:ascii="Times New Roman" w:hAnsi="Times New Roman" w:cs="Times New Roman"/>
                <w:sz w:val="18"/>
                <w:szCs w:val="18"/>
              </w:rPr>
            </w:pPr>
            <w:r w:rsidRPr="008328A5">
              <w:rPr>
                <w:rFonts w:ascii="Times New Roman" w:hAnsi="Times New Roman" w:cs="Times New Roman"/>
                <w:sz w:val="18"/>
                <w:szCs w:val="18"/>
              </w:rPr>
              <w:t>14.1</w:t>
            </w:r>
          </w:p>
        </w:tc>
        <w:tc>
          <w:tcPr>
            <w:tcW w:w="500" w:type="pct"/>
          </w:tcPr>
          <w:p w:rsidR="00A65D0B" w:rsidRPr="008328A5" w:rsidRDefault="00A65D0B" w:rsidP="00A65D0B">
            <w:pPr>
              <w:jc w:val="center"/>
              <w:rPr>
                <w:rFonts w:ascii="Times New Roman" w:hAnsi="Times New Roman" w:cs="Times New Roman"/>
                <w:sz w:val="18"/>
                <w:szCs w:val="18"/>
              </w:rPr>
            </w:pPr>
            <w:r w:rsidRPr="008328A5">
              <w:rPr>
                <w:rFonts w:ascii="Times New Roman" w:hAnsi="Times New Roman" w:cs="Times New Roman"/>
                <w:sz w:val="18"/>
                <w:szCs w:val="18"/>
              </w:rPr>
              <w:t xml:space="preserve">0.0001 </w:t>
            </w:r>
          </w:p>
        </w:tc>
        <w:tc>
          <w:tcPr>
            <w:tcW w:w="500" w:type="pct"/>
          </w:tcPr>
          <w:p w:rsidR="00A65D0B" w:rsidRPr="00A65D0B" w:rsidRDefault="00A65D0B" w:rsidP="00A65D0B">
            <w:pPr>
              <w:jc w:val="center"/>
              <w:rPr>
                <w:rFonts w:ascii="Times New Roman" w:hAnsi="Times New Roman" w:cs="Times New Roman"/>
                <w:sz w:val="18"/>
                <w:szCs w:val="18"/>
              </w:rPr>
            </w:pPr>
            <w:r w:rsidRPr="00A65D0B">
              <w:rPr>
                <w:rFonts w:ascii="Times New Roman" w:hAnsi="Times New Roman" w:cs="Times New Roman"/>
                <w:sz w:val="18"/>
                <w:szCs w:val="18"/>
              </w:rPr>
              <w:t>15</w:t>
            </w:r>
          </w:p>
        </w:tc>
        <w:tc>
          <w:tcPr>
            <w:tcW w:w="487" w:type="pct"/>
          </w:tcPr>
          <w:p w:rsidR="00A65D0B" w:rsidRPr="00A65D0B" w:rsidRDefault="00A65D0B" w:rsidP="00A65D0B">
            <w:pPr>
              <w:jc w:val="center"/>
              <w:rPr>
                <w:rFonts w:ascii="Times New Roman" w:hAnsi="Times New Roman" w:cs="Times New Roman"/>
                <w:sz w:val="18"/>
                <w:szCs w:val="18"/>
              </w:rPr>
            </w:pPr>
            <w:r w:rsidRPr="00A65D0B">
              <w:rPr>
                <w:rFonts w:ascii="Times New Roman" w:hAnsi="Times New Roman" w:cs="Times New Roman"/>
                <w:sz w:val="18"/>
                <w:szCs w:val="18"/>
              </w:rPr>
              <w:t xml:space="preserve">0.0990 </w:t>
            </w:r>
          </w:p>
        </w:tc>
      </w:tr>
      <w:tr w:rsidR="00A65D0B" w:rsidTr="00A65D0B">
        <w:trPr>
          <w:trHeight w:val="163"/>
          <w:jc w:val="center"/>
        </w:trPr>
        <w:tc>
          <w:tcPr>
            <w:tcW w:w="500" w:type="pct"/>
          </w:tcPr>
          <w:p w:rsidR="00A65D0B" w:rsidRPr="00E41383" w:rsidRDefault="00A65D0B" w:rsidP="00A65D0B">
            <w:pPr>
              <w:jc w:val="center"/>
              <w:rPr>
                <w:rFonts w:ascii="Times New Roman" w:hAnsi="Times New Roman" w:cs="Times New Roman"/>
                <w:sz w:val="18"/>
                <w:szCs w:val="18"/>
              </w:rPr>
            </w:pPr>
            <w:r w:rsidRPr="00E41383">
              <w:rPr>
                <w:rFonts w:ascii="Times New Roman" w:hAnsi="Times New Roman" w:cs="Times New Roman"/>
                <w:sz w:val="18"/>
                <w:szCs w:val="18"/>
              </w:rPr>
              <w:t>17.3</w:t>
            </w:r>
          </w:p>
        </w:tc>
        <w:tc>
          <w:tcPr>
            <w:tcW w:w="511" w:type="pct"/>
          </w:tcPr>
          <w:p w:rsidR="00A65D0B" w:rsidRPr="00E41383" w:rsidRDefault="00A65D0B" w:rsidP="00A65D0B">
            <w:pPr>
              <w:jc w:val="center"/>
              <w:rPr>
                <w:rFonts w:ascii="Times New Roman" w:hAnsi="Times New Roman" w:cs="Times New Roman"/>
                <w:sz w:val="18"/>
                <w:szCs w:val="18"/>
              </w:rPr>
            </w:pPr>
            <w:r w:rsidRPr="00E41383">
              <w:rPr>
                <w:rFonts w:ascii="Times New Roman" w:hAnsi="Times New Roman" w:cs="Times New Roman"/>
                <w:sz w:val="18"/>
                <w:szCs w:val="18"/>
              </w:rPr>
              <w:t xml:space="preserve">0.0581 </w:t>
            </w:r>
          </w:p>
        </w:tc>
        <w:tc>
          <w:tcPr>
            <w:tcW w:w="500"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21</w:t>
            </w:r>
          </w:p>
        </w:tc>
        <w:tc>
          <w:tcPr>
            <w:tcW w:w="502"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 xml:space="preserve">0.2118 </w:t>
            </w:r>
          </w:p>
        </w:tc>
        <w:tc>
          <w:tcPr>
            <w:tcW w:w="500"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18</w:t>
            </w:r>
          </w:p>
        </w:tc>
        <w:tc>
          <w:tcPr>
            <w:tcW w:w="500"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 xml:space="preserve">0.1139 </w:t>
            </w:r>
          </w:p>
        </w:tc>
        <w:tc>
          <w:tcPr>
            <w:tcW w:w="500" w:type="pct"/>
          </w:tcPr>
          <w:p w:rsidR="00A65D0B" w:rsidRPr="008328A5" w:rsidRDefault="00A65D0B" w:rsidP="00A65D0B">
            <w:pPr>
              <w:jc w:val="center"/>
              <w:rPr>
                <w:rFonts w:ascii="Times New Roman" w:hAnsi="Times New Roman" w:cs="Times New Roman"/>
                <w:sz w:val="18"/>
                <w:szCs w:val="18"/>
              </w:rPr>
            </w:pPr>
            <w:r w:rsidRPr="008328A5">
              <w:rPr>
                <w:rFonts w:ascii="Times New Roman" w:hAnsi="Times New Roman" w:cs="Times New Roman"/>
                <w:sz w:val="18"/>
                <w:szCs w:val="18"/>
              </w:rPr>
              <w:t>14.3</w:t>
            </w:r>
          </w:p>
        </w:tc>
        <w:tc>
          <w:tcPr>
            <w:tcW w:w="500" w:type="pct"/>
          </w:tcPr>
          <w:p w:rsidR="00A65D0B" w:rsidRPr="008328A5" w:rsidRDefault="00A65D0B" w:rsidP="00A65D0B">
            <w:pPr>
              <w:jc w:val="center"/>
              <w:rPr>
                <w:rFonts w:ascii="Times New Roman" w:hAnsi="Times New Roman" w:cs="Times New Roman"/>
                <w:sz w:val="18"/>
                <w:szCs w:val="18"/>
              </w:rPr>
            </w:pPr>
            <w:r w:rsidRPr="008328A5">
              <w:rPr>
                <w:rFonts w:ascii="Times New Roman" w:hAnsi="Times New Roman" w:cs="Times New Roman"/>
                <w:sz w:val="18"/>
                <w:szCs w:val="18"/>
              </w:rPr>
              <w:t xml:space="preserve">0.0004 </w:t>
            </w:r>
          </w:p>
        </w:tc>
        <w:tc>
          <w:tcPr>
            <w:tcW w:w="500" w:type="pct"/>
          </w:tcPr>
          <w:p w:rsidR="00A65D0B" w:rsidRPr="00A65D0B" w:rsidRDefault="00A65D0B" w:rsidP="00A65D0B">
            <w:pPr>
              <w:jc w:val="center"/>
              <w:rPr>
                <w:rFonts w:ascii="Times New Roman" w:hAnsi="Times New Roman" w:cs="Times New Roman"/>
                <w:sz w:val="18"/>
                <w:szCs w:val="18"/>
              </w:rPr>
            </w:pPr>
            <w:r w:rsidRPr="00A65D0B">
              <w:rPr>
                <w:rFonts w:ascii="Times New Roman" w:hAnsi="Times New Roman" w:cs="Times New Roman"/>
                <w:sz w:val="18"/>
                <w:szCs w:val="18"/>
              </w:rPr>
              <w:t>15.3</w:t>
            </w:r>
          </w:p>
        </w:tc>
        <w:tc>
          <w:tcPr>
            <w:tcW w:w="487" w:type="pct"/>
          </w:tcPr>
          <w:p w:rsidR="00A65D0B" w:rsidRPr="00A65D0B" w:rsidRDefault="00A65D0B" w:rsidP="00A65D0B">
            <w:pPr>
              <w:jc w:val="center"/>
              <w:rPr>
                <w:rFonts w:ascii="Times New Roman" w:hAnsi="Times New Roman" w:cs="Times New Roman"/>
                <w:sz w:val="18"/>
                <w:szCs w:val="18"/>
              </w:rPr>
            </w:pPr>
            <w:r w:rsidRPr="00A65D0B">
              <w:rPr>
                <w:rFonts w:ascii="Times New Roman" w:hAnsi="Times New Roman" w:cs="Times New Roman"/>
                <w:sz w:val="18"/>
                <w:szCs w:val="18"/>
              </w:rPr>
              <w:t xml:space="preserve">0.0026 </w:t>
            </w:r>
          </w:p>
        </w:tc>
      </w:tr>
      <w:tr w:rsidR="00A65D0B" w:rsidTr="00A65D0B">
        <w:trPr>
          <w:trHeight w:val="163"/>
          <w:jc w:val="center"/>
        </w:trPr>
        <w:tc>
          <w:tcPr>
            <w:tcW w:w="500" w:type="pct"/>
          </w:tcPr>
          <w:p w:rsidR="00A65D0B" w:rsidRPr="00E41383" w:rsidRDefault="00A65D0B" w:rsidP="00A65D0B">
            <w:pPr>
              <w:jc w:val="center"/>
              <w:rPr>
                <w:rFonts w:ascii="Times New Roman" w:hAnsi="Times New Roman" w:cs="Times New Roman"/>
                <w:sz w:val="18"/>
                <w:szCs w:val="18"/>
              </w:rPr>
            </w:pPr>
            <w:r w:rsidRPr="00E41383">
              <w:rPr>
                <w:rFonts w:ascii="Times New Roman" w:hAnsi="Times New Roman" w:cs="Times New Roman"/>
                <w:sz w:val="18"/>
                <w:szCs w:val="18"/>
              </w:rPr>
              <w:t>18</w:t>
            </w:r>
          </w:p>
        </w:tc>
        <w:tc>
          <w:tcPr>
            <w:tcW w:w="511" w:type="pct"/>
          </w:tcPr>
          <w:p w:rsidR="00A65D0B" w:rsidRPr="00E41383" w:rsidRDefault="00A65D0B" w:rsidP="00A65D0B">
            <w:pPr>
              <w:jc w:val="center"/>
              <w:rPr>
                <w:rFonts w:ascii="Times New Roman" w:hAnsi="Times New Roman" w:cs="Times New Roman"/>
                <w:sz w:val="18"/>
                <w:szCs w:val="18"/>
              </w:rPr>
            </w:pPr>
            <w:r w:rsidRPr="00E41383">
              <w:rPr>
                <w:rFonts w:ascii="Times New Roman" w:hAnsi="Times New Roman" w:cs="Times New Roman"/>
                <w:sz w:val="18"/>
                <w:szCs w:val="18"/>
              </w:rPr>
              <w:t xml:space="preserve">0.0092 </w:t>
            </w:r>
          </w:p>
        </w:tc>
        <w:tc>
          <w:tcPr>
            <w:tcW w:w="500"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22</w:t>
            </w:r>
          </w:p>
        </w:tc>
        <w:tc>
          <w:tcPr>
            <w:tcW w:w="502"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 xml:space="preserve">0.1388 </w:t>
            </w:r>
          </w:p>
        </w:tc>
        <w:tc>
          <w:tcPr>
            <w:tcW w:w="500"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19</w:t>
            </w:r>
          </w:p>
        </w:tc>
        <w:tc>
          <w:tcPr>
            <w:tcW w:w="500"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 xml:space="preserve">0.0469 </w:t>
            </w:r>
          </w:p>
        </w:tc>
        <w:tc>
          <w:tcPr>
            <w:tcW w:w="500" w:type="pct"/>
          </w:tcPr>
          <w:p w:rsidR="00A65D0B" w:rsidRPr="008328A5" w:rsidRDefault="00A65D0B" w:rsidP="00A65D0B">
            <w:pPr>
              <w:jc w:val="center"/>
              <w:rPr>
                <w:rFonts w:ascii="Times New Roman" w:hAnsi="Times New Roman" w:cs="Times New Roman"/>
                <w:sz w:val="18"/>
                <w:szCs w:val="18"/>
              </w:rPr>
            </w:pPr>
            <w:r w:rsidRPr="008328A5">
              <w:rPr>
                <w:rFonts w:ascii="Times New Roman" w:hAnsi="Times New Roman" w:cs="Times New Roman"/>
                <w:sz w:val="18"/>
                <w:szCs w:val="18"/>
              </w:rPr>
              <w:t>15</w:t>
            </w:r>
          </w:p>
        </w:tc>
        <w:tc>
          <w:tcPr>
            <w:tcW w:w="500" w:type="pct"/>
          </w:tcPr>
          <w:p w:rsidR="00A65D0B" w:rsidRPr="008328A5" w:rsidRDefault="00A65D0B" w:rsidP="00A65D0B">
            <w:pPr>
              <w:jc w:val="center"/>
              <w:rPr>
                <w:rFonts w:ascii="Times New Roman" w:hAnsi="Times New Roman" w:cs="Times New Roman"/>
                <w:sz w:val="18"/>
                <w:szCs w:val="18"/>
              </w:rPr>
            </w:pPr>
            <w:r w:rsidRPr="008328A5">
              <w:rPr>
                <w:rFonts w:ascii="Times New Roman" w:hAnsi="Times New Roman" w:cs="Times New Roman"/>
                <w:sz w:val="18"/>
                <w:szCs w:val="18"/>
              </w:rPr>
              <w:t xml:space="preserve">0.1639 </w:t>
            </w:r>
          </w:p>
        </w:tc>
        <w:tc>
          <w:tcPr>
            <w:tcW w:w="500" w:type="pct"/>
          </w:tcPr>
          <w:p w:rsidR="00A65D0B" w:rsidRPr="00A65D0B" w:rsidRDefault="00A65D0B" w:rsidP="00A65D0B">
            <w:pPr>
              <w:jc w:val="center"/>
              <w:rPr>
                <w:rFonts w:ascii="Times New Roman" w:hAnsi="Times New Roman" w:cs="Times New Roman"/>
                <w:sz w:val="18"/>
                <w:szCs w:val="18"/>
              </w:rPr>
            </w:pPr>
            <w:r w:rsidRPr="00A65D0B">
              <w:rPr>
                <w:rFonts w:ascii="Times New Roman" w:hAnsi="Times New Roman" w:cs="Times New Roman"/>
                <w:sz w:val="18"/>
                <w:szCs w:val="18"/>
              </w:rPr>
              <w:t>16</w:t>
            </w:r>
          </w:p>
        </w:tc>
        <w:tc>
          <w:tcPr>
            <w:tcW w:w="487" w:type="pct"/>
          </w:tcPr>
          <w:p w:rsidR="00A65D0B" w:rsidRPr="00A65D0B" w:rsidRDefault="00A65D0B" w:rsidP="00A65D0B">
            <w:pPr>
              <w:jc w:val="center"/>
              <w:rPr>
                <w:rFonts w:ascii="Times New Roman" w:hAnsi="Times New Roman" w:cs="Times New Roman"/>
                <w:sz w:val="18"/>
                <w:szCs w:val="18"/>
              </w:rPr>
            </w:pPr>
            <w:r w:rsidRPr="00A65D0B">
              <w:rPr>
                <w:rFonts w:ascii="Times New Roman" w:hAnsi="Times New Roman" w:cs="Times New Roman"/>
                <w:sz w:val="18"/>
                <w:szCs w:val="18"/>
              </w:rPr>
              <w:t xml:space="preserve">0.0070 </w:t>
            </w:r>
          </w:p>
        </w:tc>
      </w:tr>
      <w:tr w:rsidR="00A65D0B" w:rsidTr="00A65D0B">
        <w:trPr>
          <w:trHeight w:val="163"/>
          <w:jc w:val="center"/>
        </w:trPr>
        <w:tc>
          <w:tcPr>
            <w:tcW w:w="500" w:type="pct"/>
          </w:tcPr>
          <w:p w:rsidR="00A65D0B" w:rsidRPr="00E41383" w:rsidRDefault="00A65D0B" w:rsidP="00A65D0B">
            <w:pPr>
              <w:jc w:val="center"/>
              <w:rPr>
                <w:rFonts w:ascii="Times New Roman" w:hAnsi="Times New Roman" w:cs="Times New Roman"/>
                <w:sz w:val="18"/>
                <w:szCs w:val="18"/>
              </w:rPr>
            </w:pPr>
            <w:r w:rsidRPr="00E41383">
              <w:rPr>
                <w:rFonts w:ascii="Times New Roman" w:hAnsi="Times New Roman" w:cs="Times New Roman"/>
                <w:sz w:val="18"/>
                <w:szCs w:val="18"/>
              </w:rPr>
              <w:t>18.3</w:t>
            </w:r>
          </w:p>
        </w:tc>
        <w:tc>
          <w:tcPr>
            <w:tcW w:w="511" w:type="pct"/>
          </w:tcPr>
          <w:p w:rsidR="00A65D0B" w:rsidRPr="00E41383" w:rsidRDefault="00A65D0B" w:rsidP="00A65D0B">
            <w:pPr>
              <w:jc w:val="center"/>
              <w:rPr>
                <w:rFonts w:ascii="Times New Roman" w:hAnsi="Times New Roman" w:cs="Times New Roman"/>
                <w:sz w:val="18"/>
                <w:szCs w:val="18"/>
              </w:rPr>
            </w:pPr>
            <w:r w:rsidRPr="00E41383">
              <w:rPr>
                <w:rFonts w:ascii="Times New Roman" w:hAnsi="Times New Roman" w:cs="Times New Roman"/>
                <w:sz w:val="18"/>
                <w:szCs w:val="18"/>
              </w:rPr>
              <w:t xml:space="preserve">0.0222 </w:t>
            </w:r>
          </w:p>
        </w:tc>
        <w:tc>
          <w:tcPr>
            <w:tcW w:w="500"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23</w:t>
            </w:r>
          </w:p>
        </w:tc>
        <w:tc>
          <w:tcPr>
            <w:tcW w:w="502"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 xml:space="preserve">0.0486 </w:t>
            </w:r>
          </w:p>
        </w:tc>
        <w:tc>
          <w:tcPr>
            <w:tcW w:w="500"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20</w:t>
            </w:r>
          </w:p>
        </w:tc>
        <w:tc>
          <w:tcPr>
            <w:tcW w:w="500"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 xml:space="preserve">0.0140 </w:t>
            </w:r>
          </w:p>
        </w:tc>
        <w:tc>
          <w:tcPr>
            <w:tcW w:w="500" w:type="pct"/>
          </w:tcPr>
          <w:p w:rsidR="00A65D0B" w:rsidRPr="008328A5" w:rsidRDefault="00A65D0B" w:rsidP="00A65D0B">
            <w:pPr>
              <w:jc w:val="center"/>
              <w:rPr>
                <w:rFonts w:ascii="Times New Roman" w:hAnsi="Times New Roman" w:cs="Times New Roman"/>
                <w:sz w:val="18"/>
                <w:szCs w:val="18"/>
              </w:rPr>
            </w:pPr>
            <w:r w:rsidRPr="008328A5">
              <w:rPr>
                <w:rFonts w:ascii="Times New Roman" w:hAnsi="Times New Roman" w:cs="Times New Roman"/>
                <w:sz w:val="18"/>
                <w:szCs w:val="18"/>
              </w:rPr>
              <w:t>15.3</w:t>
            </w:r>
          </w:p>
        </w:tc>
        <w:tc>
          <w:tcPr>
            <w:tcW w:w="500" w:type="pct"/>
          </w:tcPr>
          <w:p w:rsidR="00A65D0B" w:rsidRPr="008328A5" w:rsidRDefault="00A65D0B" w:rsidP="00A65D0B">
            <w:pPr>
              <w:jc w:val="center"/>
              <w:rPr>
                <w:rFonts w:ascii="Times New Roman" w:hAnsi="Times New Roman" w:cs="Times New Roman"/>
                <w:sz w:val="18"/>
                <w:szCs w:val="18"/>
              </w:rPr>
            </w:pPr>
            <w:r w:rsidRPr="008328A5">
              <w:rPr>
                <w:rFonts w:ascii="Times New Roman" w:hAnsi="Times New Roman" w:cs="Times New Roman"/>
                <w:sz w:val="18"/>
                <w:szCs w:val="18"/>
              </w:rPr>
              <w:t xml:space="preserve">0.0005 </w:t>
            </w:r>
          </w:p>
        </w:tc>
        <w:tc>
          <w:tcPr>
            <w:tcW w:w="500" w:type="pct"/>
          </w:tcPr>
          <w:p w:rsidR="00A65D0B" w:rsidRPr="00A65D0B" w:rsidRDefault="00A65D0B" w:rsidP="00A65D0B">
            <w:pPr>
              <w:jc w:val="center"/>
              <w:rPr>
                <w:rFonts w:ascii="Times New Roman" w:hAnsi="Times New Roman" w:cs="Times New Roman"/>
                <w:sz w:val="18"/>
                <w:szCs w:val="18"/>
              </w:rPr>
            </w:pPr>
            <w:r w:rsidRPr="00A65D0B">
              <w:rPr>
                <w:rFonts w:ascii="Times New Roman" w:hAnsi="Times New Roman" w:cs="Times New Roman"/>
                <w:sz w:val="18"/>
                <w:szCs w:val="18"/>
              </w:rPr>
              <w:t>16.3</w:t>
            </w:r>
          </w:p>
        </w:tc>
        <w:tc>
          <w:tcPr>
            <w:tcW w:w="487" w:type="pct"/>
          </w:tcPr>
          <w:p w:rsidR="00A65D0B" w:rsidRPr="00A65D0B" w:rsidRDefault="00A65D0B" w:rsidP="00A65D0B">
            <w:pPr>
              <w:jc w:val="center"/>
              <w:rPr>
                <w:rFonts w:ascii="Times New Roman" w:hAnsi="Times New Roman" w:cs="Times New Roman"/>
                <w:sz w:val="18"/>
                <w:szCs w:val="18"/>
              </w:rPr>
            </w:pPr>
            <w:r w:rsidRPr="00A65D0B">
              <w:rPr>
                <w:rFonts w:ascii="Times New Roman" w:hAnsi="Times New Roman" w:cs="Times New Roman"/>
                <w:sz w:val="18"/>
                <w:szCs w:val="18"/>
              </w:rPr>
              <w:t xml:space="preserve">0.0004 </w:t>
            </w:r>
          </w:p>
        </w:tc>
      </w:tr>
      <w:tr w:rsidR="00A65D0B" w:rsidTr="00A65D0B">
        <w:trPr>
          <w:trHeight w:val="163"/>
          <w:jc w:val="center"/>
        </w:trPr>
        <w:tc>
          <w:tcPr>
            <w:tcW w:w="500" w:type="pct"/>
          </w:tcPr>
          <w:p w:rsidR="00A65D0B" w:rsidRPr="00E41383" w:rsidRDefault="00A65D0B" w:rsidP="00A65D0B">
            <w:pPr>
              <w:jc w:val="center"/>
              <w:rPr>
                <w:rFonts w:ascii="Times New Roman" w:hAnsi="Times New Roman" w:cs="Times New Roman"/>
                <w:sz w:val="18"/>
                <w:szCs w:val="18"/>
              </w:rPr>
            </w:pPr>
            <w:r w:rsidRPr="00E41383">
              <w:rPr>
                <w:rFonts w:ascii="Times New Roman" w:hAnsi="Times New Roman" w:cs="Times New Roman"/>
                <w:sz w:val="18"/>
                <w:szCs w:val="18"/>
              </w:rPr>
              <w:t>19</w:t>
            </w:r>
          </w:p>
        </w:tc>
        <w:tc>
          <w:tcPr>
            <w:tcW w:w="511" w:type="pct"/>
          </w:tcPr>
          <w:p w:rsidR="00A65D0B" w:rsidRPr="00E41383" w:rsidRDefault="00A65D0B" w:rsidP="00A65D0B">
            <w:pPr>
              <w:jc w:val="center"/>
              <w:rPr>
                <w:rFonts w:ascii="Times New Roman" w:hAnsi="Times New Roman" w:cs="Times New Roman"/>
                <w:sz w:val="18"/>
                <w:szCs w:val="18"/>
              </w:rPr>
            </w:pPr>
            <w:r w:rsidRPr="00E41383">
              <w:rPr>
                <w:rFonts w:ascii="Times New Roman" w:hAnsi="Times New Roman" w:cs="Times New Roman"/>
                <w:sz w:val="18"/>
                <w:szCs w:val="18"/>
              </w:rPr>
              <w:t xml:space="preserve">0.0009 </w:t>
            </w:r>
          </w:p>
        </w:tc>
        <w:tc>
          <w:tcPr>
            <w:tcW w:w="500"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24</w:t>
            </w:r>
          </w:p>
        </w:tc>
        <w:tc>
          <w:tcPr>
            <w:tcW w:w="502"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 xml:space="preserve">0.0195 </w:t>
            </w:r>
          </w:p>
        </w:tc>
        <w:tc>
          <w:tcPr>
            <w:tcW w:w="500"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21</w:t>
            </w:r>
          </w:p>
        </w:tc>
        <w:tc>
          <w:tcPr>
            <w:tcW w:w="500"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 xml:space="preserve">0.0068 </w:t>
            </w:r>
          </w:p>
        </w:tc>
        <w:tc>
          <w:tcPr>
            <w:tcW w:w="500" w:type="pct"/>
          </w:tcPr>
          <w:p w:rsidR="00A65D0B" w:rsidRPr="008328A5" w:rsidRDefault="00A65D0B" w:rsidP="00A65D0B">
            <w:pPr>
              <w:jc w:val="center"/>
              <w:rPr>
                <w:rFonts w:ascii="Times New Roman" w:hAnsi="Times New Roman" w:cs="Times New Roman"/>
                <w:sz w:val="18"/>
                <w:szCs w:val="18"/>
              </w:rPr>
            </w:pPr>
            <w:r w:rsidRPr="008328A5">
              <w:rPr>
                <w:rFonts w:ascii="Times New Roman" w:hAnsi="Times New Roman" w:cs="Times New Roman"/>
                <w:sz w:val="18"/>
                <w:szCs w:val="18"/>
              </w:rPr>
              <w:t>16</w:t>
            </w:r>
          </w:p>
        </w:tc>
        <w:tc>
          <w:tcPr>
            <w:tcW w:w="500" w:type="pct"/>
          </w:tcPr>
          <w:p w:rsidR="00A65D0B" w:rsidRPr="008328A5" w:rsidRDefault="00A65D0B" w:rsidP="00A65D0B">
            <w:pPr>
              <w:jc w:val="center"/>
              <w:rPr>
                <w:rFonts w:ascii="Times New Roman" w:hAnsi="Times New Roman" w:cs="Times New Roman"/>
                <w:sz w:val="18"/>
                <w:szCs w:val="18"/>
              </w:rPr>
            </w:pPr>
            <w:r w:rsidRPr="008328A5">
              <w:rPr>
                <w:rFonts w:ascii="Times New Roman" w:hAnsi="Times New Roman" w:cs="Times New Roman"/>
                <w:sz w:val="18"/>
                <w:szCs w:val="18"/>
              </w:rPr>
              <w:t xml:space="preserve">0.1830 </w:t>
            </w:r>
          </w:p>
        </w:tc>
        <w:tc>
          <w:tcPr>
            <w:tcW w:w="500" w:type="pct"/>
          </w:tcPr>
          <w:p w:rsidR="00A65D0B" w:rsidRPr="00A65D0B" w:rsidRDefault="00A65D0B" w:rsidP="00A65D0B">
            <w:pPr>
              <w:jc w:val="center"/>
              <w:rPr>
                <w:rFonts w:ascii="Times New Roman" w:hAnsi="Times New Roman" w:cs="Times New Roman"/>
                <w:sz w:val="18"/>
                <w:szCs w:val="18"/>
              </w:rPr>
            </w:pPr>
            <w:r w:rsidRPr="00A65D0B">
              <w:rPr>
                <w:rFonts w:ascii="Times New Roman" w:hAnsi="Times New Roman" w:cs="Times New Roman"/>
                <w:sz w:val="18"/>
                <w:szCs w:val="18"/>
              </w:rPr>
              <w:t>17</w:t>
            </w:r>
          </w:p>
        </w:tc>
        <w:tc>
          <w:tcPr>
            <w:tcW w:w="487" w:type="pct"/>
          </w:tcPr>
          <w:p w:rsidR="00A65D0B" w:rsidRPr="00A65D0B" w:rsidRDefault="00A65D0B" w:rsidP="00A65D0B">
            <w:pPr>
              <w:jc w:val="center"/>
              <w:rPr>
                <w:rFonts w:ascii="Times New Roman" w:hAnsi="Times New Roman" w:cs="Times New Roman"/>
                <w:sz w:val="18"/>
                <w:szCs w:val="18"/>
              </w:rPr>
            </w:pPr>
            <w:r w:rsidRPr="00A65D0B">
              <w:rPr>
                <w:rFonts w:ascii="Times New Roman" w:hAnsi="Times New Roman" w:cs="Times New Roman"/>
                <w:sz w:val="18"/>
                <w:szCs w:val="18"/>
              </w:rPr>
              <w:t xml:space="preserve">0.0003 </w:t>
            </w:r>
          </w:p>
        </w:tc>
      </w:tr>
      <w:tr w:rsidR="00A65D0B" w:rsidTr="00A65D0B">
        <w:trPr>
          <w:trHeight w:val="163"/>
          <w:jc w:val="center"/>
        </w:trPr>
        <w:tc>
          <w:tcPr>
            <w:tcW w:w="500" w:type="pct"/>
          </w:tcPr>
          <w:p w:rsidR="00A65D0B" w:rsidRPr="00E41383" w:rsidRDefault="00A65D0B" w:rsidP="00A65D0B">
            <w:pPr>
              <w:jc w:val="center"/>
              <w:rPr>
                <w:rFonts w:ascii="Times New Roman" w:hAnsi="Times New Roman" w:cs="Times New Roman"/>
                <w:sz w:val="18"/>
                <w:szCs w:val="18"/>
              </w:rPr>
            </w:pPr>
            <w:r w:rsidRPr="00E41383">
              <w:rPr>
                <w:rFonts w:ascii="Times New Roman" w:hAnsi="Times New Roman" w:cs="Times New Roman"/>
                <w:sz w:val="18"/>
                <w:szCs w:val="18"/>
              </w:rPr>
              <w:t>19.3</w:t>
            </w:r>
          </w:p>
        </w:tc>
        <w:tc>
          <w:tcPr>
            <w:tcW w:w="511" w:type="pct"/>
          </w:tcPr>
          <w:p w:rsidR="00A65D0B" w:rsidRPr="00E41383" w:rsidRDefault="00A65D0B" w:rsidP="00A65D0B">
            <w:pPr>
              <w:jc w:val="center"/>
              <w:rPr>
                <w:rFonts w:ascii="Times New Roman" w:hAnsi="Times New Roman" w:cs="Times New Roman"/>
                <w:sz w:val="18"/>
                <w:szCs w:val="18"/>
              </w:rPr>
            </w:pPr>
            <w:r w:rsidRPr="00E41383">
              <w:rPr>
                <w:rFonts w:ascii="Times New Roman" w:hAnsi="Times New Roman" w:cs="Times New Roman"/>
                <w:sz w:val="18"/>
                <w:szCs w:val="18"/>
              </w:rPr>
              <w:t xml:space="preserve">0.0033 </w:t>
            </w:r>
          </w:p>
        </w:tc>
        <w:tc>
          <w:tcPr>
            <w:tcW w:w="500"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25</w:t>
            </w:r>
          </w:p>
        </w:tc>
        <w:tc>
          <w:tcPr>
            <w:tcW w:w="502"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 xml:space="preserve">0.0045 </w:t>
            </w:r>
          </w:p>
        </w:tc>
        <w:tc>
          <w:tcPr>
            <w:tcW w:w="500"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22</w:t>
            </w:r>
          </w:p>
        </w:tc>
        <w:tc>
          <w:tcPr>
            <w:tcW w:w="500"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 xml:space="preserve">0.0012 </w:t>
            </w:r>
          </w:p>
        </w:tc>
        <w:tc>
          <w:tcPr>
            <w:tcW w:w="500" w:type="pct"/>
          </w:tcPr>
          <w:p w:rsidR="00A65D0B" w:rsidRPr="008328A5" w:rsidRDefault="00A65D0B" w:rsidP="00A65D0B">
            <w:pPr>
              <w:jc w:val="center"/>
              <w:rPr>
                <w:rFonts w:ascii="Times New Roman" w:hAnsi="Times New Roman" w:cs="Times New Roman"/>
                <w:sz w:val="18"/>
                <w:szCs w:val="18"/>
              </w:rPr>
            </w:pPr>
            <w:r w:rsidRPr="008328A5">
              <w:rPr>
                <w:rFonts w:ascii="Times New Roman" w:hAnsi="Times New Roman" w:cs="Times New Roman"/>
                <w:sz w:val="18"/>
                <w:szCs w:val="18"/>
              </w:rPr>
              <w:t>16.1</w:t>
            </w:r>
          </w:p>
        </w:tc>
        <w:tc>
          <w:tcPr>
            <w:tcW w:w="500" w:type="pct"/>
          </w:tcPr>
          <w:p w:rsidR="00A65D0B" w:rsidRPr="008328A5" w:rsidRDefault="00A65D0B" w:rsidP="00A65D0B">
            <w:pPr>
              <w:jc w:val="center"/>
              <w:rPr>
                <w:rFonts w:ascii="Times New Roman" w:hAnsi="Times New Roman" w:cs="Times New Roman"/>
                <w:sz w:val="18"/>
                <w:szCs w:val="18"/>
              </w:rPr>
            </w:pPr>
            <w:r w:rsidRPr="008328A5">
              <w:rPr>
                <w:rFonts w:ascii="Times New Roman" w:hAnsi="Times New Roman" w:cs="Times New Roman"/>
                <w:sz w:val="18"/>
                <w:szCs w:val="18"/>
              </w:rPr>
              <w:t xml:space="preserve">0.0001 </w:t>
            </w:r>
          </w:p>
        </w:tc>
        <w:tc>
          <w:tcPr>
            <w:tcW w:w="500" w:type="pct"/>
          </w:tcPr>
          <w:p w:rsidR="00A65D0B" w:rsidRPr="00F83269" w:rsidRDefault="00A65D0B" w:rsidP="00A65D0B"/>
        </w:tc>
        <w:tc>
          <w:tcPr>
            <w:tcW w:w="487" w:type="pct"/>
          </w:tcPr>
          <w:p w:rsidR="00A65D0B" w:rsidRPr="00F83269" w:rsidRDefault="00A65D0B" w:rsidP="00A65D0B"/>
        </w:tc>
      </w:tr>
      <w:tr w:rsidR="00A65D0B" w:rsidTr="00A65D0B">
        <w:trPr>
          <w:trHeight w:val="163"/>
          <w:jc w:val="center"/>
        </w:trPr>
        <w:tc>
          <w:tcPr>
            <w:tcW w:w="500" w:type="pct"/>
          </w:tcPr>
          <w:p w:rsidR="00A65D0B" w:rsidRPr="00E41383" w:rsidRDefault="00A65D0B" w:rsidP="00A65D0B">
            <w:pPr>
              <w:jc w:val="center"/>
              <w:rPr>
                <w:rFonts w:ascii="Times New Roman" w:hAnsi="Times New Roman" w:cs="Times New Roman"/>
                <w:sz w:val="18"/>
                <w:szCs w:val="18"/>
              </w:rPr>
            </w:pPr>
            <w:r w:rsidRPr="00E41383">
              <w:rPr>
                <w:rFonts w:ascii="Times New Roman" w:hAnsi="Times New Roman" w:cs="Times New Roman"/>
                <w:sz w:val="18"/>
                <w:szCs w:val="18"/>
              </w:rPr>
              <w:t>20</w:t>
            </w:r>
          </w:p>
        </w:tc>
        <w:tc>
          <w:tcPr>
            <w:tcW w:w="511" w:type="pct"/>
          </w:tcPr>
          <w:p w:rsidR="00A65D0B" w:rsidRPr="00E41383" w:rsidRDefault="00A65D0B" w:rsidP="00A65D0B">
            <w:pPr>
              <w:jc w:val="center"/>
              <w:rPr>
                <w:rFonts w:ascii="Times New Roman" w:hAnsi="Times New Roman" w:cs="Times New Roman"/>
                <w:sz w:val="18"/>
                <w:szCs w:val="18"/>
              </w:rPr>
            </w:pPr>
            <w:r w:rsidRPr="00E41383">
              <w:rPr>
                <w:rFonts w:ascii="Times New Roman" w:hAnsi="Times New Roman" w:cs="Times New Roman"/>
                <w:sz w:val="18"/>
                <w:szCs w:val="18"/>
              </w:rPr>
              <w:t xml:space="preserve">0.0002 </w:t>
            </w:r>
          </w:p>
        </w:tc>
        <w:tc>
          <w:tcPr>
            <w:tcW w:w="500"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26</w:t>
            </w:r>
          </w:p>
        </w:tc>
        <w:tc>
          <w:tcPr>
            <w:tcW w:w="502"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 xml:space="preserve">0.0008 </w:t>
            </w:r>
          </w:p>
        </w:tc>
        <w:tc>
          <w:tcPr>
            <w:tcW w:w="500" w:type="pct"/>
          </w:tcPr>
          <w:p w:rsidR="00A65D0B" w:rsidRPr="00EF6F37" w:rsidRDefault="00A65D0B" w:rsidP="00A65D0B">
            <w:pPr>
              <w:jc w:val="center"/>
              <w:rPr>
                <w:rFonts w:ascii="Times New Roman" w:hAnsi="Times New Roman" w:cs="Times New Roman"/>
                <w:sz w:val="18"/>
                <w:szCs w:val="18"/>
              </w:rPr>
            </w:pPr>
          </w:p>
        </w:tc>
        <w:tc>
          <w:tcPr>
            <w:tcW w:w="500" w:type="pct"/>
          </w:tcPr>
          <w:p w:rsidR="00A65D0B" w:rsidRPr="00EF6F37" w:rsidRDefault="00A65D0B" w:rsidP="00A65D0B">
            <w:pPr>
              <w:jc w:val="center"/>
              <w:rPr>
                <w:rFonts w:ascii="Times New Roman" w:hAnsi="Times New Roman" w:cs="Times New Roman"/>
                <w:sz w:val="18"/>
                <w:szCs w:val="18"/>
              </w:rPr>
            </w:pPr>
          </w:p>
        </w:tc>
        <w:tc>
          <w:tcPr>
            <w:tcW w:w="500" w:type="pct"/>
          </w:tcPr>
          <w:p w:rsidR="00A65D0B" w:rsidRPr="008328A5" w:rsidRDefault="00A65D0B" w:rsidP="00A65D0B">
            <w:pPr>
              <w:jc w:val="center"/>
              <w:rPr>
                <w:rFonts w:ascii="Times New Roman" w:hAnsi="Times New Roman" w:cs="Times New Roman"/>
                <w:sz w:val="18"/>
                <w:szCs w:val="18"/>
              </w:rPr>
            </w:pPr>
            <w:r w:rsidRPr="008328A5">
              <w:rPr>
                <w:rFonts w:ascii="Times New Roman" w:hAnsi="Times New Roman" w:cs="Times New Roman"/>
                <w:sz w:val="18"/>
                <w:szCs w:val="18"/>
              </w:rPr>
              <w:t>16.3</w:t>
            </w:r>
          </w:p>
        </w:tc>
        <w:tc>
          <w:tcPr>
            <w:tcW w:w="500" w:type="pct"/>
          </w:tcPr>
          <w:p w:rsidR="00A65D0B" w:rsidRPr="008328A5" w:rsidRDefault="00A65D0B" w:rsidP="00A65D0B">
            <w:pPr>
              <w:jc w:val="center"/>
              <w:rPr>
                <w:rFonts w:ascii="Times New Roman" w:hAnsi="Times New Roman" w:cs="Times New Roman"/>
                <w:sz w:val="18"/>
                <w:szCs w:val="18"/>
              </w:rPr>
            </w:pPr>
            <w:r w:rsidRPr="008328A5">
              <w:rPr>
                <w:rFonts w:ascii="Times New Roman" w:hAnsi="Times New Roman" w:cs="Times New Roman"/>
                <w:sz w:val="18"/>
                <w:szCs w:val="18"/>
              </w:rPr>
              <w:t xml:space="preserve">0.0001 </w:t>
            </w:r>
          </w:p>
        </w:tc>
        <w:tc>
          <w:tcPr>
            <w:tcW w:w="500" w:type="pct"/>
          </w:tcPr>
          <w:p w:rsidR="00A65D0B" w:rsidRPr="00F83269" w:rsidRDefault="00A65D0B" w:rsidP="00A65D0B"/>
        </w:tc>
        <w:tc>
          <w:tcPr>
            <w:tcW w:w="487" w:type="pct"/>
          </w:tcPr>
          <w:p w:rsidR="00A65D0B" w:rsidRPr="00F83269" w:rsidRDefault="00A65D0B" w:rsidP="00A65D0B"/>
        </w:tc>
      </w:tr>
      <w:tr w:rsidR="008328A5" w:rsidTr="00A65D0B">
        <w:trPr>
          <w:trHeight w:val="163"/>
          <w:jc w:val="center"/>
        </w:trPr>
        <w:tc>
          <w:tcPr>
            <w:tcW w:w="500" w:type="pct"/>
          </w:tcPr>
          <w:p w:rsidR="008328A5" w:rsidRPr="00E41383" w:rsidRDefault="008328A5" w:rsidP="008328A5">
            <w:pPr>
              <w:jc w:val="center"/>
              <w:rPr>
                <w:rFonts w:ascii="Times New Roman" w:hAnsi="Times New Roman" w:cs="Times New Roman"/>
                <w:sz w:val="18"/>
                <w:szCs w:val="18"/>
              </w:rPr>
            </w:pPr>
            <w:r w:rsidRPr="00E41383">
              <w:rPr>
                <w:rFonts w:ascii="Times New Roman" w:hAnsi="Times New Roman" w:cs="Times New Roman"/>
                <w:sz w:val="18"/>
                <w:szCs w:val="18"/>
              </w:rPr>
              <w:t>20.3</w:t>
            </w:r>
          </w:p>
        </w:tc>
        <w:tc>
          <w:tcPr>
            <w:tcW w:w="511" w:type="pct"/>
          </w:tcPr>
          <w:p w:rsidR="008328A5" w:rsidRPr="00E41383" w:rsidRDefault="008328A5" w:rsidP="008328A5">
            <w:pPr>
              <w:jc w:val="center"/>
              <w:rPr>
                <w:rFonts w:ascii="Times New Roman" w:hAnsi="Times New Roman" w:cs="Times New Roman"/>
                <w:sz w:val="18"/>
                <w:szCs w:val="18"/>
              </w:rPr>
            </w:pPr>
            <w:r w:rsidRPr="00E41383">
              <w:rPr>
                <w:rFonts w:ascii="Times New Roman" w:hAnsi="Times New Roman" w:cs="Times New Roman"/>
                <w:sz w:val="18"/>
                <w:szCs w:val="18"/>
              </w:rPr>
              <w:t xml:space="preserve">0.0002 </w:t>
            </w:r>
          </w:p>
        </w:tc>
        <w:tc>
          <w:tcPr>
            <w:tcW w:w="500" w:type="pct"/>
          </w:tcPr>
          <w:p w:rsidR="008328A5" w:rsidRPr="00EF6F37" w:rsidRDefault="008328A5" w:rsidP="008328A5">
            <w:pPr>
              <w:jc w:val="center"/>
              <w:rPr>
                <w:rFonts w:ascii="Times New Roman" w:hAnsi="Times New Roman" w:cs="Times New Roman"/>
                <w:sz w:val="18"/>
                <w:szCs w:val="18"/>
              </w:rPr>
            </w:pPr>
            <w:r w:rsidRPr="00EF6F37">
              <w:rPr>
                <w:rFonts w:ascii="Times New Roman" w:hAnsi="Times New Roman" w:cs="Times New Roman"/>
                <w:sz w:val="18"/>
                <w:szCs w:val="18"/>
              </w:rPr>
              <w:t>26.3</w:t>
            </w:r>
          </w:p>
        </w:tc>
        <w:tc>
          <w:tcPr>
            <w:tcW w:w="502" w:type="pct"/>
          </w:tcPr>
          <w:p w:rsidR="008328A5" w:rsidRPr="00EF6F37" w:rsidRDefault="008328A5" w:rsidP="008328A5">
            <w:pPr>
              <w:jc w:val="center"/>
              <w:rPr>
                <w:rFonts w:ascii="Times New Roman" w:hAnsi="Times New Roman" w:cs="Times New Roman"/>
                <w:sz w:val="18"/>
                <w:szCs w:val="18"/>
              </w:rPr>
            </w:pPr>
            <w:r w:rsidRPr="00EF6F37">
              <w:rPr>
                <w:rFonts w:ascii="Times New Roman" w:hAnsi="Times New Roman" w:cs="Times New Roman"/>
                <w:sz w:val="18"/>
                <w:szCs w:val="18"/>
              </w:rPr>
              <w:t xml:space="preserve">0.0001 </w:t>
            </w:r>
          </w:p>
        </w:tc>
        <w:tc>
          <w:tcPr>
            <w:tcW w:w="500" w:type="pct"/>
          </w:tcPr>
          <w:p w:rsidR="008328A5" w:rsidRPr="00EF6F37" w:rsidRDefault="008328A5" w:rsidP="008328A5">
            <w:pPr>
              <w:jc w:val="center"/>
              <w:rPr>
                <w:rFonts w:ascii="Times New Roman" w:hAnsi="Times New Roman" w:cs="Times New Roman"/>
                <w:sz w:val="18"/>
                <w:szCs w:val="18"/>
              </w:rPr>
            </w:pPr>
          </w:p>
        </w:tc>
        <w:tc>
          <w:tcPr>
            <w:tcW w:w="500" w:type="pct"/>
          </w:tcPr>
          <w:p w:rsidR="008328A5" w:rsidRPr="00EF6F37" w:rsidRDefault="008328A5" w:rsidP="008328A5">
            <w:pPr>
              <w:jc w:val="center"/>
              <w:rPr>
                <w:rFonts w:ascii="Times New Roman" w:hAnsi="Times New Roman" w:cs="Times New Roman"/>
                <w:sz w:val="18"/>
                <w:szCs w:val="18"/>
              </w:rPr>
            </w:pPr>
          </w:p>
        </w:tc>
        <w:tc>
          <w:tcPr>
            <w:tcW w:w="500" w:type="pct"/>
          </w:tcPr>
          <w:p w:rsidR="008328A5" w:rsidRPr="008328A5" w:rsidRDefault="008328A5" w:rsidP="008328A5">
            <w:pPr>
              <w:jc w:val="center"/>
              <w:rPr>
                <w:rFonts w:ascii="Times New Roman" w:hAnsi="Times New Roman" w:cs="Times New Roman"/>
                <w:sz w:val="18"/>
                <w:szCs w:val="18"/>
              </w:rPr>
            </w:pPr>
            <w:r w:rsidRPr="008328A5">
              <w:rPr>
                <w:rFonts w:ascii="Times New Roman" w:hAnsi="Times New Roman" w:cs="Times New Roman"/>
                <w:sz w:val="18"/>
                <w:szCs w:val="18"/>
              </w:rPr>
              <w:t>17</w:t>
            </w:r>
          </w:p>
        </w:tc>
        <w:tc>
          <w:tcPr>
            <w:tcW w:w="500" w:type="pct"/>
          </w:tcPr>
          <w:p w:rsidR="008328A5" w:rsidRPr="008328A5" w:rsidRDefault="008328A5" w:rsidP="008328A5">
            <w:pPr>
              <w:jc w:val="center"/>
              <w:rPr>
                <w:rFonts w:ascii="Times New Roman" w:hAnsi="Times New Roman" w:cs="Times New Roman"/>
                <w:sz w:val="18"/>
                <w:szCs w:val="18"/>
              </w:rPr>
            </w:pPr>
            <w:r w:rsidRPr="008328A5">
              <w:rPr>
                <w:rFonts w:ascii="Times New Roman" w:hAnsi="Times New Roman" w:cs="Times New Roman"/>
                <w:sz w:val="18"/>
                <w:szCs w:val="18"/>
              </w:rPr>
              <w:t xml:space="preserve">0.1018 </w:t>
            </w:r>
          </w:p>
        </w:tc>
        <w:tc>
          <w:tcPr>
            <w:tcW w:w="500" w:type="pct"/>
          </w:tcPr>
          <w:p w:rsidR="008328A5" w:rsidRDefault="008328A5" w:rsidP="008328A5">
            <w:pPr>
              <w:jc w:val="center"/>
              <w:rPr>
                <w:rFonts w:ascii="Times New Roman" w:hAnsi="Times New Roman" w:cs="Times New Roman"/>
                <w:sz w:val="18"/>
                <w:szCs w:val="18"/>
              </w:rPr>
            </w:pPr>
          </w:p>
        </w:tc>
        <w:tc>
          <w:tcPr>
            <w:tcW w:w="487" w:type="pct"/>
          </w:tcPr>
          <w:p w:rsidR="008328A5" w:rsidRDefault="008328A5" w:rsidP="008328A5">
            <w:pPr>
              <w:jc w:val="center"/>
              <w:rPr>
                <w:rFonts w:ascii="Times New Roman" w:hAnsi="Times New Roman" w:cs="Times New Roman"/>
                <w:sz w:val="18"/>
                <w:szCs w:val="18"/>
              </w:rPr>
            </w:pPr>
          </w:p>
        </w:tc>
      </w:tr>
      <w:tr w:rsidR="008328A5" w:rsidTr="00A65D0B">
        <w:trPr>
          <w:trHeight w:val="163"/>
          <w:jc w:val="center"/>
        </w:trPr>
        <w:tc>
          <w:tcPr>
            <w:tcW w:w="500" w:type="pct"/>
          </w:tcPr>
          <w:p w:rsidR="008328A5" w:rsidRPr="006C3BD5" w:rsidRDefault="008328A5" w:rsidP="008328A5"/>
        </w:tc>
        <w:tc>
          <w:tcPr>
            <w:tcW w:w="511" w:type="pct"/>
          </w:tcPr>
          <w:p w:rsidR="008328A5" w:rsidRPr="006C3BD5" w:rsidRDefault="008328A5" w:rsidP="008328A5"/>
        </w:tc>
        <w:tc>
          <w:tcPr>
            <w:tcW w:w="500" w:type="pct"/>
          </w:tcPr>
          <w:p w:rsidR="008328A5" w:rsidRPr="00EF6F37" w:rsidRDefault="008328A5" w:rsidP="008328A5">
            <w:pPr>
              <w:jc w:val="center"/>
              <w:rPr>
                <w:rFonts w:ascii="Times New Roman" w:hAnsi="Times New Roman" w:cs="Times New Roman"/>
                <w:sz w:val="18"/>
                <w:szCs w:val="18"/>
              </w:rPr>
            </w:pPr>
            <w:r w:rsidRPr="00EF6F37">
              <w:rPr>
                <w:rFonts w:ascii="Times New Roman" w:hAnsi="Times New Roman" w:cs="Times New Roman"/>
                <w:sz w:val="18"/>
                <w:szCs w:val="18"/>
              </w:rPr>
              <w:t>27</w:t>
            </w:r>
          </w:p>
        </w:tc>
        <w:tc>
          <w:tcPr>
            <w:tcW w:w="502" w:type="pct"/>
          </w:tcPr>
          <w:p w:rsidR="008328A5" w:rsidRPr="00EF6F37" w:rsidRDefault="008328A5" w:rsidP="008328A5">
            <w:pPr>
              <w:jc w:val="center"/>
              <w:rPr>
                <w:rFonts w:ascii="Times New Roman" w:hAnsi="Times New Roman" w:cs="Times New Roman"/>
                <w:sz w:val="18"/>
                <w:szCs w:val="18"/>
              </w:rPr>
            </w:pPr>
            <w:r w:rsidRPr="00EF6F37">
              <w:rPr>
                <w:rFonts w:ascii="Times New Roman" w:hAnsi="Times New Roman" w:cs="Times New Roman"/>
                <w:sz w:val="18"/>
                <w:szCs w:val="18"/>
              </w:rPr>
              <w:t xml:space="preserve">0.0006 </w:t>
            </w:r>
          </w:p>
        </w:tc>
        <w:tc>
          <w:tcPr>
            <w:tcW w:w="500" w:type="pct"/>
          </w:tcPr>
          <w:p w:rsidR="008328A5" w:rsidRPr="00EF6F37" w:rsidRDefault="008328A5" w:rsidP="008328A5">
            <w:pPr>
              <w:jc w:val="center"/>
              <w:rPr>
                <w:rFonts w:ascii="Times New Roman" w:hAnsi="Times New Roman" w:cs="Times New Roman"/>
                <w:sz w:val="18"/>
                <w:szCs w:val="18"/>
              </w:rPr>
            </w:pPr>
          </w:p>
        </w:tc>
        <w:tc>
          <w:tcPr>
            <w:tcW w:w="500" w:type="pct"/>
          </w:tcPr>
          <w:p w:rsidR="008328A5" w:rsidRPr="00EF6F37" w:rsidRDefault="008328A5" w:rsidP="008328A5">
            <w:pPr>
              <w:jc w:val="center"/>
              <w:rPr>
                <w:rFonts w:ascii="Times New Roman" w:hAnsi="Times New Roman" w:cs="Times New Roman"/>
                <w:sz w:val="18"/>
                <w:szCs w:val="18"/>
              </w:rPr>
            </w:pPr>
          </w:p>
        </w:tc>
        <w:tc>
          <w:tcPr>
            <w:tcW w:w="500" w:type="pct"/>
          </w:tcPr>
          <w:p w:rsidR="008328A5" w:rsidRPr="008328A5" w:rsidRDefault="008328A5" w:rsidP="008328A5">
            <w:pPr>
              <w:jc w:val="center"/>
              <w:rPr>
                <w:rFonts w:ascii="Times New Roman" w:hAnsi="Times New Roman" w:cs="Times New Roman"/>
                <w:sz w:val="18"/>
                <w:szCs w:val="18"/>
              </w:rPr>
            </w:pPr>
            <w:r w:rsidRPr="008328A5">
              <w:rPr>
                <w:rFonts w:ascii="Times New Roman" w:hAnsi="Times New Roman" w:cs="Times New Roman"/>
                <w:sz w:val="18"/>
                <w:szCs w:val="18"/>
              </w:rPr>
              <w:t>18</w:t>
            </w:r>
          </w:p>
        </w:tc>
        <w:tc>
          <w:tcPr>
            <w:tcW w:w="500" w:type="pct"/>
          </w:tcPr>
          <w:p w:rsidR="008328A5" w:rsidRPr="008328A5" w:rsidRDefault="008328A5" w:rsidP="008328A5">
            <w:pPr>
              <w:jc w:val="center"/>
              <w:rPr>
                <w:rFonts w:ascii="Times New Roman" w:hAnsi="Times New Roman" w:cs="Times New Roman"/>
                <w:sz w:val="18"/>
                <w:szCs w:val="18"/>
              </w:rPr>
            </w:pPr>
            <w:r w:rsidRPr="008328A5">
              <w:rPr>
                <w:rFonts w:ascii="Times New Roman" w:hAnsi="Times New Roman" w:cs="Times New Roman"/>
                <w:sz w:val="18"/>
                <w:szCs w:val="18"/>
              </w:rPr>
              <w:t xml:space="preserve">0.0354 </w:t>
            </w:r>
          </w:p>
        </w:tc>
        <w:tc>
          <w:tcPr>
            <w:tcW w:w="500" w:type="pct"/>
          </w:tcPr>
          <w:p w:rsidR="008328A5" w:rsidRDefault="008328A5" w:rsidP="008328A5">
            <w:pPr>
              <w:jc w:val="center"/>
              <w:rPr>
                <w:rFonts w:ascii="Times New Roman" w:hAnsi="Times New Roman" w:cs="Times New Roman"/>
                <w:sz w:val="18"/>
                <w:szCs w:val="18"/>
              </w:rPr>
            </w:pPr>
          </w:p>
        </w:tc>
        <w:tc>
          <w:tcPr>
            <w:tcW w:w="487" w:type="pct"/>
          </w:tcPr>
          <w:p w:rsidR="008328A5" w:rsidRDefault="008328A5" w:rsidP="008328A5">
            <w:pPr>
              <w:jc w:val="center"/>
              <w:rPr>
                <w:rFonts w:ascii="Times New Roman" w:hAnsi="Times New Roman" w:cs="Times New Roman"/>
                <w:sz w:val="18"/>
                <w:szCs w:val="18"/>
              </w:rPr>
            </w:pPr>
          </w:p>
        </w:tc>
      </w:tr>
      <w:tr w:rsidR="008328A5" w:rsidTr="00A65D0B">
        <w:trPr>
          <w:trHeight w:val="163"/>
          <w:jc w:val="center"/>
        </w:trPr>
        <w:tc>
          <w:tcPr>
            <w:tcW w:w="500" w:type="pct"/>
          </w:tcPr>
          <w:p w:rsidR="008328A5" w:rsidRPr="006C3BD5" w:rsidRDefault="008328A5" w:rsidP="008328A5"/>
        </w:tc>
        <w:tc>
          <w:tcPr>
            <w:tcW w:w="511" w:type="pct"/>
          </w:tcPr>
          <w:p w:rsidR="008328A5" w:rsidRPr="006C3BD5" w:rsidRDefault="008328A5" w:rsidP="008328A5"/>
        </w:tc>
        <w:tc>
          <w:tcPr>
            <w:tcW w:w="500" w:type="pct"/>
          </w:tcPr>
          <w:p w:rsidR="008328A5" w:rsidRPr="005D3A76" w:rsidRDefault="008328A5" w:rsidP="008328A5"/>
        </w:tc>
        <w:tc>
          <w:tcPr>
            <w:tcW w:w="502" w:type="pct"/>
          </w:tcPr>
          <w:p w:rsidR="008328A5" w:rsidRPr="005D3A76" w:rsidRDefault="008328A5" w:rsidP="008328A5"/>
        </w:tc>
        <w:tc>
          <w:tcPr>
            <w:tcW w:w="500" w:type="pct"/>
          </w:tcPr>
          <w:p w:rsidR="008328A5" w:rsidRDefault="008328A5" w:rsidP="008328A5">
            <w:pPr>
              <w:jc w:val="center"/>
              <w:rPr>
                <w:rFonts w:ascii="Times New Roman" w:hAnsi="Times New Roman" w:cs="Times New Roman"/>
                <w:sz w:val="18"/>
                <w:szCs w:val="18"/>
              </w:rPr>
            </w:pPr>
          </w:p>
        </w:tc>
        <w:tc>
          <w:tcPr>
            <w:tcW w:w="500" w:type="pct"/>
          </w:tcPr>
          <w:p w:rsidR="008328A5" w:rsidRDefault="008328A5" w:rsidP="008328A5">
            <w:pPr>
              <w:jc w:val="center"/>
              <w:rPr>
                <w:rFonts w:ascii="Times New Roman" w:hAnsi="Times New Roman" w:cs="Times New Roman"/>
                <w:sz w:val="18"/>
                <w:szCs w:val="18"/>
              </w:rPr>
            </w:pPr>
          </w:p>
        </w:tc>
        <w:tc>
          <w:tcPr>
            <w:tcW w:w="500" w:type="pct"/>
          </w:tcPr>
          <w:p w:rsidR="008328A5" w:rsidRPr="008328A5" w:rsidRDefault="008328A5" w:rsidP="008328A5">
            <w:pPr>
              <w:jc w:val="center"/>
              <w:rPr>
                <w:rFonts w:ascii="Times New Roman" w:hAnsi="Times New Roman" w:cs="Times New Roman"/>
                <w:sz w:val="18"/>
                <w:szCs w:val="18"/>
              </w:rPr>
            </w:pPr>
            <w:r w:rsidRPr="008328A5">
              <w:rPr>
                <w:rFonts w:ascii="Times New Roman" w:hAnsi="Times New Roman" w:cs="Times New Roman"/>
                <w:sz w:val="18"/>
                <w:szCs w:val="18"/>
              </w:rPr>
              <w:t>19</w:t>
            </w:r>
          </w:p>
        </w:tc>
        <w:tc>
          <w:tcPr>
            <w:tcW w:w="500" w:type="pct"/>
          </w:tcPr>
          <w:p w:rsidR="008328A5" w:rsidRPr="008328A5" w:rsidRDefault="008328A5" w:rsidP="008328A5">
            <w:pPr>
              <w:jc w:val="center"/>
              <w:rPr>
                <w:rFonts w:ascii="Times New Roman" w:hAnsi="Times New Roman" w:cs="Times New Roman"/>
                <w:sz w:val="18"/>
                <w:szCs w:val="18"/>
              </w:rPr>
            </w:pPr>
            <w:r w:rsidRPr="008328A5">
              <w:rPr>
                <w:rFonts w:ascii="Times New Roman" w:hAnsi="Times New Roman" w:cs="Times New Roman"/>
                <w:sz w:val="18"/>
                <w:szCs w:val="18"/>
              </w:rPr>
              <w:t xml:space="preserve">0.0085 </w:t>
            </w:r>
          </w:p>
        </w:tc>
        <w:tc>
          <w:tcPr>
            <w:tcW w:w="500" w:type="pct"/>
          </w:tcPr>
          <w:p w:rsidR="008328A5" w:rsidRDefault="008328A5" w:rsidP="008328A5">
            <w:pPr>
              <w:jc w:val="center"/>
              <w:rPr>
                <w:rFonts w:ascii="Times New Roman" w:hAnsi="Times New Roman" w:cs="Times New Roman"/>
                <w:sz w:val="18"/>
                <w:szCs w:val="18"/>
              </w:rPr>
            </w:pPr>
          </w:p>
        </w:tc>
        <w:tc>
          <w:tcPr>
            <w:tcW w:w="487" w:type="pct"/>
          </w:tcPr>
          <w:p w:rsidR="008328A5" w:rsidRDefault="008328A5" w:rsidP="008328A5">
            <w:pPr>
              <w:jc w:val="center"/>
              <w:rPr>
                <w:rFonts w:ascii="Times New Roman" w:hAnsi="Times New Roman" w:cs="Times New Roman"/>
                <w:sz w:val="18"/>
                <w:szCs w:val="18"/>
              </w:rPr>
            </w:pPr>
          </w:p>
        </w:tc>
      </w:tr>
      <w:tr w:rsidR="008328A5" w:rsidTr="00A65D0B">
        <w:trPr>
          <w:trHeight w:val="163"/>
          <w:jc w:val="center"/>
        </w:trPr>
        <w:tc>
          <w:tcPr>
            <w:tcW w:w="500" w:type="pct"/>
          </w:tcPr>
          <w:p w:rsidR="008328A5" w:rsidRPr="006C3BD5" w:rsidRDefault="008328A5" w:rsidP="008328A5"/>
        </w:tc>
        <w:tc>
          <w:tcPr>
            <w:tcW w:w="511" w:type="pct"/>
          </w:tcPr>
          <w:p w:rsidR="008328A5" w:rsidRPr="006C3BD5" w:rsidRDefault="008328A5" w:rsidP="008328A5"/>
        </w:tc>
        <w:tc>
          <w:tcPr>
            <w:tcW w:w="500" w:type="pct"/>
          </w:tcPr>
          <w:p w:rsidR="008328A5" w:rsidRPr="005D3A76" w:rsidRDefault="008328A5" w:rsidP="008328A5"/>
        </w:tc>
        <w:tc>
          <w:tcPr>
            <w:tcW w:w="502" w:type="pct"/>
          </w:tcPr>
          <w:p w:rsidR="008328A5" w:rsidRPr="005D3A76" w:rsidRDefault="008328A5" w:rsidP="008328A5"/>
        </w:tc>
        <w:tc>
          <w:tcPr>
            <w:tcW w:w="500" w:type="pct"/>
          </w:tcPr>
          <w:p w:rsidR="008328A5" w:rsidRDefault="008328A5" w:rsidP="008328A5">
            <w:pPr>
              <w:jc w:val="center"/>
              <w:rPr>
                <w:rFonts w:ascii="Times New Roman" w:hAnsi="Times New Roman" w:cs="Times New Roman"/>
                <w:sz w:val="18"/>
                <w:szCs w:val="18"/>
              </w:rPr>
            </w:pPr>
          </w:p>
        </w:tc>
        <w:tc>
          <w:tcPr>
            <w:tcW w:w="500" w:type="pct"/>
          </w:tcPr>
          <w:p w:rsidR="008328A5" w:rsidRDefault="008328A5" w:rsidP="008328A5">
            <w:pPr>
              <w:jc w:val="center"/>
              <w:rPr>
                <w:rFonts w:ascii="Times New Roman" w:hAnsi="Times New Roman" w:cs="Times New Roman"/>
                <w:sz w:val="18"/>
                <w:szCs w:val="18"/>
              </w:rPr>
            </w:pPr>
          </w:p>
        </w:tc>
        <w:tc>
          <w:tcPr>
            <w:tcW w:w="500" w:type="pct"/>
          </w:tcPr>
          <w:p w:rsidR="008328A5" w:rsidRPr="008328A5" w:rsidRDefault="008328A5" w:rsidP="008328A5">
            <w:pPr>
              <w:jc w:val="center"/>
              <w:rPr>
                <w:rFonts w:ascii="Times New Roman" w:hAnsi="Times New Roman" w:cs="Times New Roman"/>
                <w:sz w:val="18"/>
                <w:szCs w:val="18"/>
              </w:rPr>
            </w:pPr>
            <w:r w:rsidRPr="008328A5">
              <w:rPr>
                <w:rFonts w:ascii="Times New Roman" w:hAnsi="Times New Roman" w:cs="Times New Roman"/>
                <w:sz w:val="18"/>
                <w:szCs w:val="18"/>
              </w:rPr>
              <w:t>20</w:t>
            </w:r>
          </w:p>
        </w:tc>
        <w:tc>
          <w:tcPr>
            <w:tcW w:w="500" w:type="pct"/>
          </w:tcPr>
          <w:p w:rsidR="008328A5" w:rsidRPr="008328A5" w:rsidRDefault="008328A5" w:rsidP="008328A5">
            <w:pPr>
              <w:jc w:val="center"/>
              <w:rPr>
                <w:rFonts w:ascii="Times New Roman" w:hAnsi="Times New Roman" w:cs="Times New Roman"/>
                <w:sz w:val="18"/>
                <w:szCs w:val="18"/>
              </w:rPr>
            </w:pPr>
            <w:r w:rsidRPr="008328A5">
              <w:rPr>
                <w:rFonts w:ascii="Times New Roman" w:hAnsi="Times New Roman" w:cs="Times New Roman"/>
                <w:sz w:val="18"/>
                <w:szCs w:val="18"/>
              </w:rPr>
              <w:t xml:space="preserve">0.0011 </w:t>
            </w:r>
          </w:p>
        </w:tc>
        <w:tc>
          <w:tcPr>
            <w:tcW w:w="500" w:type="pct"/>
          </w:tcPr>
          <w:p w:rsidR="008328A5" w:rsidRDefault="008328A5" w:rsidP="008328A5">
            <w:pPr>
              <w:jc w:val="center"/>
              <w:rPr>
                <w:rFonts w:ascii="Times New Roman" w:hAnsi="Times New Roman" w:cs="Times New Roman"/>
                <w:sz w:val="18"/>
                <w:szCs w:val="18"/>
              </w:rPr>
            </w:pPr>
          </w:p>
        </w:tc>
        <w:tc>
          <w:tcPr>
            <w:tcW w:w="487" w:type="pct"/>
          </w:tcPr>
          <w:p w:rsidR="008328A5" w:rsidRDefault="008328A5" w:rsidP="008328A5">
            <w:pPr>
              <w:jc w:val="center"/>
              <w:rPr>
                <w:rFonts w:ascii="Times New Roman" w:hAnsi="Times New Roman" w:cs="Times New Roman"/>
                <w:sz w:val="18"/>
                <w:szCs w:val="18"/>
              </w:rPr>
            </w:pPr>
          </w:p>
        </w:tc>
      </w:tr>
      <w:tr w:rsidR="008328A5" w:rsidTr="00A65D0B">
        <w:trPr>
          <w:trHeight w:val="163"/>
          <w:jc w:val="center"/>
        </w:trPr>
        <w:tc>
          <w:tcPr>
            <w:tcW w:w="500" w:type="pct"/>
          </w:tcPr>
          <w:p w:rsidR="008328A5" w:rsidRPr="006C3BD5" w:rsidRDefault="008328A5" w:rsidP="008328A5"/>
        </w:tc>
        <w:tc>
          <w:tcPr>
            <w:tcW w:w="511" w:type="pct"/>
          </w:tcPr>
          <w:p w:rsidR="008328A5" w:rsidRPr="006C3BD5" w:rsidRDefault="008328A5" w:rsidP="008328A5"/>
        </w:tc>
        <w:tc>
          <w:tcPr>
            <w:tcW w:w="500" w:type="pct"/>
          </w:tcPr>
          <w:p w:rsidR="008328A5" w:rsidRDefault="008328A5" w:rsidP="008328A5">
            <w:pPr>
              <w:jc w:val="center"/>
              <w:rPr>
                <w:rFonts w:ascii="Times New Roman" w:hAnsi="Times New Roman" w:cs="Times New Roman"/>
                <w:sz w:val="18"/>
                <w:szCs w:val="18"/>
              </w:rPr>
            </w:pPr>
          </w:p>
        </w:tc>
        <w:tc>
          <w:tcPr>
            <w:tcW w:w="502" w:type="pct"/>
          </w:tcPr>
          <w:p w:rsidR="008328A5" w:rsidRDefault="008328A5" w:rsidP="008328A5">
            <w:pPr>
              <w:jc w:val="center"/>
              <w:rPr>
                <w:rFonts w:ascii="Times New Roman" w:hAnsi="Times New Roman" w:cs="Times New Roman"/>
                <w:sz w:val="18"/>
                <w:szCs w:val="18"/>
              </w:rPr>
            </w:pPr>
          </w:p>
        </w:tc>
        <w:tc>
          <w:tcPr>
            <w:tcW w:w="500" w:type="pct"/>
          </w:tcPr>
          <w:p w:rsidR="008328A5" w:rsidRDefault="008328A5" w:rsidP="008328A5">
            <w:pPr>
              <w:jc w:val="center"/>
              <w:rPr>
                <w:rFonts w:ascii="Times New Roman" w:hAnsi="Times New Roman" w:cs="Times New Roman"/>
                <w:sz w:val="18"/>
                <w:szCs w:val="18"/>
              </w:rPr>
            </w:pPr>
          </w:p>
        </w:tc>
        <w:tc>
          <w:tcPr>
            <w:tcW w:w="500" w:type="pct"/>
          </w:tcPr>
          <w:p w:rsidR="008328A5" w:rsidRDefault="008328A5" w:rsidP="008328A5">
            <w:pPr>
              <w:jc w:val="center"/>
              <w:rPr>
                <w:rFonts w:ascii="Times New Roman" w:hAnsi="Times New Roman" w:cs="Times New Roman"/>
                <w:sz w:val="18"/>
                <w:szCs w:val="18"/>
              </w:rPr>
            </w:pPr>
          </w:p>
        </w:tc>
        <w:tc>
          <w:tcPr>
            <w:tcW w:w="500" w:type="pct"/>
          </w:tcPr>
          <w:p w:rsidR="008328A5" w:rsidRPr="008328A5" w:rsidRDefault="008328A5" w:rsidP="008328A5">
            <w:pPr>
              <w:jc w:val="center"/>
              <w:rPr>
                <w:rFonts w:ascii="Times New Roman" w:hAnsi="Times New Roman" w:cs="Times New Roman"/>
                <w:sz w:val="18"/>
                <w:szCs w:val="18"/>
              </w:rPr>
            </w:pPr>
            <w:r w:rsidRPr="008328A5">
              <w:rPr>
                <w:rFonts w:ascii="Times New Roman" w:hAnsi="Times New Roman" w:cs="Times New Roman"/>
                <w:sz w:val="18"/>
                <w:szCs w:val="18"/>
              </w:rPr>
              <w:t>21</w:t>
            </w:r>
          </w:p>
        </w:tc>
        <w:tc>
          <w:tcPr>
            <w:tcW w:w="500" w:type="pct"/>
          </w:tcPr>
          <w:p w:rsidR="008328A5" w:rsidRPr="008328A5" w:rsidRDefault="008328A5" w:rsidP="008328A5">
            <w:pPr>
              <w:jc w:val="center"/>
              <w:rPr>
                <w:rFonts w:ascii="Times New Roman" w:hAnsi="Times New Roman" w:cs="Times New Roman"/>
                <w:sz w:val="18"/>
                <w:szCs w:val="18"/>
              </w:rPr>
            </w:pPr>
            <w:r w:rsidRPr="008328A5">
              <w:rPr>
                <w:rFonts w:ascii="Times New Roman" w:hAnsi="Times New Roman" w:cs="Times New Roman"/>
                <w:sz w:val="18"/>
                <w:szCs w:val="18"/>
              </w:rPr>
              <w:t xml:space="preserve">0.0005 </w:t>
            </w:r>
          </w:p>
        </w:tc>
        <w:tc>
          <w:tcPr>
            <w:tcW w:w="500" w:type="pct"/>
          </w:tcPr>
          <w:p w:rsidR="008328A5" w:rsidRDefault="008328A5" w:rsidP="008328A5">
            <w:pPr>
              <w:rPr>
                <w:rFonts w:ascii="Times New Roman" w:hAnsi="Times New Roman" w:cs="Times New Roman"/>
                <w:sz w:val="18"/>
                <w:szCs w:val="18"/>
              </w:rPr>
            </w:pPr>
          </w:p>
        </w:tc>
        <w:tc>
          <w:tcPr>
            <w:tcW w:w="487" w:type="pct"/>
          </w:tcPr>
          <w:p w:rsidR="008328A5" w:rsidRDefault="008328A5" w:rsidP="008328A5">
            <w:pPr>
              <w:rPr>
                <w:rFonts w:ascii="Times New Roman" w:hAnsi="Times New Roman" w:cs="Times New Roman"/>
                <w:sz w:val="18"/>
                <w:szCs w:val="18"/>
              </w:rPr>
            </w:pPr>
          </w:p>
        </w:tc>
      </w:tr>
      <w:tr w:rsidR="008328A5" w:rsidTr="00A65D0B">
        <w:trPr>
          <w:trHeight w:val="163"/>
          <w:jc w:val="center"/>
        </w:trPr>
        <w:tc>
          <w:tcPr>
            <w:tcW w:w="500" w:type="pct"/>
          </w:tcPr>
          <w:p w:rsidR="008328A5" w:rsidRPr="006C3BD5" w:rsidRDefault="008328A5" w:rsidP="008328A5"/>
        </w:tc>
        <w:tc>
          <w:tcPr>
            <w:tcW w:w="511" w:type="pct"/>
          </w:tcPr>
          <w:p w:rsidR="008328A5" w:rsidRPr="006C3BD5" w:rsidRDefault="008328A5" w:rsidP="008328A5"/>
        </w:tc>
        <w:tc>
          <w:tcPr>
            <w:tcW w:w="500" w:type="pct"/>
          </w:tcPr>
          <w:p w:rsidR="008328A5" w:rsidRDefault="008328A5" w:rsidP="008328A5">
            <w:pPr>
              <w:jc w:val="center"/>
              <w:rPr>
                <w:rFonts w:ascii="Times New Roman" w:hAnsi="Times New Roman" w:cs="Times New Roman"/>
                <w:sz w:val="18"/>
                <w:szCs w:val="18"/>
              </w:rPr>
            </w:pPr>
          </w:p>
        </w:tc>
        <w:tc>
          <w:tcPr>
            <w:tcW w:w="502" w:type="pct"/>
          </w:tcPr>
          <w:p w:rsidR="008328A5" w:rsidRDefault="008328A5" w:rsidP="008328A5">
            <w:pPr>
              <w:jc w:val="center"/>
              <w:rPr>
                <w:rFonts w:ascii="Times New Roman" w:hAnsi="Times New Roman" w:cs="Times New Roman"/>
                <w:sz w:val="18"/>
                <w:szCs w:val="18"/>
              </w:rPr>
            </w:pPr>
          </w:p>
        </w:tc>
        <w:tc>
          <w:tcPr>
            <w:tcW w:w="500" w:type="pct"/>
          </w:tcPr>
          <w:p w:rsidR="008328A5" w:rsidRDefault="008328A5" w:rsidP="008328A5">
            <w:pPr>
              <w:jc w:val="center"/>
              <w:rPr>
                <w:rFonts w:ascii="Times New Roman" w:hAnsi="Times New Roman" w:cs="Times New Roman"/>
                <w:sz w:val="18"/>
                <w:szCs w:val="18"/>
              </w:rPr>
            </w:pPr>
          </w:p>
        </w:tc>
        <w:tc>
          <w:tcPr>
            <w:tcW w:w="500" w:type="pct"/>
          </w:tcPr>
          <w:p w:rsidR="008328A5" w:rsidRDefault="008328A5" w:rsidP="008328A5">
            <w:pPr>
              <w:jc w:val="center"/>
              <w:rPr>
                <w:rFonts w:ascii="Times New Roman" w:hAnsi="Times New Roman" w:cs="Times New Roman"/>
                <w:sz w:val="18"/>
                <w:szCs w:val="18"/>
              </w:rPr>
            </w:pPr>
          </w:p>
        </w:tc>
        <w:tc>
          <w:tcPr>
            <w:tcW w:w="500" w:type="pct"/>
          </w:tcPr>
          <w:p w:rsidR="008328A5" w:rsidRPr="008328A5" w:rsidRDefault="008328A5" w:rsidP="008328A5">
            <w:pPr>
              <w:jc w:val="center"/>
              <w:rPr>
                <w:rFonts w:ascii="Times New Roman" w:hAnsi="Times New Roman" w:cs="Times New Roman"/>
                <w:sz w:val="18"/>
                <w:szCs w:val="18"/>
              </w:rPr>
            </w:pPr>
            <w:r w:rsidRPr="008328A5">
              <w:rPr>
                <w:rFonts w:ascii="Times New Roman" w:hAnsi="Times New Roman" w:cs="Times New Roman"/>
                <w:sz w:val="18"/>
                <w:szCs w:val="18"/>
              </w:rPr>
              <w:t>22</w:t>
            </w:r>
          </w:p>
        </w:tc>
        <w:tc>
          <w:tcPr>
            <w:tcW w:w="500" w:type="pct"/>
          </w:tcPr>
          <w:p w:rsidR="008328A5" w:rsidRPr="008328A5" w:rsidRDefault="008328A5" w:rsidP="008328A5">
            <w:pPr>
              <w:jc w:val="center"/>
              <w:rPr>
                <w:rFonts w:ascii="Times New Roman" w:hAnsi="Times New Roman" w:cs="Times New Roman"/>
                <w:sz w:val="18"/>
                <w:szCs w:val="18"/>
              </w:rPr>
            </w:pPr>
            <w:r w:rsidRPr="008328A5">
              <w:rPr>
                <w:rFonts w:ascii="Times New Roman" w:hAnsi="Times New Roman" w:cs="Times New Roman"/>
                <w:sz w:val="18"/>
                <w:szCs w:val="18"/>
              </w:rPr>
              <w:t xml:space="preserve">0.0001 </w:t>
            </w:r>
          </w:p>
        </w:tc>
        <w:tc>
          <w:tcPr>
            <w:tcW w:w="500" w:type="pct"/>
          </w:tcPr>
          <w:p w:rsidR="008328A5" w:rsidRDefault="008328A5" w:rsidP="008328A5">
            <w:pPr>
              <w:autoSpaceDE w:val="0"/>
              <w:autoSpaceDN w:val="0"/>
              <w:adjustRightInd w:val="0"/>
              <w:spacing w:line="260" w:lineRule="exact"/>
              <w:ind w:leftChars="100" w:left="210"/>
              <w:rPr>
                <w:rFonts w:ascii="Times New Roman" w:hAnsi="Times New Roman" w:cs="Times New Roman"/>
                <w:sz w:val="18"/>
                <w:szCs w:val="18"/>
              </w:rPr>
            </w:pPr>
          </w:p>
        </w:tc>
        <w:tc>
          <w:tcPr>
            <w:tcW w:w="487" w:type="pct"/>
          </w:tcPr>
          <w:p w:rsidR="008328A5" w:rsidRDefault="008328A5" w:rsidP="008328A5">
            <w:pPr>
              <w:autoSpaceDE w:val="0"/>
              <w:autoSpaceDN w:val="0"/>
              <w:adjustRightInd w:val="0"/>
              <w:spacing w:line="260" w:lineRule="exact"/>
              <w:rPr>
                <w:rFonts w:ascii="Times New Roman" w:hAnsi="Times New Roman" w:cs="Times New Roman"/>
                <w:sz w:val="18"/>
                <w:szCs w:val="18"/>
              </w:rPr>
            </w:pPr>
          </w:p>
        </w:tc>
      </w:tr>
      <w:tr w:rsidR="008328A5" w:rsidTr="00A65D0B">
        <w:trPr>
          <w:trHeight w:val="163"/>
          <w:jc w:val="center"/>
        </w:trPr>
        <w:tc>
          <w:tcPr>
            <w:tcW w:w="500" w:type="pct"/>
          </w:tcPr>
          <w:p w:rsidR="008328A5" w:rsidRDefault="008328A5" w:rsidP="008328A5">
            <w:pPr>
              <w:jc w:val="center"/>
              <w:rPr>
                <w:rFonts w:ascii="Times New Roman" w:hAnsi="Times New Roman" w:cs="Times New Roman"/>
                <w:sz w:val="18"/>
                <w:szCs w:val="18"/>
              </w:rPr>
            </w:pPr>
          </w:p>
        </w:tc>
        <w:tc>
          <w:tcPr>
            <w:tcW w:w="511" w:type="pct"/>
          </w:tcPr>
          <w:p w:rsidR="008328A5" w:rsidRDefault="008328A5" w:rsidP="008328A5">
            <w:pPr>
              <w:jc w:val="center"/>
              <w:rPr>
                <w:rFonts w:ascii="Times New Roman" w:hAnsi="Times New Roman" w:cs="Times New Roman"/>
                <w:sz w:val="18"/>
                <w:szCs w:val="18"/>
              </w:rPr>
            </w:pPr>
          </w:p>
        </w:tc>
        <w:tc>
          <w:tcPr>
            <w:tcW w:w="500" w:type="pct"/>
          </w:tcPr>
          <w:p w:rsidR="008328A5" w:rsidRDefault="008328A5" w:rsidP="008328A5">
            <w:pPr>
              <w:jc w:val="center"/>
              <w:rPr>
                <w:rFonts w:ascii="Times New Roman" w:hAnsi="Times New Roman" w:cs="Times New Roman"/>
                <w:sz w:val="18"/>
                <w:szCs w:val="18"/>
              </w:rPr>
            </w:pPr>
          </w:p>
        </w:tc>
        <w:tc>
          <w:tcPr>
            <w:tcW w:w="502" w:type="pct"/>
          </w:tcPr>
          <w:p w:rsidR="008328A5" w:rsidRDefault="008328A5" w:rsidP="008328A5">
            <w:pPr>
              <w:jc w:val="center"/>
              <w:rPr>
                <w:rFonts w:ascii="Times New Roman" w:hAnsi="Times New Roman" w:cs="Times New Roman"/>
                <w:sz w:val="18"/>
                <w:szCs w:val="18"/>
              </w:rPr>
            </w:pPr>
          </w:p>
        </w:tc>
        <w:tc>
          <w:tcPr>
            <w:tcW w:w="500" w:type="pct"/>
          </w:tcPr>
          <w:p w:rsidR="008328A5" w:rsidRDefault="008328A5" w:rsidP="008328A5">
            <w:pPr>
              <w:jc w:val="center"/>
              <w:rPr>
                <w:rFonts w:ascii="Times New Roman" w:hAnsi="Times New Roman" w:cs="Times New Roman"/>
                <w:sz w:val="18"/>
                <w:szCs w:val="18"/>
              </w:rPr>
            </w:pPr>
          </w:p>
        </w:tc>
        <w:tc>
          <w:tcPr>
            <w:tcW w:w="500" w:type="pct"/>
          </w:tcPr>
          <w:p w:rsidR="008328A5" w:rsidRDefault="008328A5" w:rsidP="008328A5">
            <w:pPr>
              <w:jc w:val="center"/>
              <w:rPr>
                <w:rFonts w:ascii="Times New Roman" w:hAnsi="Times New Roman" w:cs="Times New Roman"/>
                <w:sz w:val="18"/>
                <w:szCs w:val="18"/>
              </w:rPr>
            </w:pPr>
          </w:p>
        </w:tc>
        <w:tc>
          <w:tcPr>
            <w:tcW w:w="500" w:type="pct"/>
          </w:tcPr>
          <w:p w:rsidR="008328A5" w:rsidRPr="003518F5" w:rsidRDefault="008328A5" w:rsidP="008328A5"/>
        </w:tc>
        <w:tc>
          <w:tcPr>
            <w:tcW w:w="500" w:type="pct"/>
          </w:tcPr>
          <w:p w:rsidR="008328A5" w:rsidRPr="003518F5" w:rsidRDefault="008328A5" w:rsidP="008328A5"/>
        </w:tc>
        <w:tc>
          <w:tcPr>
            <w:tcW w:w="500" w:type="pct"/>
          </w:tcPr>
          <w:p w:rsidR="008328A5" w:rsidRDefault="008328A5" w:rsidP="008328A5">
            <w:pPr>
              <w:autoSpaceDE w:val="0"/>
              <w:autoSpaceDN w:val="0"/>
              <w:adjustRightInd w:val="0"/>
              <w:spacing w:line="260" w:lineRule="exact"/>
              <w:ind w:leftChars="100" w:left="210"/>
              <w:rPr>
                <w:rFonts w:ascii="Times New Roman" w:hAnsi="Times New Roman" w:cs="Times New Roman"/>
                <w:sz w:val="18"/>
                <w:szCs w:val="18"/>
              </w:rPr>
            </w:pPr>
          </w:p>
        </w:tc>
        <w:tc>
          <w:tcPr>
            <w:tcW w:w="487" w:type="pct"/>
          </w:tcPr>
          <w:p w:rsidR="008328A5" w:rsidRDefault="008328A5" w:rsidP="008328A5">
            <w:pPr>
              <w:autoSpaceDE w:val="0"/>
              <w:autoSpaceDN w:val="0"/>
              <w:adjustRightInd w:val="0"/>
              <w:spacing w:line="260" w:lineRule="exact"/>
              <w:rPr>
                <w:rFonts w:ascii="Times New Roman" w:hAnsi="Times New Roman" w:cs="Times New Roman"/>
                <w:sz w:val="18"/>
                <w:szCs w:val="18"/>
              </w:rPr>
            </w:pPr>
          </w:p>
        </w:tc>
      </w:tr>
      <w:tr w:rsidR="008328A5" w:rsidTr="00A65D0B">
        <w:trPr>
          <w:trHeight w:val="163"/>
          <w:jc w:val="center"/>
        </w:trPr>
        <w:tc>
          <w:tcPr>
            <w:tcW w:w="500" w:type="pct"/>
          </w:tcPr>
          <w:p w:rsidR="008328A5" w:rsidRDefault="008328A5" w:rsidP="008328A5">
            <w:pPr>
              <w:jc w:val="center"/>
              <w:rPr>
                <w:rFonts w:ascii="Times New Roman" w:hAnsi="Times New Roman" w:cs="Times New Roman"/>
                <w:sz w:val="18"/>
                <w:szCs w:val="18"/>
              </w:rPr>
            </w:pPr>
          </w:p>
        </w:tc>
        <w:tc>
          <w:tcPr>
            <w:tcW w:w="511" w:type="pct"/>
          </w:tcPr>
          <w:p w:rsidR="008328A5" w:rsidRDefault="008328A5" w:rsidP="008328A5">
            <w:pPr>
              <w:jc w:val="center"/>
              <w:rPr>
                <w:rFonts w:ascii="Times New Roman" w:hAnsi="Times New Roman" w:cs="Times New Roman"/>
                <w:sz w:val="18"/>
                <w:szCs w:val="18"/>
              </w:rPr>
            </w:pPr>
          </w:p>
        </w:tc>
        <w:tc>
          <w:tcPr>
            <w:tcW w:w="500" w:type="pct"/>
          </w:tcPr>
          <w:p w:rsidR="008328A5" w:rsidRDefault="008328A5" w:rsidP="008328A5">
            <w:pPr>
              <w:jc w:val="center"/>
              <w:rPr>
                <w:rFonts w:ascii="Times New Roman" w:hAnsi="Times New Roman" w:cs="Times New Roman"/>
                <w:sz w:val="18"/>
                <w:szCs w:val="18"/>
              </w:rPr>
            </w:pPr>
          </w:p>
        </w:tc>
        <w:tc>
          <w:tcPr>
            <w:tcW w:w="502" w:type="pct"/>
          </w:tcPr>
          <w:p w:rsidR="008328A5" w:rsidRDefault="008328A5" w:rsidP="008328A5">
            <w:pPr>
              <w:jc w:val="center"/>
              <w:rPr>
                <w:rFonts w:ascii="Times New Roman" w:hAnsi="Times New Roman" w:cs="Times New Roman"/>
                <w:sz w:val="18"/>
                <w:szCs w:val="18"/>
              </w:rPr>
            </w:pPr>
          </w:p>
        </w:tc>
        <w:tc>
          <w:tcPr>
            <w:tcW w:w="500" w:type="pct"/>
          </w:tcPr>
          <w:p w:rsidR="008328A5" w:rsidRDefault="008328A5" w:rsidP="008328A5">
            <w:pPr>
              <w:jc w:val="center"/>
              <w:rPr>
                <w:rFonts w:ascii="Times New Roman" w:hAnsi="Times New Roman" w:cs="Times New Roman"/>
                <w:sz w:val="18"/>
                <w:szCs w:val="18"/>
              </w:rPr>
            </w:pPr>
          </w:p>
        </w:tc>
        <w:tc>
          <w:tcPr>
            <w:tcW w:w="500" w:type="pct"/>
          </w:tcPr>
          <w:p w:rsidR="008328A5" w:rsidRDefault="008328A5" w:rsidP="008328A5">
            <w:pPr>
              <w:jc w:val="center"/>
              <w:rPr>
                <w:rFonts w:ascii="Times New Roman" w:hAnsi="Times New Roman" w:cs="Times New Roman"/>
                <w:sz w:val="18"/>
                <w:szCs w:val="18"/>
              </w:rPr>
            </w:pPr>
          </w:p>
        </w:tc>
        <w:tc>
          <w:tcPr>
            <w:tcW w:w="500" w:type="pct"/>
          </w:tcPr>
          <w:p w:rsidR="008328A5" w:rsidRPr="003518F5" w:rsidRDefault="008328A5" w:rsidP="008328A5"/>
        </w:tc>
        <w:tc>
          <w:tcPr>
            <w:tcW w:w="500" w:type="pct"/>
          </w:tcPr>
          <w:p w:rsidR="008328A5" w:rsidRPr="003518F5" w:rsidRDefault="008328A5" w:rsidP="008328A5"/>
        </w:tc>
        <w:tc>
          <w:tcPr>
            <w:tcW w:w="500" w:type="pct"/>
          </w:tcPr>
          <w:p w:rsidR="008328A5" w:rsidRDefault="008328A5" w:rsidP="008328A5">
            <w:pPr>
              <w:autoSpaceDE w:val="0"/>
              <w:autoSpaceDN w:val="0"/>
              <w:adjustRightInd w:val="0"/>
              <w:spacing w:line="260" w:lineRule="exact"/>
              <w:ind w:leftChars="100" w:left="210"/>
              <w:rPr>
                <w:rFonts w:ascii="Times New Roman" w:hAnsi="Times New Roman" w:cs="Times New Roman"/>
                <w:sz w:val="18"/>
                <w:szCs w:val="18"/>
              </w:rPr>
            </w:pPr>
          </w:p>
        </w:tc>
        <w:tc>
          <w:tcPr>
            <w:tcW w:w="487" w:type="pct"/>
          </w:tcPr>
          <w:p w:rsidR="008328A5" w:rsidRDefault="008328A5" w:rsidP="008328A5">
            <w:pPr>
              <w:autoSpaceDE w:val="0"/>
              <w:autoSpaceDN w:val="0"/>
              <w:adjustRightInd w:val="0"/>
              <w:spacing w:line="260" w:lineRule="exact"/>
              <w:rPr>
                <w:rFonts w:ascii="Times New Roman" w:hAnsi="Times New Roman" w:cs="Times New Roman"/>
                <w:sz w:val="18"/>
                <w:szCs w:val="18"/>
              </w:rPr>
            </w:pPr>
          </w:p>
        </w:tc>
      </w:tr>
      <w:tr w:rsidR="008328A5" w:rsidTr="00A65D0B">
        <w:trPr>
          <w:trHeight w:val="163"/>
          <w:jc w:val="center"/>
        </w:trPr>
        <w:tc>
          <w:tcPr>
            <w:tcW w:w="500" w:type="pct"/>
          </w:tcPr>
          <w:p w:rsidR="008328A5" w:rsidRDefault="008328A5" w:rsidP="008328A5">
            <w:pPr>
              <w:autoSpaceDE w:val="0"/>
              <w:autoSpaceDN w:val="0"/>
              <w:adjustRightInd w:val="0"/>
              <w:spacing w:line="260" w:lineRule="exact"/>
              <w:jc w:val="right"/>
              <w:rPr>
                <w:rFonts w:ascii="Times New Roman" w:hAnsi="Times New Roman" w:cs="Times New Roman"/>
                <w:sz w:val="18"/>
                <w:szCs w:val="18"/>
              </w:rPr>
            </w:pPr>
          </w:p>
        </w:tc>
        <w:tc>
          <w:tcPr>
            <w:tcW w:w="511" w:type="pct"/>
          </w:tcPr>
          <w:p w:rsidR="008328A5" w:rsidRDefault="008328A5" w:rsidP="008328A5">
            <w:pPr>
              <w:autoSpaceDE w:val="0"/>
              <w:autoSpaceDN w:val="0"/>
              <w:adjustRightInd w:val="0"/>
              <w:spacing w:line="260" w:lineRule="exact"/>
              <w:jc w:val="right"/>
              <w:rPr>
                <w:rFonts w:ascii="Times New Roman" w:hAnsi="Times New Roman" w:cs="Times New Roman"/>
                <w:sz w:val="18"/>
                <w:szCs w:val="18"/>
              </w:rPr>
            </w:pPr>
          </w:p>
        </w:tc>
        <w:tc>
          <w:tcPr>
            <w:tcW w:w="500" w:type="pct"/>
          </w:tcPr>
          <w:p w:rsidR="008328A5" w:rsidRDefault="008328A5" w:rsidP="008328A5">
            <w:pPr>
              <w:jc w:val="center"/>
              <w:rPr>
                <w:rFonts w:ascii="Times New Roman" w:hAnsi="Times New Roman" w:cs="Times New Roman"/>
                <w:sz w:val="18"/>
                <w:szCs w:val="18"/>
              </w:rPr>
            </w:pPr>
          </w:p>
        </w:tc>
        <w:tc>
          <w:tcPr>
            <w:tcW w:w="502" w:type="pct"/>
          </w:tcPr>
          <w:p w:rsidR="008328A5" w:rsidRDefault="008328A5" w:rsidP="008328A5">
            <w:pPr>
              <w:jc w:val="center"/>
              <w:rPr>
                <w:rFonts w:ascii="Times New Roman" w:hAnsi="Times New Roman" w:cs="Times New Roman"/>
                <w:sz w:val="18"/>
                <w:szCs w:val="18"/>
              </w:rPr>
            </w:pPr>
          </w:p>
        </w:tc>
        <w:tc>
          <w:tcPr>
            <w:tcW w:w="500" w:type="pct"/>
          </w:tcPr>
          <w:p w:rsidR="008328A5" w:rsidRDefault="008328A5" w:rsidP="008328A5">
            <w:pPr>
              <w:jc w:val="center"/>
              <w:rPr>
                <w:rFonts w:ascii="Times New Roman" w:hAnsi="Times New Roman" w:cs="Times New Roman"/>
                <w:sz w:val="18"/>
                <w:szCs w:val="18"/>
              </w:rPr>
            </w:pPr>
          </w:p>
        </w:tc>
        <w:tc>
          <w:tcPr>
            <w:tcW w:w="500" w:type="pct"/>
          </w:tcPr>
          <w:p w:rsidR="008328A5" w:rsidRDefault="008328A5" w:rsidP="008328A5">
            <w:pPr>
              <w:jc w:val="center"/>
              <w:rPr>
                <w:rFonts w:ascii="Times New Roman" w:hAnsi="Times New Roman" w:cs="Times New Roman"/>
                <w:sz w:val="18"/>
                <w:szCs w:val="18"/>
              </w:rPr>
            </w:pPr>
          </w:p>
        </w:tc>
        <w:tc>
          <w:tcPr>
            <w:tcW w:w="500" w:type="pct"/>
          </w:tcPr>
          <w:p w:rsidR="008328A5" w:rsidRPr="003518F5" w:rsidRDefault="008328A5" w:rsidP="008328A5"/>
        </w:tc>
        <w:tc>
          <w:tcPr>
            <w:tcW w:w="500" w:type="pct"/>
          </w:tcPr>
          <w:p w:rsidR="008328A5" w:rsidRPr="003518F5" w:rsidRDefault="008328A5" w:rsidP="008328A5"/>
        </w:tc>
        <w:tc>
          <w:tcPr>
            <w:tcW w:w="500" w:type="pct"/>
          </w:tcPr>
          <w:p w:rsidR="008328A5" w:rsidRDefault="008328A5" w:rsidP="008328A5">
            <w:pPr>
              <w:autoSpaceDE w:val="0"/>
              <w:autoSpaceDN w:val="0"/>
              <w:adjustRightInd w:val="0"/>
              <w:spacing w:line="260" w:lineRule="exact"/>
              <w:ind w:leftChars="100" w:left="210"/>
              <w:rPr>
                <w:rFonts w:ascii="Times New Roman" w:hAnsi="Times New Roman" w:cs="Times New Roman"/>
                <w:sz w:val="18"/>
                <w:szCs w:val="18"/>
              </w:rPr>
            </w:pPr>
          </w:p>
        </w:tc>
        <w:tc>
          <w:tcPr>
            <w:tcW w:w="487" w:type="pct"/>
          </w:tcPr>
          <w:p w:rsidR="008328A5" w:rsidRDefault="008328A5" w:rsidP="008328A5">
            <w:pPr>
              <w:autoSpaceDE w:val="0"/>
              <w:autoSpaceDN w:val="0"/>
              <w:adjustRightInd w:val="0"/>
              <w:spacing w:line="260" w:lineRule="exact"/>
              <w:rPr>
                <w:rFonts w:ascii="Times New Roman" w:hAnsi="Times New Roman" w:cs="Times New Roman"/>
                <w:sz w:val="18"/>
                <w:szCs w:val="18"/>
              </w:rPr>
            </w:pPr>
          </w:p>
        </w:tc>
      </w:tr>
      <w:tr w:rsidR="008328A5" w:rsidTr="00A65D0B">
        <w:trPr>
          <w:trHeight w:val="163"/>
          <w:jc w:val="center"/>
        </w:trPr>
        <w:tc>
          <w:tcPr>
            <w:tcW w:w="500" w:type="pct"/>
          </w:tcPr>
          <w:p w:rsidR="008328A5" w:rsidRDefault="008328A5" w:rsidP="008328A5">
            <w:pPr>
              <w:autoSpaceDE w:val="0"/>
              <w:autoSpaceDN w:val="0"/>
              <w:adjustRightInd w:val="0"/>
              <w:spacing w:line="260" w:lineRule="exact"/>
              <w:jc w:val="right"/>
              <w:rPr>
                <w:rFonts w:ascii="Times New Roman" w:hAnsi="Times New Roman" w:cs="Times New Roman"/>
                <w:sz w:val="18"/>
                <w:szCs w:val="18"/>
              </w:rPr>
            </w:pPr>
          </w:p>
        </w:tc>
        <w:tc>
          <w:tcPr>
            <w:tcW w:w="511" w:type="pct"/>
          </w:tcPr>
          <w:p w:rsidR="008328A5" w:rsidRDefault="008328A5" w:rsidP="008328A5">
            <w:pPr>
              <w:autoSpaceDE w:val="0"/>
              <w:autoSpaceDN w:val="0"/>
              <w:adjustRightInd w:val="0"/>
              <w:spacing w:line="260" w:lineRule="exact"/>
              <w:jc w:val="right"/>
              <w:rPr>
                <w:rFonts w:ascii="Times New Roman" w:hAnsi="Times New Roman" w:cs="Times New Roman"/>
                <w:sz w:val="18"/>
                <w:szCs w:val="18"/>
              </w:rPr>
            </w:pPr>
          </w:p>
        </w:tc>
        <w:tc>
          <w:tcPr>
            <w:tcW w:w="500" w:type="pct"/>
          </w:tcPr>
          <w:p w:rsidR="008328A5" w:rsidRDefault="008328A5" w:rsidP="008328A5">
            <w:pPr>
              <w:jc w:val="center"/>
              <w:rPr>
                <w:rFonts w:ascii="Times New Roman" w:hAnsi="Times New Roman" w:cs="Times New Roman"/>
                <w:sz w:val="18"/>
                <w:szCs w:val="18"/>
              </w:rPr>
            </w:pPr>
          </w:p>
        </w:tc>
        <w:tc>
          <w:tcPr>
            <w:tcW w:w="502" w:type="pct"/>
          </w:tcPr>
          <w:p w:rsidR="008328A5" w:rsidRDefault="008328A5" w:rsidP="008328A5">
            <w:pPr>
              <w:jc w:val="center"/>
              <w:rPr>
                <w:rFonts w:ascii="Times New Roman" w:hAnsi="Times New Roman" w:cs="Times New Roman"/>
                <w:sz w:val="18"/>
                <w:szCs w:val="18"/>
              </w:rPr>
            </w:pPr>
          </w:p>
        </w:tc>
        <w:tc>
          <w:tcPr>
            <w:tcW w:w="500" w:type="pct"/>
          </w:tcPr>
          <w:p w:rsidR="008328A5" w:rsidRDefault="008328A5" w:rsidP="008328A5">
            <w:pPr>
              <w:jc w:val="center"/>
              <w:rPr>
                <w:rFonts w:ascii="Times New Roman" w:hAnsi="Times New Roman" w:cs="Times New Roman"/>
                <w:sz w:val="18"/>
                <w:szCs w:val="18"/>
              </w:rPr>
            </w:pPr>
          </w:p>
        </w:tc>
        <w:tc>
          <w:tcPr>
            <w:tcW w:w="500" w:type="pct"/>
          </w:tcPr>
          <w:p w:rsidR="008328A5" w:rsidRDefault="008328A5" w:rsidP="008328A5">
            <w:pPr>
              <w:jc w:val="center"/>
              <w:rPr>
                <w:rFonts w:ascii="Times New Roman" w:hAnsi="Times New Roman" w:cs="Times New Roman"/>
                <w:sz w:val="18"/>
                <w:szCs w:val="18"/>
              </w:rPr>
            </w:pPr>
          </w:p>
        </w:tc>
        <w:tc>
          <w:tcPr>
            <w:tcW w:w="500" w:type="pct"/>
          </w:tcPr>
          <w:p w:rsidR="008328A5" w:rsidRPr="003518F5" w:rsidRDefault="008328A5" w:rsidP="008328A5"/>
        </w:tc>
        <w:tc>
          <w:tcPr>
            <w:tcW w:w="500" w:type="pct"/>
          </w:tcPr>
          <w:p w:rsidR="008328A5" w:rsidRPr="003518F5" w:rsidRDefault="008328A5" w:rsidP="008328A5"/>
        </w:tc>
        <w:tc>
          <w:tcPr>
            <w:tcW w:w="500" w:type="pct"/>
          </w:tcPr>
          <w:p w:rsidR="008328A5" w:rsidRDefault="008328A5" w:rsidP="008328A5">
            <w:pPr>
              <w:autoSpaceDE w:val="0"/>
              <w:autoSpaceDN w:val="0"/>
              <w:adjustRightInd w:val="0"/>
              <w:spacing w:line="260" w:lineRule="exact"/>
              <w:ind w:leftChars="100" w:left="210"/>
              <w:rPr>
                <w:rFonts w:ascii="Times New Roman" w:hAnsi="Times New Roman" w:cs="Times New Roman"/>
                <w:sz w:val="18"/>
                <w:szCs w:val="18"/>
              </w:rPr>
            </w:pPr>
          </w:p>
        </w:tc>
        <w:tc>
          <w:tcPr>
            <w:tcW w:w="487" w:type="pct"/>
          </w:tcPr>
          <w:p w:rsidR="008328A5" w:rsidRDefault="008328A5" w:rsidP="008328A5">
            <w:pPr>
              <w:autoSpaceDE w:val="0"/>
              <w:autoSpaceDN w:val="0"/>
              <w:adjustRightInd w:val="0"/>
              <w:spacing w:line="260" w:lineRule="exact"/>
              <w:rPr>
                <w:rFonts w:ascii="Times New Roman" w:hAnsi="Times New Roman" w:cs="Times New Roman"/>
                <w:sz w:val="18"/>
                <w:szCs w:val="18"/>
              </w:rPr>
            </w:pPr>
          </w:p>
        </w:tc>
      </w:tr>
      <w:tr w:rsidR="008328A5" w:rsidTr="00A65D0B">
        <w:trPr>
          <w:trHeight w:val="163"/>
          <w:jc w:val="center"/>
        </w:trPr>
        <w:tc>
          <w:tcPr>
            <w:tcW w:w="500" w:type="pct"/>
          </w:tcPr>
          <w:p w:rsidR="008328A5" w:rsidRDefault="008328A5" w:rsidP="008328A5">
            <w:pPr>
              <w:autoSpaceDE w:val="0"/>
              <w:autoSpaceDN w:val="0"/>
              <w:adjustRightInd w:val="0"/>
              <w:spacing w:line="260" w:lineRule="exact"/>
              <w:jc w:val="right"/>
              <w:rPr>
                <w:rFonts w:ascii="Times New Roman" w:hAnsi="Times New Roman" w:cs="Times New Roman"/>
                <w:sz w:val="18"/>
                <w:szCs w:val="18"/>
              </w:rPr>
            </w:pPr>
          </w:p>
        </w:tc>
        <w:tc>
          <w:tcPr>
            <w:tcW w:w="511" w:type="pct"/>
          </w:tcPr>
          <w:p w:rsidR="008328A5" w:rsidRDefault="008328A5" w:rsidP="008328A5">
            <w:pPr>
              <w:autoSpaceDE w:val="0"/>
              <w:autoSpaceDN w:val="0"/>
              <w:adjustRightInd w:val="0"/>
              <w:spacing w:line="260" w:lineRule="exact"/>
              <w:jc w:val="right"/>
              <w:rPr>
                <w:rFonts w:ascii="Times New Roman" w:hAnsi="Times New Roman" w:cs="Times New Roman"/>
                <w:sz w:val="18"/>
                <w:szCs w:val="18"/>
              </w:rPr>
            </w:pPr>
          </w:p>
        </w:tc>
        <w:tc>
          <w:tcPr>
            <w:tcW w:w="500" w:type="pct"/>
          </w:tcPr>
          <w:p w:rsidR="008328A5" w:rsidRDefault="008328A5" w:rsidP="008328A5">
            <w:pPr>
              <w:jc w:val="center"/>
              <w:rPr>
                <w:rFonts w:ascii="Times New Roman" w:hAnsi="Times New Roman" w:cs="Times New Roman"/>
                <w:sz w:val="18"/>
                <w:szCs w:val="18"/>
              </w:rPr>
            </w:pPr>
          </w:p>
        </w:tc>
        <w:tc>
          <w:tcPr>
            <w:tcW w:w="502" w:type="pct"/>
          </w:tcPr>
          <w:p w:rsidR="008328A5" w:rsidRDefault="008328A5" w:rsidP="008328A5">
            <w:pPr>
              <w:jc w:val="center"/>
              <w:rPr>
                <w:rFonts w:ascii="Times New Roman" w:hAnsi="Times New Roman" w:cs="Times New Roman"/>
                <w:sz w:val="18"/>
                <w:szCs w:val="18"/>
              </w:rPr>
            </w:pPr>
          </w:p>
        </w:tc>
        <w:tc>
          <w:tcPr>
            <w:tcW w:w="500" w:type="pct"/>
          </w:tcPr>
          <w:p w:rsidR="008328A5" w:rsidRDefault="008328A5" w:rsidP="008328A5">
            <w:pPr>
              <w:jc w:val="center"/>
              <w:rPr>
                <w:rFonts w:ascii="Times New Roman" w:hAnsi="Times New Roman" w:cs="Times New Roman"/>
                <w:sz w:val="18"/>
                <w:szCs w:val="18"/>
              </w:rPr>
            </w:pPr>
          </w:p>
        </w:tc>
        <w:tc>
          <w:tcPr>
            <w:tcW w:w="500" w:type="pct"/>
          </w:tcPr>
          <w:p w:rsidR="008328A5" w:rsidRDefault="008328A5" w:rsidP="008328A5">
            <w:pPr>
              <w:jc w:val="center"/>
              <w:rPr>
                <w:rFonts w:ascii="Times New Roman" w:hAnsi="Times New Roman" w:cs="Times New Roman"/>
                <w:sz w:val="18"/>
                <w:szCs w:val="18"/>
              </w:rPr>
            </w:pPr>
          </w:p>
        </w:tc>
        <w:tc>
          <w:tcPr>
            <w:tcW w:w="500" w:type="pct"/>
          </w:tcPr>
          <w:p w:rsidR="008328A5" w:rsidRPr="003518F5" w:rsidRDefault="008328A5" w:rsidP="008328A5"/>
        </w:tc>
        <w:tc>
          <w:tcPr>
            <w:tcW w:w="500" w:type="pct"/>
          </w:tcPr>
          <w:p w:rsidR="008328A5" w:rsidRPr="003518F5" w:rsidRDefault="008328A5" w:rsidP="008328A5"/>
        </w:tc>
        <w:tc>
          <w:tcPr>
            <w:tcW w:w="500" w:type="pct"/>
          </w:tcPr>
          <w:p w:rsidR="008328A5" w:rsidRDefault="008328A5" w:rsidP="008328A5">
            <w:pPr>
              <w:autoSpaceDE w:val="0"/>
              <w:autoSpaceDN w:val="0"/>
              <w:adjustRightInd w:val="0"/>
              <w:spacing w:line="260" w:lineRule="exact"/>
              <w:ind w:leftChars="100" w:left="210"/>
              <w:rPr>
                <w:rFonts w:ascii="Times New Roman" w:hAnsi="Times New Roman" w:cs="Times New Roman"/>
                <w:sz w:val="18"/>
                <w:szCs w:val="18"/>
              </w:rPr>
            </w:pPr>
          </w:p>
        </w:tc>
        <w:tc>
          <w:tcPr>
            <w:tcW w:w="487" w:type="pct"/>
          </w:tcPr>
          <w:p w:rsidR="008328A5" w:rsidRDefault="008328A5" w:rsidP="008328A5">
            <w:pPr>
              <w:autoSpaceDE w:val="0"/>
              <w:autoSpaceDN w:val="0"/>
              <w:adjustRightInd w:val="0"/>
              <w:spacing w:line="260" w:lineRule="exact"/>
              <w:rPr>
                <w:rFonts w:ascii="Times New Roman" w:hAnsi="Times New Roman" w:cs="Times New Roman"/>
                <w:sz w:val="18"/>
                <w:szCs w:val="18"/>
              </w:rPr>
            </w:pPr>
          </w:p>
        </w:tc>
      </w:tr>
      <w:tr w:rsidR="008D1A1D" w:rsidTr="00A65D0B">
        <w:trPr>
          <w:trHeight w:val="163"/>
          <w:jc w:val="center"/>
        </w:trPr>
        <w:tc>
          <w:tcPr>
            <w:tcW w:w="500" w:type="pct"/>
          </w:tcPr>
          <w:p w:rsidR="008D1A1D" w:rsidRDefault="008D1A1D">
            <w:pPr>
              <w:autoSpaceDE w:val="0"/>
              <w:autoSpaceDN w:val="0"/>
              <w:adjustRightInd w:val="0"/>
              <w:spacing w:line="260" w:lineRule="exact"/>
              <w:jc w:val="right"/>
              <w:rPr>
                <w:rFonts w:ascii="Times New Roman" w:hAnsi="Times New Roman" w:cs="Times New Roman"/>
                <w:sz w:val="18"/>
                <w:szCs w:val="18"/>
              </w:rPr>
            </w:pPr>
          </w:p>
        </w:tc>
        <w:tc>
          <w:tcPr>
            <w:tcW w:w="511" w:type="pct"/>
          </w:tcPr>
          <w:p w:rsidR="008D1A1D" w:rsidRDefault="008D1A1D">
            <w:pPr>
              <w:autoSpaceDE w:val="0"/>
              <w:autoSpaceDN w:val="0"/>
              <w:adjustRightInd w:val="0"/>
              <w:spacing w:line="260" w:lineRule="exact"/>
              <w:jc w:val="right"/>
              <w:rPr>
                <w:rFonts w:ascii="Times New Roman" w:hAnsi="Times New Roman" w:cs="Times New Roman"/>
                <w:sz w:val="18"/>
                <w:szCs w:val="18"/>
              </w:rPr>
            </w:pPr>
          </w:p>
        </w:tc>
        <w:tc>
          <w:tcPr>
            <w:tcW w:w="500" w:type="pct"/>
          </w:tcPr>
          <w:p w:rsidR="008D1A1D" w:rsidRDefault="008D1A1D">
            <w:pPr>
              <w:jc w:val="center"/>
              <w:rPr>
                <w:rFonts w:ascii="Times New Roman" w:hAnsi="Times New Roman" w:cs="Times New Roman"/>
                <w:sz w:val="18"/>
                <w:szCs w:val="18"/>
              </w:rPr>
            </w:pPr>
          </w:p>
        </w:tc>
        <w:tc>
          <w:tcPr>
            <w:tcW w:w="502" w:type="pct"/>
          </w:tcPr>
          <w:p w:rsidR="008D1A1D" w:rsidRDefault="008D1A1D">
            <w:pPr>
              <w:jc w:val="center"/>
              <w:rPr>
                <w:rFonts w:ascii="Times New Roman" w:hAnsi="Times New Roman" w:cs="Times New Roman"/>
                <w:sz w:val="18"/>
                <w:szCs w:val="18"/>
              </w:rPr>
            </w:pPr>
          </w:p>
        </w:tc>
        <w:tc>
          <w:tcPr>
            <w:tcW w:w="500" w:type="pct"/>
          </w:tcPr>
          <w:p w:rsidR="008D1A1D" w:rsidRDefault="008D1A1D">
            <w:pPr>
              <w:jc w:val="center"/>
              <w:rPr>
                <w:rFonts w:ascii="Times New Roman" w:hAnsi="Times New Roman" w:cs="Times New Roman"/>
                <w:sz w:val="18"/>
                <w:szCs w:val="18"/>
              </w:rPr>
            </w:pPr>
          </w:p>
        </w:tc>
        <w:tc>
          <w:tcPr>
            <w:tcW w:w="500" w:type="pct"/>
          </w:tcPr>
          <w:p w:rsidR="008D1A1D" w:rsidRDefault="008D1A1D">
            <w:pPr>
              <w:jc w:val="center"/>
              <w:rPr>
                <w:rFonts w:ascii="Times New Roman" w:hAnsi="Times New Roman" w:cs="Times New Roman"/>
                <w:sz w:val="18"/>
                <w:szCs w:val="18"/>
              </w:rPr>
            </w:pPr>
          </w:p>
        </w:tc>
        <w:tc>
          <w:tcPr>
            <w:tcW w:w="500" w:type="pct"/>
          </w:tcPr>
          <w:p w:rsidR="008D1A1D" w:rsidRDefault="008D1A1D">
            <w:pPr>
              <w:autoSpaceDE w:val="0"/>
              <w:autoSpaceDN w:val="0"/>
              <w:adjustRightInd w:val="0"/>
              <w:spacing w:line="260" w:lineRule="exact"/>
              <w:jc w:val="center"/>
              <w:rPr>
                <w:rFonts w:ascii="Times New Roman" w:hAnsi="Times New Roman" w:cs="Times New Roman"/>
                <w:sz w:val="18"/>
                <w:szCs w:val="18"/>
              </w:rPr>
            </w:pPr>
          </w:p>
        </w:tc>
        <w:tc>
          <w:tcPr>
            <w:tcW w:w="500" w:type="pct"/>
          </w:tcPr>
          <w:p w:rsidR="008D1A1D" w:rsidRDefault="008D1A1D">
            <w:pPr>
              <w:autoSpaceDE w:val="0"/>
              <w:autoSpaceDN w:val="0"/>
              <w:adjustRightInd w:val="0"/>
              <w:spacing w:line="260" w:lineRule="exact"/>
              <w:jc w:val="center"/>
              <w:rPr>
                <w:rFonts w:ascii="Times New Roman" w:hAnsi="Times New Roman" w:cs="Times New Roman"/>
                <w:sz w:val="18"/>
                <w:szCs w:val="18"/>
              </w:rPr>
            </w:pPr>
          </w:p>
        </w:tc>
        <w:tc>
          <w:tcPr>
            <w:tcW w:w="500" w:type="pct"/>
          </w:tcPr>
          <w:p w:rsidR="008D1A1D" w:rsidRDefault="008D1A1D">
            <w:pPr>
              <w:autoSpaceDE w:val="0"/>
              <w:autoSpaceDN w:val="0"/>
              <w:adjustRightInd w:val="0"/>
              <w:spacing w:line="260" w:lineRule="exact"/>
              <w:ind w:leftChars="100" w:left="210"/>
              <w:rPr>
                <w:rFonts w:ascii="Times New Roman" w:hAnsi="Times New Roman" w:cs="Times New Roman"/>
                <w:sz w:val="18"/>
                <w:szCs w:val="18"/>
              </w:rPr>
            </w:pPr>
          </w:p>
        </w:tc>
        <w:tc>
          <w:tcPr>
            <w:tcW w:w="487" w:type="pct"/>
          </w:tcPr>
          <w:p w:rsidR="008D1A1D" w:rsidRDefault="008D1A1D">
            <w:pPr>
              <w:autoSpaceDE w:val="0"/>
              <w:autoSpaceDN w:val="0"/>
              <w:adjustRightInd w:val="0"/>
              <w:spacing w:line="260" w:lineRule="exact"/>
              <w:rPr>
                <w:rFonts w:ascii="Times New Roman" w:hAnsi="Times New Roman" w:cs="Times New Roman"/>
                <w:sz w:val="18"/>
                <w:szCs w:val="18"/>
              </w:rPr>
            </w:pPr>
          </w:p>
        </w:tc>
      </w:tr>
    </w:tbl>
    <w:p w:rsidR="008D1A1D" w:rsidRDefault="008D1A1D">
      <w:pPr>
        <w:pStyle w:val="aff8"/>
        <w:jc w:val="center"/>
      </w:pPr>
      <w:bookmarkStart w:id="344" w:name="_Toc11251680"/>
      <w:bookmarkEnd w:id="344"/>
    </w:p>
    <w:p w:rsidR="008D1A1D" w:rsidRDefault="008D1A1D">
      <w:pPr>
        <w:pStyle w:val="aff8"/>
        <w:jc w:val="center"/>
      </w:pPr>
    </w:p>
    <w:p w:rsidR="008D1A1D" w:rsidRDefault="00506900">
      <w:pPr>
        <w:pStyle w:val="af2"/>
        <w:numPr>
          <w:ilvl w:val="0"/>
          <w:numId w:val="0"/>
        </w:numPr>
        <w:spacing w:before="156" w:after="156"/>
      </w:pPr>
      <w:r>
        <w:rPr>
          <w:rFonts w:hint="eastAsia"/>
        </w:rPr>
        <w:lastRenderedPageBreak/>
        <w:t>表2</w:t>
      </w:r>
      <w:r>
        <w:t xml:space="preserve"> </w:t>
      </w:r>
      <w:r>
        <w:rPr>
          <w:rFonts w:hint="eastAsia"/>
        </w:rPr>
        <w:t xml:space="preserve">(续)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942"/>
        <w:gridCol w:w="963"/>
        <w:gridCol w:w="942"/>
        <w:gridCol w:w="945"/>
        <w:gridCol w:w="941"/>
        <w:gridCol w:w="941"/>
        <w:gridCol w:w="941"/>
        <w:gridCol w:w="941"/>
        <w:gridCol w:w="941"/>
        <w:gridCol w:w="917"/>
      </w:tblGrid>
      <w:tr w:rsidR="008D1A1D" w:rsidTr="00EF6F37">
        <w:trPr>
          <w:cantSplit/>
          <w:trHeight w:val="113"/>
          <w:jc w:val="center"/>
        </w:trPr>
        <w:tc>
          <w:tcPr>
            <w:tcW w:w="1011" w:type="pct"/>
            <w:gridSpan w:val="2"/>
          </w:tcPr>
          <w:p w:rsidR="008D1A1D" w:rsidRDefault="00C64B14">
            <w:pPr>
              <w:autoSpaceDE w:val="0"/>
              <w:autoSpaceDN w:val="0"/>
              <w:adjustRightInd w:val="0"/>
              <w:spacing w:line="290" w:lineRule="exact"/>
              <w:jc w:val="center"/>
              <w:rPr>
                <w:rFonts w:ascii="Times New Roman" w:hAnsi="Times New Roman" w:cs="Times New Roman"/>
                <w:b/>
                <w:i/>
                <w:sz w:val="18"/>
                <w:szCs w:val="18"/>
              </w:rPr>
            </w:pPr>
            <w:r w:rsidRPr="00C64B14">
              <w:rPr>
                <w:rFonts w:ascii="Times New Roman" w:hAnsi="Times New Roman" w:cs="Times New Roman"/>
                <w:b/>
                <w:i/>
                <w:sz w:val="18"/>
                <w:szCs w:val="18"/>
              </w:rPr>
              <w:t>D6S477</w:t>
            </w:r>
          </w:p>
        </w:tc>
        <w:tc>
          <w:tcPr>
            <w:tcW w:w="1002" w:type="pct"/>
            <w:gridSpan w:val="2"/>
          </w:tcPr>
          <w:p w:rsidR="008D1A1D" w:rsidRDefault="00C64B14">
            <w:pPr>
              <w:autoSpaceDE w:val="0"/>
              <w:autoSpaceDN w:val="0"/>
              <w:adjustRightInd w:val="0"/>
              <w:spacing w:line="290" w:lineRule="exact"/>
              <w:jc w:val="center"/>
              <w:rPr>
                <w:rFonts w:ascii="Times New Roman" w:hAnsi="Times New Roman" w:cs="Times New Roman"/>
                <w:b/>
                <w:i/>
                <w:sz w:val="18"/>
                <w:szCs w:val="18"/>
              </w:rPr>
            </w:pPr>
            <w:r w:rsidRPr="00C64B14">
              <w:rPr>
                <w:rFonts w:ascii="Times New Roman" w:hAnsi="Times New Roman" w:cs="Times New Roman"/>
                <w:b/>
                <w:i/>
                <w:sz w:val="18"/>
                <w:szCs w:val="18"/>
              </w:rPr>
              <w:t>D7S3048</w:t>
            </w:r>
          </w:p>
        </w:tc>
        <w:tc>
          <w:tcPr>
            <w:tcW w:w="1000" w:type="pct"/>
            <w:gridSpan w:val="2"/>
          </w:tcPr>
          <w:p w:rsidR="008D1A1D" w:rsidRDefault="00C64B14">
            <w:pPr>
              <w:autoSpaceDE w:val="0"/>
              <w:autoSpaceDN w:val="0"/>
              <w:adjustRightInd w:val="0"/>
              <w:spacing w:line="290" w:lineRule="exact"/>
              <w:jc w:val="center"/>
              <w:rPr>
                <w:rFonts w:ascii="Times New Roman" w:hAnsi="Times New Roman" w:cs="Times New Roman"/>
                <w:b/>
                <w:i/>
                <w:sz w:val="18"/>
                <w:szCs w:val="18"/>
              </w:rPr>
            </w:pPr>
            <w:r w:rsidRPr="00C64B14">
              <w:rPr>
                <w:rFonts w:ascii="Times New Roman" w:hAnsi="Times New Roman" w:cs="Times New Roman"/>
                <w:b/>
                <w:i/>
                <w:sz w:val="18"/>
                <w:szCs w:val="18"/>
              </w:rPr>
              <w:t>D8S1132</w:t>
            </w:r>
          </w:p>
        </w:tc>
        <w:tc>
          <w:tcPr>
            <w:tcW w:w="1000" w:type="pct"/>
            <w:gridSpan w:val="2"/>
          </w:tcPr>
          <w:p w:rsidR="008D1A1D" w:rsidRDefault="00C64B14">
            <w:pPr>
              <w:autoSpaceDE w:val="0"/>
              <w:autoSpaceDN w:val="0"/>
              <w:adjustRightInd w:val="0"/>
              <w:spacing w:line="290" w:lineRule="exact"/>
              <w:jc w:val="center"/>
              <w:rPr>
                <w:rFonts w:ascii="Times New Roman" w:hAnsi="Times New Roman" w:cs="Times New Roman"/>
                <w:b/>
                <w:i/>
                <w:sz w:val="18"/>
                <w:szCs w:val="18"/>
              </w:rPr>
            </w:pPr>
            <w:r w:rsidRPr="00C64B14">
              <w:rPr>
                <w:rFonts w:ascii="Times New Roman" w:hAnsi="Times New Roman" w:cs="Times New Roman"/>
                <w:b/>
                <w:i/>
                <w:sz w:val="18"/>
                <w:szCs w:val="18"/>
              </w:rPr>
              <w:t>D9S925</w:t>
            </w:r>
          </w:p>
        </w:tc>
        <w:tc>
          <w:tcPr>
            <w:tcW w:w="988" w:type="pct"/>
            <w:gridSpan w:val="2"/>
          </w:tcPr>
          <w:p w:rsidR="008D1A1D" w:rsidRDefault="00C64B14">
            <w:pPr>
              <w:autoSpaceDE w:val="0"/>
              <w:autoSpaceDN w:val="0"/>
              <w:adjustRightInd w:val="0"/>
              <w:spacing w:line="290" w:lineRule="exact"/>
              <w:jc w:val="center"/>
              <w:rPr>
                <w:rFonts w:ascii="Times New Roman" w:hAnsi="Times New Roman" w:cs="Times New Roman"/>
                <w:b/>
                <w:i/>
                <w:sz w:val="18"/>
                <w:szCs w:val="18"/>
              </w:rPr>
            </w:pPr>
            <w:r w:rsidRPr="00C64B14">
              <w:rPr>
                <w:rFonts w:ascii="Times New Roman" w:hAnsi="Times New Roman" w:cs="Times New Roman"/>
                <w:b/>
                <w:i/>
                <w:sz w:val="18"/>
                <w:szCs w:val="18"/>
              </w:rPr>
              <w:t>D10S1435</w:t>
            </w:r>
          </w:p>
        </w:tc>
      </w:tr>
      <w:tr w:rsidR="008D1A1D" w:rsidTr="00EF6F37">
        <w:trPr>
          <w:cantSplit/>
          <w:trHeight w:val="113"/>
          <w:jc w:val="center"/>
        </w:trPr>
        <w:tc>
          <w:tcPr>
            <w:tcW w:w="500" w:type="pct"/>
          </w:tcPr>
          <w:p w:rsidR="008D1A1D" w:rsidRDefault="00506900">
            <w:pPr>
              <w:autoSpaceDE w:val="0"/>
              <w:autoSpaceDN w:val="0"/>
              <w:adjustRightInd w:val="0"/>
              <w:spacing w:line="290" w:lineRule="exact"/>
              <w:jc w:val="center"/>
              <w:rPr>
                <w:rFonts w:ascii="Times New Roman" w:eastAsia="黑体" w:hAnsi="Times New Roman" w:cs="Times New Roman"/>
                <w:bCs/>
                <w:sz w:val="18"/>
                <w:szCs w:val="18"/>
              </w:rPr>
            </w:pPr>
            <w:r>
              <w:rPr>
                <w:rFonts w:ascii="Times New Roman" w:eastAsia="黑体" w:hAnsi="Times New Roman" w:cs="Times New Roman" w:hint="eastAsia"/>
                <w:bCs/>
                <w:sz w:val="18"/>
                <w:szCs w:val="18"/>
              </w:rPr>
              <w:t>等位基因</w:t>
            </w:r>
          </w:p>
        </w:tc>
        <w:tc>
          <w:tcPr>
            <w:tcW w:w="510" w:type="pct"/>
          </w:tcPr>
          <w:p w:rsidR="008D1A1D" w:rsidRDefault="00506900">
            <w:pPr>
              <w:autoSpaceDE w:val="0"/>
              <w:autoSpaceDN w:val="0"/>
              <w:adjustRightInd w:val="0"/>
              <w:spacing w:line="290" w:lineRule="exact"/>
              <w:ind w:left="7" w:hangingChars="4" w:hanging="7"/>
              <w:jc w:val="center"/>
              <w:rPr>
                <w:rFonts w:ascii="Times New Roman" w:eastAsia="黑体" w:hAnsi="Times New Roman" w:cs="Times New Roman"/>
                <w:bCs/>
                <w:sz w:val="18"/>
                <w:szCs w:val="18"/>
              </w:rPr>
            </w:pPr>
            <w:r>
              <w:rPr>
                <w:rFonts w:ascii="Times New Roman" w:eastAsia="黑体" w:hAnsi="Times New Roman" w:cs="Times New Roman" w:hint="eastAsia"/>
                <w:bCs/>
                <w:sz w:val="18"/>
                <w:szCs w:val="18"/>
              </w:rPr>
              <w:t>频率</w:t>
            </w:r>
          </w:p>
        </w:tc>
        <w:tc>
          <w:tcPr>
            <w:tcW w:w="500" w:type="pct"/>
          </w:tcPr>
          <w:p w:rsidR="008D1A1D" w:rsidRDefault="00506900">
            <w:pPr>
              <w:autoSpaceDE w:val="0"/>
              <w:autoSpaceDN w:val="0"/>
              <w:adjustRightInd w:val="0"/>
              <w:spacing w:line="290" w:lineRule="exact"/>
              <w:jc w:val="center"/>
              <w:rPr>
                <w:rFonts w:ascii="Times New Roman" w:eastAsia="黑体" w:hAnsi="Times New Roman" w:cs="Times New Roman"/>
                <w:bCs/>
                <w:sz w:val="18"/>
                <w:szCs w:val="18"/>
              </w:rPr>
            </w:pPr>
            <w:r>
              <w:rPr>
                <w:rFonts w:ascii="Times New Roman" w:eastAsia="黑体" w:hAnsi="Times New Roman" w:cs="Times New Roman" w:hint="eastAsia"/>
                <w:bCs/>
                <w:sz w:val="18"/>
                <w:szCs w:val="18"/>
              </w:rPr>
              <w:t>等位基因</w:t>
            </w:r>
          </w:p>
        </w:tc>
        <w:tc>
          <w:tcPr>
            <w:tcW w:w="502" w:type="pct"/>
          </w:tcPr>
          <w:p w:rsidR="008D1A1D" w:rsidRDefault="00506900">
            <w:pPr>
              <w:autoSpaceDE w:val="0"/>
              <w:autoSpaceDN w:val="0"/>
              <w:adjustRightInd w:val="0"/>
              <w:spacing w:line="290" w:lineRule="exact"/>
              <w:jc w:val="center"/>
              <w:rPr>
                <w:rFonts w:ascii="Times New Roman" w:eastAsia="黑体" w:hAnsi="Times New Roman" w:cs="Times New Roman"/>
                <w:bCs/>
                <w:sz w:val="18"/>
                <w:szCs w:val="18"/>
              </w:rPr>
            </w:pPr>
            <w:r>
              <w:rPr>
                <w:rFonts w:ascii="Times New Roman" w:eastAsia="黑体" w:hAnsi="Times New Roman" w:cs="Times New Roman" w:hint="eastAsia"/>
                <w:bCs/>
                <w:sz w:val="18"/>
                <w:szCs w:val="18"/>
              </w:rPr>
              <w:t>频率</w:t>
            </w:r>
          </w:p>
        </w:tc>
        <w:tc>
          <w:tcPr>
            <w:tcW w:w="500" w:type="pct"/>
          </w:tcPr>
          <w:p w:rsidR="008D1A1D" w:rsidRDefault="00506900">
            <w:pPr>
              <w:autoSpaceDE w:val="0"/>
              <w:autoSpaceDN w:val="0"/>
              <w:adjustRightInd w:val="0"/>
              <w:spacing w:line="290" w:lineRule="exact"/>
              <w:jc w:val="center"/>
              <w:rPr>
                <w:rFonts w:ascii="Times New Roman" w:eastAsia="黑体" w:hAnsi="Times New Roman" w:cs="Times New Roman"/>
                <w:bCs/>
                <w:sz w:val="18"/>
                <w:szCs w:val="18"/>
              </w:rPr>
            </w:pPr>
            <w:r>
              <w:rPr>
                <w:rFonts w:ascii="Times New Roman" w:eastAsia="黑体" w:hAnsi="Times New Roman" w:cs="Times New Roman" w:hint="eastAsia"/>
                <w:bCs/>
                <w:sz w:val="18"/>
                <w:szCs w:val="18"/>
              </w:rPr>
              <w:t>等位基因</w:t>
            </w:r>
          </w:p>
        </w:tc>
        <w:tc>
          <w:tcPr>
            <w:tcW w:w="500" w:type="pct"/>
          </w:tcPr>
          <w:p w:rsidR="008D1A1D" w:rsidRDefault="00506900">
            <w:pPr>
              <w:autoSpaceDE w:val="0"/>
              <w:autoSpaceDN w:val="0"/>
              <w:adjustRightInd w:val="0"/>
              <w:spacing w:line="290" w:lineRule="exact"/>
              <w:jc w:val="center"/>
              <w:rPr>
                <w:rFonts w:ascii="Times New Roman" w:eastAsia="黑体" w:hAnsi="Times New Roman" w:cs="Times New Roman"/>
                <w:bCs/>
                <w:sz w:val="18"/>
                <w:szCs w:val="18"/>
              </w:rPr>
            </w:pPr>
            <w:r>
              <w:rPr>
                <w:rFonts w:ascii="Times New Roman" w:eastAsia="黑体" w:hAnsi="Times New Roman" w:cs="Times New Roman" w:hint="eastAsia"/>
                <w:bCs/>
                <w:sz w:val="18"/>
                <w:szCs w:val="18"/>
              </w:rPr>
              <w:t>频率</w:t>
            </w:r>
          </w:p>
        </w:tc>
        <w:tc>
          <w:tcPr>
            <w:tcW w:w="500" w:type="pct"/>
          </w:tcPr>
          <w:p w:rsidR="008D1A1D" w:rsidRDefault="00506900">
            <w:pPr>
              <w:autoSpaceDE w:val="0"/>
              <w:autoSpaceDN w:val="0"/>
              <w:adjustRightInd w:val="0"/>
              <w:spacing w:line="290" w:lineRule="exact"/>
              <w:jc w:val="center"/>
              <w:rPr>
                <w:rFonts w:ascii="Times New Roman" w:eastAsia="黑体" w:hAnsi="Times New Roman" w:cs="Times New Roman"/>
                <w:bCs/>
                <w:sz w:val="18"/>
                <w:szCs w:val="18"/>
              </w:rPr>
            </w:pPr>
            <w:r>
              <w:rPr>
                <w:rFonts w:ascii="Times New Roman" w:eastAsia="黑体" w:hAnsi="Times New Roman" w:cs="Times New Roman" w:hint="eastAsia"/>
                <w:bCs/>
                <w:sz w:val="18"/>
                <w:szCs w:val="18"/>
              </w:rPr>
              <w:t>等位基因</w:t>
            </w:r>
          </w:p>
        </w:tc>
        <w:tc>
          <w:tcPr>
            <w:tcW w:w="500" w:type="pct"/>
          </w:tcPr>
          <w:p w:rsidR="008D1A1D" w:rsidRDefault="00506900">
            <w:pPr>
              <w:autoSpaceDE w:val="0"/>
              <w:autoSpaceDN w:val="0"/>
              <w:adjustRightInd w:val="0"/>
              <w:spacing w:line="290" w:lineRule="exact"/>
              <w:jc w:val="center"/>
              <w:rPr>
                <w:rFonts w:ascii="Times New Roman" w:eastAsia="黑体" w:hAnsi="Times New Roman" w:cs="Times New Roman"/>
                <w:bCs/>
                <w:sz w:val="18"/>
                <w:szCs w:val="18"/>
              </w:rPr>
            </w:pPr>
            <w:r>
              <w:rPr>
                <w:rFonts w:ascii="Times New Roman" w:eastAsia="黑体" w:hAnsi="Times New Roman" w:cs="Times New Roman" w:hint="eastAsia"/>
                <w:bCs/>
                <w:sz w:val="18"/>
                <w:szCs w:val="18"/>
              </w:rPr>
              <w:t>频率</w:t>
            </w:r>
          </w:p>
        </w:tc>
        <w:tc>
          <w:tcPr>
            <w:tcW w:w="500" w:type="pct"/>
          </w:tcPr>
          <w:p w:rsidR="008D1A1D" w:rsidRDefault="00506900">
            <w:pPr>
              <w:autoSpaceDE w:val="0"/>
              <w:autoSpaceDN w:val="0"/>
              <w:adjustRightInd w:val="0"/>
              <w:spacing w:line="290" w:lineRule="exact"/>
              <w:jc w:val="center"/>
              <w:rPr>
                <w:rFonts w:ascii="Times New Roman" w:eastAsia="黑体" w:hAnsi="Times New Roman" w:cs="Times New Roman"/>
                <w:bCs/>
                <w:sz w:val="18"/>
                <w:szCs w:val="18"/>
              </w:rPr>
            </w:pPr>
            <w:r>
              <w:rPr>
                <w:rFonts w:ascii="Times New Roman" w:eastAsia="黑体" w:hAnsi="Times New Roman" w:cs="Times New Roman" w:hint="eastAsia"/>
                <w:bCs/>
                <w:sz w:val="18"/>
                <w:szCs w:val="18"/>
              </w:rPr>
              <w:t>等位基因</w:t>
            </w:r>
          </w:p>
        </w:tc>
        <w:tc>
          <w:tcPr>
            <w:tcW w:w="488" w:type="pct"/>
          </w:tcPr>
          <w:p w:rsidR="008D1A1D" w:rsidRDefault="00506900">
            <w:pPr>
              <w:autoSpaceDE w:val="0"/>
              <w:autoSpaceDN w:val="0"/>
              <w:adjustRightInd w:val="0"/>
              <w:spacing w:line="290" w:lineRule="exact"/>
              <w:jc w:val="center"/>
              <w:rPr>
                <w:rFonts w:ascii="Times New Roman" w:eastAsia="黑体" w:hAnsi="Times New Roman" w:cs="Times New Roman"/>
                <w:bCs/>
                <w:sz w:val="18"/>
                <w:szCs w:val="18"/>
              </w:rPr>
            </w:pPr>
            <w:r>
              <w:rPr>
                <w:rFonts w:ascii="Times New Roman" w:eastAsia="黑体" w:hAnsi="Times New Roman" w:cs="Times New Roman" w:hint="eastAsia"/>
                <w:bCs/>
                <w:sz w:val="18"/>
                <w:szCs w:val="18"/>
              </w:rPr>
              <w:t>频率</w:t>
            </w:r>
          </w:p>
        </w:tc>
      </w:tr>
      <w:tr w:rsidR="00C64B14" w:rsidTr="00EF6F37">
        <w:trPr>
          <w:trHeight w:val="113"/>
          <w:jc w:val="center"/>
        </w:trPr>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9</w:t>
            </w:r>
          </w:p>
        </w:tc>
        <w:tc>
          <w:tcPr>
            <w:tcW w:w="51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 xml:space="preserve">0.0001 </w:t>
            </w:r>
          </w:p>
        </w:tc>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15</w:t>
            </w:r>
          </w:p>
        </w:tc>
        <w:tc>
          <w:tcPr>
            <w:tcW w:w="502"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 xml:space="preserve">0.0001 </w:t>
            </w:r>
          </w:p>
        </w:tc>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15</w:t>
            </w:r>
          </w:p>
        </w:tc>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 xml:space="preserve">0.0002 </w:t>
            </w:r>
          </w:p>
        </w:tc>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10</w:t>
            </w:r>
          </w:p>
        </w:tc>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 xml:space="preserve">0.0001 </w:t>
            </w:r>
          </w:p>
        </w:tc>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8</w:t>
            </w:r>
          </w:p>
        </w:tc>
        <w:tc>
          <w:tcPr>
            <w:tcW w:w="488"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 xml:space="preserve">0.0340 </w:t>
            </w:r>
          </w:p>
        </w:tc>
      </w:tr>
      <w:tr w:rsidR="00C64B14" w:rsidTr="00EF6F37">
        <w:trPr>
          <w:trHeight w:val="113"/>
          <w:jc w:val="center"/>
        </w:trPr>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9.2</w:t>
            </w:r>
          </w:p>
        </w:tc>
        <w:tc>
          <w:tcPr>
            <w:tcW w:w="51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 xml:space="preserve">0.0001 </w:t>
            </w:r>
          </w:p>
        </w:tc>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16</w:t>
            </w:r>
          </w:p>
        </w:tc>
        <w:tc>
          <w:tcPr>
            <w:tcW w:w="502"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 xml:space="preserve">0.0017 </w:t>
            </w:r>
          </w:p>
        </w:tc>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16</w:t>
            </w:r>
          </w:p>
        </w:tc>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 xml:space="preserve">0.0125 </w:t>
            </w:r>
          </w:p>
        </w:tc>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11</w:t>
            </w:r>
          </w:p>
        </w:tc>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 xml:space="preserve">0.0006 </w:t>
            </w:r>
          </w:p>
        </w:tc>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9</w:t>
            </w:r>
          </w:p>
        </w:tc>
        <w:tc>
          <w:tcPr>
            <w:tcW w:w="488"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 xml:space="preserve">0.0011 </w:t>
            </w:r>
          </w:p>
        </w:tc>
      </w:tr>
      <w:tr w:rsidR="00C64B14" w:rsidTr="00EF6F37">
        <w:trPr>
          <w:trHeight w:val="113"/>
          <w:jc w:val="center"/>
        </w:trPr>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10</w:t>
            </w:r>
          </w:p>
        </w:tc>
        <w:tc>
          <w:tcPr>
            <w:tcW w:w="51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 xml:space="preserve">0.0090 </w:t>
            </w:r>
          </w:p>
        </w:tc>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17</w:t>
            </w:r>
          </w:p>
        </w:tc>
        <w:tc>
          <w:tcPr>
            <w:tcW w:w="502"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 xml:space="preserve">0.0057 </w:t>
            </w:r>
          </w:p>
        </w:tc>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17</w:t>
            </w:r>
          </w:p>
        </w:tc>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 xml:space="preserve">0.0943 </w:t>
            </w:r>
          </w:p>
        </w:tc>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12</w:t>
            </w:r>
          </w:p>
        </w:tc>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 xml:space="preserve">0.0011 </w:t>
            </w:r>
          </w:p>
        </w:tc>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10</w:t>
            </w:r>
          </w:p>
        </w:tc>
        <w:tc>
          <w:tcPr>
            <w:tcW w:w="488"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 xml:space="preserve">0.0479 </w:t>
            </w:r>
          </w:p>
        </w:tc>
      </w:tr>
      <w:tr w:rsidR="00C64B14" w:rsidTr="00EF6F37">
        <w:trPr>
          <w:trHeight w:val="113"/>
          <w:jc w:val="center"/>
        </w:trPr>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10.2</w:t>
            </w:r>
          </w:p>
        </w:tc>
        <w:tc>
          <w:tcPr>
            <w:tcW w:w="51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 xml:space="preserve">0.0006 </w:t>
            </w:r>
          </w:p>
        </w:tc>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18</w:t>
            </w:r>
          </w:p>
        </w:tc>
        <w:tc>
          <w:tcPr>
            <w:tcW w:w="502"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 xml:space="preserve">0.0960 </w:t>
            </w:r>
          </w:p>
        </w:tc>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18</w:t>
            </w:r>
          </w:p>
        </w:tc>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 xml:space="preserve">0.2036 </w:t>
            </w:r>
          </w:p>
        </w:tc>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13</w:t>
            </w:r>
          </w:p>
        </w:tc>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 xml:space="preserve">0.0104 </w:t>
            </w:r>
          </w:p>
        </w:tc>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10.3</w:t>
            </w:r>
          </w:p>
        </w:tc>
        <w:tc>
          <w:tcPr>
            <w:tcW w:w="488"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 xml:space="preserve">0.0011 </w:t>
            </w:r>
          </w:p>
        </w:tc>
      </w:tr>
      <w:tr w:rsidR="00C64B14" w:rsidTr="00EF6F37">
        <w:trPr>
          <w:trHeight w:val="113"/>
          <w:jc w:val="center"/>
        </w:trPr>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11</w:t>
            </w:r>
          </w:p>
        </w:tc>
        <w:tc>
          <w:tcPr>
            <w:tcW w:w="51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 xml:space="preserve">0.0033 </w:t>
            </w:r>
          </w:p>
        </w:tc>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19</w:t>
            </w:r>
          </w:p>
        </w:tc>
        <w:tc>
          <w:tcPr>
            <w:tcW w:w="502"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 xml:space="preserve">0.0901 </w:t>
            </w:r>
          </w:p>
        </w:tc>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18.2</w:t>
            </w:r>
          </w:p>
        </w:tc>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 xml:space="preserve">0.0001 </w:t>
            </w:r>
          </w:p>
        </w:tc>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14</w:t>
            </w:r>
          </w:p>
        </w:tc>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 xml:space="preserve">0.1371 </w:t>
            </w:r>
          </w:p>
        </w:tc>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11</w:t>
            </w:r>
          </w:p>
        </w:tc>
        <w:tc>
          <w:tcPr>
            <w:tcW w:w="488"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 xml:space="preserve">0.1528 </w:t>
            </w:r>
          </w:p>
        </w:tc>
      </w:tr>
      <w:tr w:rsidR="00C64B14" w:rsidTr="00EF6F37">
        <w:trPr>
          <w:trHeight w:val="113"/>
          <w:jc w:val="center"/>
        </w:trPr>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11.2</w:t>
            </w:r>
          </w:p>
        </w:tc>
        <w:tc>
          <w:tcPr>
            <w:tcW w:w="51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 xml:space="preserve">0.0004 </w:t>
            </w:r>
          </w:p>
        </w:tc>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20</w:t>
            </w:r>
          </w:p>
        </w:tc>
        <w:tc>
          <w:tcPr>
            <w:tcW w:w="502"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 xml:space="preserve">0.1573 </w:t>
            </w:r>
          </w:p>
        </w:tc>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19</w:t>
            </w:r>
          </w:p>
        </w:tc>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 xml:space="preserve">0.1885 </w:t>
            </w:r>
          </w:p>
        </w:tc>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14.3</w:t>
            </w:r>
          </w:p>
        </w:tc>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 xml:space="preserve">0.0001 </w:t>
            </w:r>
          </w:p>
        </w:tc>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11.3</w:t>
            </w:r>
          </w:p>
        </w:tc>
        <w:tc>
          <w:tcPr>
            <w:tcW w:w="488"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 xml:space="preserve">0.0004 </w:t>
            </w:r>
          </w:p>
        </w:tc>
      </w:tr>
      <w:tr w:rsidR="00C64B14" w:rsidTr="00EF6F37">
        <w:trPr>
          <w:trHeight w:val="113"/>
          <w:jc w:val="center"/>
        </w:trPr>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12</w:t>
            </w:r>
          </w:p>
        </w:tc>
        <w:tc>
          <w:tcPr>
            <w:tcW w:w="51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 xml:space="preserve">0.0617 </w:t>
            </w:r>
          </w:p>
        </w:tc>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21</w:t>
            </w:r>
          </w:p>
        </w:tc>
        <w:tc>
          <w:tcPr>
            <w:tcW w:w="502"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 xml:space="preserve">0.1127 </w:t>
            </w:r>
          </w:p>
        </w:tc>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19.3</w:t>
            </w:r>
          </w:p>
        </w:tc>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 xml:space="preserve">0.0001 </w:t>
            </w:r>
          </w:p>
        </w:tc>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15</w:t>
            </w:r>
          </w:p>
        </w:tc>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 xml:space="preserve">0.2038 </w:t>
            </w:r>
          </w:p>
        </w:tc>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12</w:t>
            </w:r>
          </w:p>
        </w:tc>
        <w:tc>
          <w:tcPr>
            <w:tcW w:w="488"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 xml:space="preserve">0.3674 </w:t>
            </w:r>
          </w:p>
        </w:tc>
      </w:tr>
      <w:tr w:rsidR="00C64B14" w:rsidTr="00EF6F37">
        <w:trPr>
          <w:trHeight w:val="113"/>
          <w:jc w:val="center"/>
        </w:trPr>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12.2</w:t>
            </w:r>
          </w:p>
        </w:tc>
        <w:tc>
          <w:tcPr>
            <w:tcW w:w="51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 xml:space="preserve">0.0003 </w:t>
            </w:r>
          </w:p>
        </w:tc>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22</w:t>
            </w:r>
          </w:p>
        </w:tc>
        <w:tc>
          <w:tcPr>
            <w:tcW w:w="502"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 xml:space="preserve">0.0792 </w:t>
            </w:r>
          </w:p>
        </w:tc>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20</w:t>
            </w:r>
          </w:p>
        </w:tc>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 xml:space="preserve">0.1553 </w:t>
            </w:r>
          </w:p>
        </w:tc>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15.3</w:t>
            </w:r>
          </w:p>
        </w:tc>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 xml:space="preserve">0.0010 </w:t>
            </w:r>
          </w:p>
        </w:tc>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12.1</w:t>
            </w:r>
          </w:p>
        </w:tc>
        <w:tc>
          <w:tcPr>
            <w:tcW w:w="488"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 xml:space="preserve">0.0001 </w:t>
            </w:r>
          </w:p>
        </w:tc>
      </w:tr>
      <w:tr w:rsidR="00C64B14" w:rsidTr="00EF6F37">
        <w:trPr>
          <w:trHeight w:val="113"/>
          <w:jc w:val="center"/>
        </w:trPr>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13</w:t>
            </w:r>
          </w:p>
        </w:tc>
        <w:tc>
          <w:tcPr>
            <w:tcW w:w="51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 xml:space="preserve">0.2094 </w:t>
            </w:r>
          </w:p>
        </w:tc>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22.1</w:t>
            </w:r>
          </w:p>
        </w:tc>
        <w:tc>
          <w:tcPr>
            <w:tcW w:w="502"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 xml:space="preserve">0.0002 </w:t>
            </w:r>
          </w:p>
        </w:tc>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20.3</w:t>
            </w:r>
          </w:p>
        </w:tc>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 xml:space="preserve">0.0003 </w:t>
            </w:r>
          </w:p>
        </w:tc>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16</w:t>
            </w:r>
          </w:p>
        </w:tc>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 xml:space="preserve">0.3125 </w:t>
            </w:r>
          </w:p>
        </w:tc>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12.3</w:t>
            </w:r>
          </w:p>
        </w:tc>
        <w:tc>
          <w:tcPr>
            <w:tcW w:w="488"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 xml:space="preserve">0.0002 </w:t>
            </w:r>
          </w:p>
        </w:tc>
      </w:tr>
      <w:tr w:rsidR="00C64B14" w:rsidTr="00EF6F37">
        <w:trPr>
          <w:trHeight w:val="113"/>
          <w:jc w:val="center"/>
        </w:trPr>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14</w:t>
            </w:r>
          </w:p>
        </w:tc>
        <w:tc>
          <w:tcPr>
            <w:tcW w:w="51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 xml:space="preserve">0.1908 </w:t>
            </w:r>
          </w:p>
        </w:tc>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23</w:t>
            </w:r>
          </w:p>
        </w:tc>
        <w:tc>
          <w:tcPr>
            <w:tcW w:w="502"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 xml:space="preserve">0.1777 </w:t>
            </w:r>
          </w:p>
        </w:tc>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21</w:t>
            </w:r>
          </w:p>
        </w:tc>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 xml:space="preserve">0.1475 </w:t>
            </w:r>
          </w:p>
        </w:tc>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16.3</w:t>
            </w:r>
          </w:p>
        </w:tc>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 xml:space="preserve">0.0205 </w:t>
            </w:r>
          </w:p>
        </w:tc>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13</w:t>
            </w:r>
          </w:p>
        </w:tc>
        <w:tc>
          <w:tcPr>
            <w:tcW w:w="488"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 xml:space="preserve">0.2435 </w:t>
            </w:r>
          </w:p>
        </w:tc>
      </w:tr>
      <w:tr w:rsidR="00C64B14" w:rsidTr="00EF6F37">
        <w:trPr>
          <w:trHeight w:val="113"/>
          <w:jc w:val="center"/>
        </w:trPr>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14.2</w:t>
            </w:r>
          </w:p>
        </w:tc>
        <w:tc>
          <w:tcPr>
            <w:tcW w:w="51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 xml:space="preserve">0.0001 </w:t>
            </w:r>
          </w:p>
        </w:tc>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23.3</w:t>
            </w:r>
          </w:p>
        </w:tc>
        <w:tc>
          <w:tcPr>
            <w:tcW w:w="502"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 xml:space="preserve">0.0003 </w:t>
            </w:r>
          </w:p>
        </w:tc>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21.2</w:t>
            </w:r>
          </w:p>
        </w:tc>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 xml:space="preserve">0.0001 </w:t>
            </w:r>
          </w:p>
        </w:tc>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17</w:t>
            </w:r>
          </w:p>
        </w:tc>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 xml:space="preserve">0.2188 </w:t>
            </w:r>
          </w:p>
        </w:tc>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14</w:t>
            </w:r>
          </w:p>
        </w:tc>
        <w:tc>
          <w:tcPr>
            <w:tcW w:w="488"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 xml:space="preserve">0.1336 </w:t>
            </w:r>
          </w:p>
        </w:tc>
      </w:tr>
      <w:tr w:rsidR="00C64B14" w:rsidTr="00EF6F37">
        <w:trPr>
          <w:trHeight w:val="113"/>
          <w:jc w:val="center"/>
        </w:trPr>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15</w:t>
            </w:r>
          </w:p>
        </w:tc>
        <w:tc>
          <w:tcPr>
            <w:tcW w:w="51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 xml:space="preserve">0.2921 </w:t>
            </w:r>
          </w:p>
        </w:tc>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24</w:t>
            </w:r>
          </w:p>
        </w:tc>
        <w:tc>
          <w:tcPr>
            <w:tcW w:w="502"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 xml:space="preserve">0.1598 </w:t>
            </w:r>
          </w:p>
        </w:tc>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21.3</w:t>
            </w:r>
          </w:p>
        </w:tc>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 xml:space="preserve">0.0005 </w:t>
            </w:r>
          </w:p>
        </w:tc>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17.3</w:t>
            </w:r>
          </w:p>
        </w:tc>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 xml:space="preserve">0.0067 </w:t>
            </w:r>
          </w:p>
        </w:tc>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14.2</w:t>
            </w:r>
          </w:p>
        </w:tc>
        <w:tc>
          <w:tcPr>
            <w:tcW w:w="488"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 xml:space="preserve">0.0001 </w:t>
            </w:r>
          </w:p>
        </w:tc>
      </w:tr>
      <w:tr w:rsidR="00C64B14" w:rsidTr="00EF6F37">
        <w:trPr>
          <w:trHeight w:val="113"/>
          <w:jc w:val="center"/>
        </w:trPr>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15.2</w:t>
            </w:r>
          </w:p>
        </w:tc>
        <w:tc>
          <w:tcPr>
            <w:tcW w:w="51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 xml:space="preserve">0.0001 </w:t>
            </w:r>
          </w:p>
        </w:tc>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25</w:t>
            </w:r>
          </w:p>
        </w:tc>
        <w:tc>
          <w:tcPr>
            <w:tcW w:w="502"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 xml:space="preserve">0.0923 </w:t>
            </w:r>
          </w:p>
        </w:tc>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22</w:t>
            </w:r>
          </w:p>
        </w:tc>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 xml:space="preserve">0.1097 </w:t>
            </w:r>
          </w:p>
        </w:tc>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18</w:t>
            </w:r>
          </w:p>
        </w:tc>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 xml:space="preserve">0.0816 </w:t>
            </w:r>
          </w:p>
        </w:tc>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14.3</w:t>
            </w:r>
          </w:p>
        </w:tc>
        <w:tc>
          <w:tcPr>
            <w:tcW w:w="488"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 xml:space="preserve">0.0002 </w:t>
            </w:r>
          </w:p>
        </w:tc>
      </w:tr>
      <w:tr w:rsidR="00C64B14" w:rsidTr="00EF6F37">
        <w:trPr>
          <w:trHeight w:val="113"/>
          <w:jc w:val="center"/>
        </w:trPr>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16</w:t>
            </w:r>
          </w:p>
        </w:tc>
        <w:tc>
          <w:tcPr>
            <w:tcW w:w="51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 xml:space="preserve">0.1931 </w:t>
            </w:r>
          </w:p>
        </w:tc>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26</w:t>
            </w:r>
          </w:p>
        </w:tc>
        <w:tc>
          <w:tcPr>
            <w:tcW w:w="502"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 xml:space="preserve">0.0213 </w:t>
            </w:r>
          </w:p>
        </w:tc>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23</w:t>
            </w:r>
          </w:p>
        </w:tc>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 xml:space="preserve">0.0637 </w:t>
            </w:r>
          </w:p>
        </w:tc>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18.3</w:t>
            </w:r>
          </w:p>
        </w:tc>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 xml:space="preserve">0.0001 </w:t>
            </w:r>
          </w:p>
        </w:tc>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15</w:t>
            </w:r>
          </w:p>
        </w:tc>
        <w:tc>
          <w:tcPr>
            <w:tcW w:w="488"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 xml:space="preserve">0.0157 </w:t>
            </w:r>
          </w:p>
        </w:tc>
      </w:tr>
      <w:tr w:rsidR="00C64B14" w:rsidTr="00EF6F37">
        <w:trPr>
          <w:trHeight w:val="113"/>
          <w:jc w:val="center"/>
        </w:trPr>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17</w:t>
            </w:r>
          </w:p>
        </w:tc>
        <w:tc>
          <w:tcPr>
            <w:tcW w:w="51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 xml:space="preserve">0.0306 </w:t>
            </w:r>
          </w:p>
        </w:tc>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27</w:t>
            </w:r>
          </w:p>
        </w:tc>
        <w:tc>
          <w:tcPr>
            <w:tcW w:w="502"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 xml:space="preserve">0.0052 </w:t>
            </w:r>
          </w:p>
        </w:tc>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24</w:t>
            </w:r>
          </w:p>
        </w:tc>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 xml:space="preserve">0.0199 </w:t>
            </w:r>
          </w:p>
        </w:tc>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19</w:t>
            </w:r>
          </w:p>
        </w:tc>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 xml:space="preserve">0.0052 </w:t>
            </w:r>
          </w:p>
        </w:tc>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16</w:t>
            </w:r>
          </w:p>
        </w:tc>
        <w:tc>
          <w:tcPr>
            <w:tcW w:w="488"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 xml:space="preserve">0.0020 </w:t>
            </w:r>
          </w:p>
        </w:tc>
      </w:tr>
      <w:tr w:rsidR="00C64B14" w:rsidTr="00EF6F37">
        <w:trPr>
          <w:trHeight w:val="113"/>
          <w:jc w:val="center"/>
        </w:trPr>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18</w:t>
            </w:r>
          </w:p>
        </w:tc>
        <w:tc>
          <w:tcPr>
            <w:tcW w:w="51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 xml:space="preserve">0.0072 </w:t>
            </w:r>
          </w:p>
        </w:tc>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28</w:t>
            </w:r>
          </w:p>
        </w:tc>
        <w:tc>
          <w:tcPr>
            <w:tcW w:w="502"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 xml:space="preserve">0.0004 </w:t>
            </w:r>
          </w:p>
        </w:tc>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25</w:t>
            </w:r>
          </w:p>
        </w:tc>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 xml:space="preserve">0.0030 </w:t>
            </w:r>
          </w:p>
        </w:tc>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20</w:t>
            </w:r>
          </w:p>
        </w:tc>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 xml:space="preserve">0.0003 </w:t>
            </w:r>
          </w:p>
        </w:tc>
        <w:tc>
          <w:tcPr>
            <w:tcW w:w="500" w:type="pct"/>
          </w:tcPr>
          <w:p w:rsidR="00C64B14" w:rsidRPr="009C49AC" w:rsidRDefault="00C64B14" w:rsidP="00C64B14"/>
        </w:tc>
        <w:tc>
          <w:tcPr>
            <w:tcW w:w="488" w:type="pct"/>
          </w:tcPr>
          <w:p w:rsidR="00C64B14" w:rsidRPr="009C49AC" w:rsidRDefault="00C64B14" w:rsidP="00C64B14"/>
        </w:tc>
      </w:tr>
      <w:tr w:rsidR="00C64B14" w:rsidTr="00EF6F37">
        <w:trPr>
          <w:trHeight w:val="113"/>
          <w:jc w:val="center"/>
        </w:trPr>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19</w:t>
            </w:r>
          </w:p>
        </w:tc>
        <w:tc>
          <w:tcPr>
            <w:tcW w:w="51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 xml:space="preserve">0.0010 </w:t>
            </w:r>
          </w:p>
        </w:tc>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29</w:t>
            </w:r>
          </w:p>
        </w:tc>
        <w:tc>
          <w:tcPr>
            <w:tcW w:w="502"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 xml:space="preserve">0.0001 </w:t>
            </w:r>
          </w:p>
        </w:tc>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26</w:t>
            </w:r>
          </w:p>
        </w:tc>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 xml:space="preserve">0.0008 </w:t>
            </w:r>
          </w:p>
        </w:tc>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21.1</w:t>
            </w:r>
          </w:p>
        </w:tc>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 xml:space="preserve">0.0001 </w:t>
            </w:r>
          </w:p>
        </w:tc>
        <w:tc>
          <w:tcPr>
            <w:tcW w:w="500" w:type="pct"/>
          </w:tcPr>
          <w:p w:rsidR="00C64B14" w:rsidRPr="009C49AC" w:rsidRDefault="00C64B14" w:rsidP="00C64B14"/>
        </w:tc>
        <w:tc>
          <w:tcPr>
            <w:tcW w:w="488" w:type="pct"/>
          </w:tcPr>
          <w:p w:rsidR="00C64B14" w:rsidRPr="009C49AC" w:rsidRDefault="00C64B14" w:rsidP="00C64B14"/>
        </w:tc>
      </w:tr>
      <w:tr w:rsidR="00C64B14" w:rsidTr="00EF6F37">
        <w:trPr>
          <w:trHeight w:val="113"/>
          <w:jc w:val="center"/>
        </w:trPr>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20</w:t>
            </w:r>
          </w:p>
        </w:tc>
        <w:tc>
          <w:tcPr>
            <w:tcW w:w="51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 xml:space="preserve">0.0001 </w:t>
            </w:r>
          </w:p>
        </w:tc>
        <w:tc>
          <w:tcPr>
            <w:tcW w:w="500" w:type="pct"/>
          </w:tcPr>
          <w:p w:rsidR="00C64B14" w:rsidRDefault="00C64B14" w:rsidP="00C64B14">
            <w:pPr>
              <w:autoSpaceDE w:val="0"/>
              <w:autoSpaceDN w:val="0"/>
              <w:adjustRightInd w:val="0"/>
              <w:spacing w:line="290" w:lineRule="exact"/>
              <w:jc w:val="center"/>
              <w:rPr>
                <w:rFonts w:ascii="Times New Roman" w:hAnsi="Times New Roman" w:cs="Times New Roman"/>
                <w:sz w:val="18"/>
                <w:szCs w:val="18"/>
              </w:rPr>
            </w:pPr>
          </w:p>
        </w:tc>
        <w:tc>
          <w:tcPr>
            <w:tcW w:w="502" w:type="pct"/>
          </w:tcPr>
          <w:p w:rsidR="00C64B14" w:rsidRDefault="00C64B14" w:rsidP="00C64B14">
            <w:pPr>
              <w:autoSpaceDE w:val="0"/>
              <w:autoSpaceDN w:val="0"/>
              <w:adjustRightInd w:val="0"/>
              <w:spacing w:line="290" w:lineRule="exact"/>
              <w:jc w:val="center"/>
              <w:rPr>
                <w:rFonts w:ascii="Times New Roman" w:hAnsi="Times New Roman" w:cs="Times New Roman"/>
                <w:sz w:val="18"/>
                <w:szCs w:val="18"/>
              </w:rPr>
            </w:pPr>
          </w:p>
        </w:tc>
        <w:tc>
          <w:tcPr>
            <w:tcW w:w="500" w:type="pct"/>
          </w:tcPr>
          <w:p w:rsidR="00C64B14" w:rsidRDefault="00C64B14" w:rsidP="00C64B14">
            <w:pPr>
              <w:spacing w:line="290" w:lineRule="exact"/>
              <w:jc w:val="center"/>
              <w:rPr>
                <w:rFonts w:ascii="Times New Roman" w:hAnsi="Times New Roman" w:cs="Times New Roman"/>
                <w:sz w:val="18"/>
                <w:szCs w:val="18"/>
              </w:rPr>
            </w:pPr>
          </w:p>
        </w:tc>
        <w:tc>
          <w:tcPr>
            <w:tcW w:w="500" w:type="pct"/>
          </w:tcPr>
          <w:p w:rsidR="00C64B14" w:rsidRDefault="00C64B14" w:rsidP="00C64B14">
            <w:pPr>
              <w:spacing w:line="290" w:lineRule="exact"/>
              <w:jc w:val="center"/>
              <w:rPr>
                <w:rFonts w:ascii="Times New Roman" w:hAnsi="Times New Roman" w:cs="Times New Roman"/>
                <w:sz w:val="18"/>
                <w:szCs w:val="18"/>
              </w:rPr>
            </w:pPr>
          </w:p>
        </w:tc>
        <w:tc>
          <w:tcPr>
            <w:tcW w:w="500" w:type="pct"/>
          </w:tcPr>
          <w:p w:rsidR="00C64B14" w:rsidRPr="00AE73EC" w:rsidRDefault="00C64B14" w:rsidP="00C64B14"/>
        </w:tc>
        <w:tc>
          <w:tcPr>
            <w:tcW w:w="500" w:type="pct"/>
          </w:tcPr>
          <w:p w:rsidR="00C64B14" w:rsidRPr="00AE73EC" w:rsidRDefault="00C64B14" w:rsidP="00C64B14"/>
        </w:tc>
        <w:tc>
          <w:tcPr>
            <w:tcW w:w="500" w:type="pct"/>
          </w:tcPr>
          <w:p w:rsidR="00C64B14" w:rsidRPr="009C49AC" w:rsidRDefault="00C64B14" w:rsidP="00C64B14"/>
        </w:tc>
        <w:tc>
          <w:tcPr>
            <w:tcW w:w="488" w:type="pct"/>
          </w:tcPr>
          <w:p w:rsidR="00C64B14" w:rsidRPr="009C49AC" w:rsidRDefault="00C64B14" w:rsidP="00C64B14"/>
        </w:tc>
      </w:tr>
      <w:tr w:rsidR="00C64B14" w:rsidTr="00EF6F37">
        <w:trPr>
          <w:trHeight w:val="113"/>
          <w:jc w:val="center"/>
        </w:trPr>
        <w:tc>
          <w:tcPr>
            <w:tcW w:w="50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21.1</w:t>
            </w:r>
          </w:p>
        </w:tc>
        <w:tc>
          <w:tcPr>
            <w:tcW w:w="510" w:type="pct"/>
          </w:tcPr>
          <w:p w:rsidR="00C64B14" w:rsidRPr="00C64B14" w:rsidRDefault="00C64B14" w:rsidP="00C64B14">
            <w:pPr>
              <w:jc w:val="center"/>
              <w:rPr>
                <w:rFonts w:ascii="Times New Roman" w:hAnsi="Times New Roman" w:cs="Times New Roman"/>
                <w:sz w:val="18"/>
                <w:szCs w:val="18"/>
              </w:rPr>
            </w:pPr>
            <w:r w:rsidRPr="00C64B14">
              <w:rPr>
                <w:rFonts w:ascii="Times New Roman" w:hAnsi="Times New Roman" w:cs="Times New Roman"/>
                <w:sz w:val="18"/>
                <w:szCs w:val="18"/>
              </w:rPr>
              <w:t xml:space="preserve">0.0001 </w:t>
            </w:r>
          </w:p>
        </w:tc>
        <w:tc>
          <w:tcPr>
            <w:tcW w:w="500" w:type="pct"/>
          </w:tcPr>
          <w:p w:rsidR="00C64B14" w:rsidRDefault="00C64B14" w:rsidP="00C64B14">
            <w:pPr>
              <w:autoSpaceDE w:val="0"/>
              <w:autoSpaceDN w:val="0"/>
              <w:adjustRightInd w:val="0"/>
              <w:spacing w:line="290" w:lineRule="exact"/>
              <w:jc w:val="center"/>
              <w:rPr>
                <w:rFonts w:ascii="Times New Roman" w:hAnsi="Times New Roman" w:cs="Times New Roman"/>
                <w:sz w:val="18"/>
                <w:szCs w:val="18"/>
              </w:rPr>
            </w:pPr>
          </w:p>
        </w:tc>
        <w:tc>
          <w:tcPr>
            <w:tcW w:w="502" w:type="pct"/>
          </w:tcPr>
          <w:p w:rsidR="00C64B14" w:rsidRDefault="00C64B14" w:rsidP="00C64B14">
            <w:pPr>
              <w:autoSpaceDE w:val="0"/>
              <w:autoSpaceDN w:val="0"/>
              <w:adjustRightInd w:val="0"/>
              <w:spacing w:line="290" w:lineRule="exact"/>
              <w:jc w:val="center"/>
              <w:rPr>
                <w:rFonts w:ascii="Times New Roman" w:hAnsi="Times New Roman" w:cs="Times New Roman"/>
                <w:sz w:val="18"/>
                <w:szCs w:val="18"/>
              </w:rPr>
            </w:pPr>
          </w:p>
        </w:tc>
        <w:tc>
          <w:tcPr>
            <w:tcW w:w="500" w:type="pct"/>
          </w:tcPr>
          <w:p w:rsidR="00C64B14" w:rsidRDefault="00C64B14" w:rsidP="00C64B14">
            <w:pPr>
              <w:spacing w:line="290" w:lineRule="exact"/>
              <w:jc w:val="center"/>
              <w:rPr>
                <w:rFonts w:ascii="Times New Roman" w:hAnsi="Times New Roman" w:cs="Times New Roman"/>
                <w:sz w:val="18"/>
                <w:szCs w:val="18"/>
              </w:rPr>
            </w:pPr>
          </w:p>
        </w:tc>
        <w:tc>
          <w:tcPr>
            <w:tcW w:w="500" w:type="pct"/>
          </w:tcPr>
          <w:p w:rsidR="00C64B14" w:rsidRDefault="00C64B14" w:rsidP="00C64B14">
            <w:pPr>
              <w:spacing w:line="290" w:lineRule="exact"/>
              <w:jc w:val="center"/>
              <w:rPr>
                <w:rFonts w:ascii="Times New Roman" w:hAnsi="Times New Roman" w:cs="Times New Roman"/>
                <w:sz w:val="18"/>
                <w:szCs w:val="18"/>
              </w:rPr>
            </w:pPr>
          </w:p>
        </w:tc>
        <w:tc>
          <w:tcPr>
            <w:tcW w:w="500" w:type="pct"/>
          </w:tcPr>
          <w:p w:rsidR="00C64B14" w:rsidRDefault="00C64B14" w:rsidP="00C64B14">
            <w:pPr>
              <w:spacing w:line="290" w:lineRule="exact"/>
              <w:jc w:val="center"/>
              <w:rPr>
                <w:rFonts w:ascii="Times New Roman" w:hAnsi="Times New Roman" w:cs="Times New Roman"/>
                <w:sz w:val="18"/>
                <w:szCs w:val="18"/>
              </w:rPr>
            </w:pPr>
          </w:p>
        </w:tc>
        <w:tc>
          <w:tcPr>
            <w:tcW w:w="500" w:type="pct"/>
          </w:tcPr>
          <w:p w:rsidR="00C64B14" w:rsidRDefault="00C64B14" w:rsidP="00C64B14">
            <w:pPr>
              <w:spacing w:line="290" w:lineRule="exact"/>
              <w:jc w:val="center"/>
              <w:rPr>
                <w:rFonts w:ascii="Times New Roman" w:hAnsi="Times New Roman" w:cs="Times New Roman"/>
                <w:sz w:val="18"/>
                <w:szCs w:val="18"/>
              </w:rPr>
            </w:pPr>
          </w:p>
        </w:tc>
        <w:tc>
          <w:tcPr>
            <w:tcW w:w="500" w:type="pct"/>
          </w:tcPr>
          <w:p w:rsidR="00C64B14" w:rsidRPr="009C49AC" w:rsidRDefault="00C64B14" w:rsidP="00C64B14"/>
        </w:tc>
        <w:tc>
          <w:tcPr>
            <w:tcW w:w="488" w:type="pct"/>
          </w:tcPr>
          <w:p w:rsidR="00C64B14" w:rsidRPr="009C49AC" w:rsidRDefault="00C64B14" w:rsidP="00C64B14"/>
        </w:tc>
      </w:tr>
      <w:tr w:rsidR="008D1A1D" w:rsidTr="00EF6F37">
        <w:trPr>
          <w:cantSplit/>
          <w:trHeight w:val="113"/>
          <w:jc w:val="center"/>
        </w:trPr>
        <w:tc>
          <w:tcPr>
            <w:tcW w:w="1011" w:type="pct"/>
            <w:gridSpan w:val="2"/>
          </w:tcPr>
          <w:p w:rsidR="008D1A1D" w:rsidRDefault="00A502E8">
            <w:pPr>
              <w:autoSpaceDE w:val="0"/>
              <w:autoSpaceDN w:val="0"/>
              <w:adjustRightInd w:val="0"/>
              <w:spacing w:line="290" w:lineRule="exact"/>
              <w:jc w:val="center"/>
              <w:rPr>
                <w:rFonts w:ascii="Times New Roman" w:hAnsi="Times New Roman" w:cs="Times New Roman"/>
                <w:b/>
                <w:i/>
                <w:sz w:val="18"/>
                <w:szCs w:val="18"/>
              </w:rPr>
            </w:pPr>
            <w:bookmarkStart w:id="345" w:name="_Toc11251681"/>
            <w:bookmarkEnd w:id="345"/>
            <w:r w:rsidRPr="00A502E8">
              <w:rPr>
                <w:rFonts w:ascii="Times New Roman" w:hAnsi="Times New Roman" w:cs="Times New Roman"/>
                <w:b/>
                <w:i/>
                <w:sz w:val="18"/>
                <w:szCs w:val="18"/>
              </w:rPr>
              <w:t>D11S2368</w:t>
            </w:r>
          </w:p>
        </w:tc>
        <w:tc>
          <w:tcPr>
            <w:tcW w:w="1002" w:type="pct"/>
            <w:gridSpan w:val="2"/>
          </w:tcPr>
          <w:p w:rsidR="008D1A1D" w:rsidRDefault="00E11DEF">
            <w:pPr>
              <w:autoSpaceDE w:val="0"/>
              <w:autoSpaceDN w:val="0"/>
              <w:adjustRightInd w:val="0"/>
              <w:spacing w:line="290" w:lineRule="exact"/>
              <w:jc w:val="center"/>
              <w:rPr>
                <w:rFonts w:ascii="Times New Roman" w:hAnsi="Times New Roman" w:cs="Times New Roman"/>
                <w:b/>
                <w:i/>
                <w:sz w:val="18"/>
                <w:szCs w:val="18"/>
              </w:rPr>
            </w:pPr>
            <w:r w:rsidRPr="00E11DEF">
              <w:rPr>
                <w:rFonts w:ascii="Times New Roman" w:hAnsi="Times New Roman" w:cs="Times New Roman"/>
                <w:b/>
                <w:i/>
                <w:sz w:val="18"/>
                <w:szCs w:val="18"/>
              </w:rPr>
              <w:t>D2S441</w:t>
            </w:r>
          </w:p>
        </w:tc>
        <w:tc>
          <w:tcPr>
            <w:tcW w:w="1000" w:type="pct"/>
            <w:gridSpan w:val="2"/>
          </w:tcPr>
          <w:p w:rsidR="008D1A1D" w:rsidRDefault="00E11DEF" w:rsidP="00E11DEF">
            <w:pPr>
              <w:autoSpaceDE w:val="0"/>
              <w:autoSpaceDN w:val="0"/>
              <w:adjustRightInd w:val="0"/>
              <w:spacing w:line="290" w:lineRule="exact"/>
              <w:jc w:val="center"/>
              <w:rPr>
                <w:rFonts w:ascii="Times New Roman" w:hAnsi="Times New Roman" w:cs="Times New Roman"/>
                <w:b/>
                <w:i/>
                <w:sz w:val="18"/>
                <w:szCs w:val="18"/>
              </w:rPr>
            </w:pPr>
            <w:r w:rsidRPr="00E11DEF">
              <w:rPr>
                <w:rFonts w:ascii="Times New Roman" w:hAnsi="Times New Roman" w:cs="Times New Roman" w:hint="eastAsia"/>
                <w:b/>
                <w:bCs/>
                <w:i/>
                <w:sz w:val="18"/>
                <w:szCs w:val="18"/>
              </w:rPr>
              <w:t>D14S608</w:t>
            </w:r>
          </w:p>
        </w:tc>
        <w:tc>
          <w:tcPr>
            <w:tcW w:w="1000" w:type="pct"/>
            <w:gridSpan w:val="2"/>
          </w:tcPr>
          <w:p w:rsidR="008D1A1D" w:rsidRDefault="00E11DEF">
            <w:pPr>
              <w:autoSpaceDE w:val="0"/>
              <w:autoSpaceDN w:val="0"/>
              <w:adjustRightInd w:val="0"/>
              <w:spacing w:line="290" w:lineRule="exact"/>
              <w:jc w:val="center"/>
              <w:rPr>
                <w:rFonts w:ascii="Times New Roman" w:hAnsi="Times New Roman" w:cs="Times New Roman"/>
                <w:b/>
                <w:i/>
                <w:sz w:val="18"/>
                <w:szCs w:val="18"/>
              </w:rPr>
            </w:pPr>
            <w:r w:rsidRPr="00E11DEF">
              <w:rPr>
                <w:rFonts w:ascii="Times New Roman" w:hAnsi="Times New Roman" w:cs="Times New Roman"/>
                <w:b/>
                <w:i/>
                <w:sz w:val="18"/>
                <w:szCs w:val="18"/>
              </w:rPr>
              <w:t>D15S659</w:t>
            </w:r>
          </w:p>
        </w:tc>
        <w:tc>
          <w:tcPr>
            <w:tcW w:w="988" w:type="pct"/>
            <w:gridSpan w:val="2"/>
          </w:tcPr>
          <w:p w:rsidR="008D1A1D" w:rsidRDefault="00EF6F37">
            <w:pPr>
              <w:autoSpaceDE w:val="0"/>
              <w:autoSpaceDN w:val="0"/>
              <w:adjustRightInd w:val="0"/>
              <w:spacing w:line="290" w:lineRule="exact"/>
              <w:jc w:val="center"/>
              <w:rPr>
                <w:rFonts w:ascii="Times New Roman" w:hAnsi="Times New Roman" w:cs="Times New Roman"/>
                <w:b/>
                <w:i/>
                <w:sz w:val="18"/>
                <w:szCs w:val="18"/>
              </w:rPr>
            </w:pPr>
            <w:r w:rsidRPr="00EF6F37">
              <w:rPr>
                <w:rFonts w:ascii="Times New Roman" w:hAnsi="Times New Roman" w:cs="Times New Roman"/>
                <w:b/>
                <w:i/>
                <w:sz w:val="18"/>
                <w:szCs w:val="18"/>
              </w:rPr>
              <w:t>D3S3045</w:t>
            </w:r>
          </w:p>
        </w:tc>
      </w:tr>
      <w:tr w:rsidR="008D1A1D" w:rsidTr="00EF6F37">
        <w:trPr>
          <w:cantSplit/>
          <w:trHeight w:val="113"/>
          <w:jc w:val="center"/>
        </w:trPr>
        <w:tc>
          <w:tcPr>
            <w:tcW w:w="500" w:type="pct"/>
          </w:tcPr>
          <w:p w:rsidR="008D1A1D" w:rsidRPr="00682541" w:rsidRDefault="00506900">
            <w:pPr>
              <w:autoSpaceDE w:val="0"/>
              <w:autoSpaceDN w:val="0"/>
              <w:adjustRightInd w:val="0"/>
              <w:spacing w:line="290" w:lineRule="exact"/>
              <w:jc w:val="center"/>
              <w:rPr>
                <w:rFonts w:ascii="Times New Roman" w:eastAsia="黑体" w:hAnsi="Times New Roman" w:cs="Times New Roman"/>
                <w:bCs/>
                <w:sz w:val="18"/>
                <w:szCs w:val="18"/>
              </w:rPr>
            </w:pPr>
            <w:r w:rsidRPr="00682541">
              <w:rPr>
                <w:rFonts w:ascii="Times New Roman" w:eastAsia="黑体" w:hAnsi="Times New Roman" w:cs="Times New Roman" w:hint="eastAsia"/>
                <w:bCs/>
                <w:sz w:val="18"/>
                <w:szCs w:val="18"/>
              </w:rPr>
              <w:t>等位基因</w:t>
            </w:r>
          </w:p>
        </w:tc>
        <w:tc>
          <w:tcPr>
            <w:tcW w:w="510" w:type="pct"/>
          </w:tcPr>
          <w:p w:rsidR="008D1A1D" w:rsidRPr="00682541" w:rsidRDefault="00506900">
            <w:pPr>
              <w:autoSpaceDE w:val="0"/>
              <w:autoSpaceDN w:val="0"/>
              <w:adjustRightInd w:val="0"/>
              <w:spacing w:line="290" w:lineRule="exact"/>
              <w:jc w:val="center"/>
              <w:rPr>
                <w:rFonts w:ascii="Times New Roman" w:eastAsia="黑体" w:hAnsi="Times New Roman" w:cs="Times New Roman"/>
                <w:bCs/>
                <w:sz w:val="18"/>
                <w:szCs w:val="18"/>
              </w:rPr>
            </w:pPr>
            <w:r w:rsidRPr="00682541">
              <w:rPr>
                <w:rFonts w:ascii="Times New Roman" w:eastAsia="黑体" w:hAnsi="Times New Roman" w:cs="Times New Roman" w:hint="eastAsia"/>
                <w:bCs/>
                <w:sz w:val="18"/>
                <w:szCs w:val="18"/>
              </w:rPr>
              <w:t>频率</w:t>
            </w:r>
          </w:p>
        </w:tc>
        <w:tc>
          <w:tcPr>
            <w:tcW w:w="500" w:type="pct"/>
          </w:tcPr>
          <w:p w:rsidR="008D1A1D" w:rsidRPr="00682541" w:rsidRDefault="00506900">
            <w:pPr>
              <w:autoSpaceDE w:val="0"/>
              <w:autoSpaceDN w:val="0"/>
              <w:adjustRightInd w:val="0"/>
              <w:spacing w:line="290" w:lineRule="exact"/>
              <w:jc w:val="center"/>
              <w:rPr>
                <w:rFonts w:ascii="Times New Roman" w:eastAsia="黑体" w:hAnsi="Times New Roman" w:cs="Times New Roman"/>
                <w:bCs/>
                <w:sz w:val="18"/>
                <w:szCs w:val="18"/>
              </w:rPr>
            </w:pPr>
            <w:r w:rsidRPr="00682541">
              <w:rPr>
                <w:rFonts w:ascii="Times New Roman" w:eastAsia="黑体" w:hAnsi="Times New Roman" w:cs="Times New Roman" w:hint="eastAsia"/>
                <w:bCs/>
                <w:sz w:val="18"/>
                <w:szCs w:val="18"/>
              </w:rPr>
              <w:t>等位基因</w:t>
            </w:r>
          </w:p>
        </w:tc>
        <w:tc>
          <w:tcPr>
            <w:tcW w:w="502" w:type="pct"/>
          </w:tcPr>
          <w:p w:rsidR="008D1A1D" w:rsidRPr="00682541" w:rsidRDefault="00506900">
            <w:pPr>
              <w:autoSpaceDE w:val="0"/>
              <w:autoSpaceDN w:val="0"/>
              <w:adjustRightInd w:val="0"/>
              <w:spacing w:line="290" w:lineRule="exact"/>
              <w:jc w:val="center"/>
              <w:rPr>
                <w:rFonts w:ascii="Times New Roman" w:eastAsia="黑体" w:hAnsi="Times New Roman" w:cs="Times New Roman"/>
                <w:bCs/>
                <w:sz w:val="18"/>
                <w:szCs w:val="18"/>
              </w:rPr>
            </w:pPr>
            <w:r w:rsidRPr="00682541">
              <w:rPr>
                <w:rFonts w:ascii="Times New Roman" w:eastAsia="黑体" w:hAnsi="Times New Roman" w:cs="Times New Roman" w:hint="eastAsia"/>
                <w:bCs/>
                <w:sz w:val="18"/>
                <w:szCs w:val="18"/>
              </w:rPr>
              <w:t>频率</w:t>
            </w:r>
          </w:p>
        </w:tc>
        <w:tc>
          <w:tcPr>
            <w:tcW w:w="500" w:type="pct"/>
          </w:tcPr>
          <w:p w:rsidR="008D1A1D" w:rsidRPr="00682541" w:rsidRDefault="00506900">
            <w:pPr>
              <w:autoSpaceDE w:val="0"/>
              <w:autoSpaceDN w:val="0"/>
              <w:adjustRightInd w:val="0"/>
              <w:spacing w:line="290" w:lineRule="exact"/>
              <w:jc w:val="center"/>
              <w:rPr>
                <w:rFonts w:ascii="Times New Roman" w:eastAsia="黑体" w:hAnsi="Times New Roman" w:cs="Times New Roman"/>
                <w:bCs/>
                <w:sz w:val="18"/>
                <w:szCs w:val="18"/>
              </w:rPr>
            </w:pPr>
            <w:r w:rsidRPr="00682541">
              <w:rPr>
                <w:rFonts w:ascii="Times New Roman" w:eastAsia="黑体" w:hAnsi="Times New Roman" w:cs="Times New Roman" w:hint="eastAsia"/>
                <w:bCs/>
                <w:sz w:val="18"/>
                <w:szCs w:val="18"/>
              </w:rPr>
              <w:t>等位基因</w:t>
            </w:r>
          </w:p>
        </w:tc>
        <w:tc>
          <w:tcPr>
            <w:tcW w:w="500" w:type="pct"/>
          </w:tcPr>
          <w:p w:rsidR="008D1A1D" w:rsidRPr="00682541" w:rsidRDefault="00506900">
            <w:pPr>
              <w:autoSpaceDE w:val="0"/>
              <w:autoSpaceDN w:val="0"/>
              <w:adjustRightInd w:val="0"/>
              <w:spacing w:line="290" w:lineRule="exact"/>
              <w:jc w:val="center"/>
              <w:rPr>
                <w:rFonts w:ascii="Times New Roman" w:eastAsia="黑体" w:hAnsi="Times New Roman" w:cs="Times New Roman"/>
                <w:bCs/>
                <w:sz w:val="18"/>
                <w:szCs w:val="18"/>
              </w:rPr>
            </w:pPr>
            <w:r w:rsidRPr="00682541">
              <w:rPr>
                <w:rFonts w:ascii="Times New Roman" w:eastAsia="黑体" w:hAnsi="Times New Roman" w:cs="Times New Roman" w:hint="eastAsia"/>
                <w:bCs/>
                <w:sz w:val="18"/>
                <w:szCs w:val="18"/>
              </w:rPr>
              <w:t>频率</w:t>
            </w:r>
          </w:p>
        </w:tc>
        <w:tc>
          <w:tcPr>
            <w:tcW w:w="500" w:type="pct"/>
          </w:tcPr>
          <w:p w:rsidR="008D1A1D" w:rsidRPr="00682541" w:rsidRDefault="00506900">
            <w:pPr>
              <w:autoSpaceDE w:val="0"/>
              <w:autoSpaceDN w:val="0"/>
              <w:adjustRightInd w:val="0"/>
              <w:spacing w:line="290" w:lineRule="exact"/>
              <w:jc w:val="center"/>
              <w:rPr>
                <w:rFonts w:ascii="Times New Roman" w:eastAsia="黑体" w:hAnsi="Times New Roman" w:cs="Times New Roman"/>
                <w:bCs/>
                <w:sz w:val="18"/>
                <w:szCs w:val="18"/>
              </w:rPr>
            </w:pPr>
            <w:r w:rsidRPr="00682541">
              <w:rPr>
                <w:rFonts w:ascii="Times New Roman" w:eastAsia="黑体" w:hAnsi="Times New Roman" w:cs="Times New Roman" w:hint="eastAsia"/>
                <w:bCs/>
                <w:sz w:val="18"/>
                <w:szCs w:val="18"/>
              </w:rPr>
              <w:t>等位基因</w:t>
            </w:r>
          </w:p>
        </w:tc>
        <w:tc>
          <w:tcPr>
            <w:tcW w:w="500" w:type="pct"/>
          </w:tcPr>
          <w:p w:rsidR="008D1A1D" w:rsidRPr="00682541" w:rsidRDefault="00506900">
            <w:pPr>
              <w:autoSpaceDE w:val="0"/>
              <w:autoSpaceDN w:val="0"/>
              <w:adjustRightInd w:val="0"/>
              <w:spacing w:line="290" w:lineRule="exact"/>
              <w:jc w:val="center"/>
              <w:rPr>
                <w:rFonts w:ascii="Times New Roman" w:eastAsia="黑体" w:hAnsi="Times New Roman" w:cs="Times New Roman"/>
                <w:bCs/>
                <w:sz w:val="18"/>
                <w:szCs w:val="18"/>
              </w:rPr>
            </w:pPr>
            <w:r w:rsidRPr="00682541">
              <w:rPr>
                <w:rFonts w:ascii="Times New Roman" w:eastAsia="黑体" w:hAnsi="Times New Roman" w:cs="Times New Roman" w:hint="eastAsia"/>
                <w:bCs/>
                <w:sz w:val="18"/>
                <w:szCs w:val="18"/>
              </w:rPr>
              <w:t>频率</w:t>
            </w:r>
          </w:p>
        </w:tc>
        <w:tc>
          <w:tcPr>
            <w:tcW w:w="500" w:type="pct"/>
          </w:tcPr>
          <w:p w:rsidR="008D1A1D" w:rsidRPr="00682541" w:rsidRDefault="00506900">
            <w:pPr>
              <w:autoSpaceDE w:val="0"/>
              <w:autoSpaceDN w:val="0"/>
              <w:adjustRightInd w:val="0"/>
              <w:spacing w:line="290" w:lineRule="exact"/>
              <w:jc w:val="center"/>
              <w:rPr>
                <w:rFonts w:ascii="Times New Roman" w:eastAsia="黑体" w:hAnsi="Times New Roman" w:cs="Times New Roman"/>
                <w:bCs/>
                <w:sz w:val="18"/>
                <w:szCs w:val="18"/>
              </w:rPr>
            </w:pPr>
            <w:r w:rsidRPr="00682541">
              <w:rPr>
                <w:rFonts w:ascii="Times New Roman" w:eastAsia="黑体" w:hAnsi="Times New Roman" w:cs="Times New Roman" w:hint="eastAsia"/>
                <w:bCs/>
                <w:sz w:val="18"/>
                <w:szCs w:val="18"/>
              </w:rPr>
              <w:t>等位基因</w:t>
            </w:r>
          </w:p>
        </w:tc>
        <w:tc>
          <w:tcPr>
            <w:tcW w:w="488" w:type="pct"/>
          </w:tcPr>
          <w:p w:rsidR="008D1A1D" w:rsidRPr="00682541" w:rsidRDefault="00506900">
            <w:pPr>
              <w:autoSpaceDE w:val="0"/>
              <w:autoSpaceDN w:val="0"/>
              <w:adjustRightInd w:val="0"/>
              <w:spacing w:line="290" w:lineRule="exact"/>
              <w:jc w:val="center"/>
              <w:rPr>
                <w:rFonts w:ascii="Times New Roman" w:eastAsia="黑体" w:hAnsi="Times New Roman" w:cs="Times New Roman"/>
                <w:bCs/>
                <w:sz w:val="18"/>
                <w:szCs w:val="18"/>
              </w:rPr>
            </w:pPr>
            <w:r w:rsidRPr="00682541">
              <w:rPr>
                <w:rFonts w:ascii="Times New Roman" w:eastAsia="黑体" w:hAnsi="Times New Roman" w:cs="Times New Roman" w:hint="eastAsia"/>
                <w:bCs/>
                <w:sz w:val="18"/>
                <w:szCs w:val="18"/>
              </w:rPr>
              <w:t>频率</w:t>
            </w:r>
          </w:p>
        </w:tc>
      </w:tr>
      <w:tr w:rsidR="00EF6F37" w:rsidTr="00EF6F37">
        <w:trPr>
          <w:trHeight w:val="113"/>
          <w:jc w:val="center"/>
        </w:trPr>
        <w:tc>
          <w:tcPr>
            <w:tcW w:w="500" w:type="pct"/>
          </w:tcPr>
          <w:p w:rsidR="00EF6F37" w:rsidRPr="00A502E8" w:rsidRDefault="00EF6F37" w:rsidP="00EF6F37">
            <w:pPr>
              <w:jc w:val="center"/>
              <w:rPr>
                <w:rFonts w:ascii="Times New Roman" w:hAnsi="Times New Roman" w:cs="Times New Roman"/>
                <w:sz w:val="18"/>
                <w:szCs w:val="18"/>
              </w:rPr>
            </w:pPr>
            <w:r w:rsidRPr="00A502E8">
              <w:rPr>
                <w:rFonts w:ascii="Times New Roman" w:hAnsi="Times New Roman" w:cs="Times New Roman"/>
                <w:sz w:val="18"/>
                <w:szCs w:val="18"/>
              </w:rPr>
              <w:t>13</w:t>
            </w:r>
          </w:p>
        </w:tc>
        <w:tc>
          <w:tcPr>
            <w:tcW w:w="510" w:type="pct"/>
          </w:tcPr>
          <w:p w:rsidR="00EF6F37" w:rsidRPr="00A502E8" w:rsidRDefault="00EF6F37" w:rsidP="00EF6F37">
            <w:pPr>
              <w:jc w:val="center"/>
              <w:rPr>
                <w:rFonts w:ascii="Times New Roman" w:hAnsi="Times New Roman" w:cs="Times New Roman"/>
                <w:sz w:val="18"/>
                <w:szCs w:val="18"/>
              </w:rPr>
            </w:pPr>
            <w:r w:rsidRPr="00A502E8">
              <w:rPr>
                <w:rFonts w:ascii="Times New Roman" w:hAnsi="Times New Roman" w:cs="Times New Roman"/>
                <w:sz w:val="18"/>
                <w:szCs w:val="18"/>
              </w:rPr>
              <w:t xml:space="preserve">0.0001 </w:t>
            </w:r>
          </w:p>
        </w:tc>
        <w:tc>
          <w:tcPr>
            <w:tcW w:w="500" w:type="pct"/>
          </w:tcPr>
          <w:p w:rsidR="00EF6F37" w:rsidRPr="00E11DEF" w:rsidRDefault="00EF6F37" w:rsidP="00EF6F37">
            <w:pPr>
              <w:jc w:val="center"/>
              <w:rPr>
                <w:rFonts w:ascii="Times New Roman" w:hAnsi="Times New Roman" w:cs="Times New Roman"/>
                <w:sz w:val="18"/>
                <w:szCs w:val="18"/>
              </w:rPr>
            </w:pPr>
            <w:r w:rsidRPr="00E11DEF">
              <w:rPr>
                <w:rFonts w:ascii="Times New Roman" w:hAnsi="Times New Roman" w:cs="Times New Roman"/>
                <w:sz w:val="18"/>
                <w:szCs w:val="18"/>
              </w:rPr>
              <w:t>8.1</w:t>
            </w:r>
          </w:p>
        </w:tc>
        <w:tc>
          <w:tcPr>
            <w:tcW w:w="502" w:type="pct"/>
          </w:tcPr>
          <w:p w:rsidR="00EF6F37" w:rsidRPr="00E11DEF" w:rsidRDefault="00EF6F37" w:rsidP="00EF6F37">
            <w:pPr>
              <w:jc w:val="center"/>
              <w:rPr>
                <w:rFonts w:ascii="Times New Roman" w:hAnsi="Times New Roman" w:cs="Times New Roman"/>
                <w:sz w:val="18"/>
                <w:szCs w:val="18"/>
              </w:rPr>
            </w:pPr>
            <w:r w:rsidRPr="00E11DEF">
              <w:rPr>
                <w:rFonts w:ascii="Times New Roman" w:hAnsi="Times New Roman" w:cs="Times New Roman"/>
                <w:sz w:val="18"/>
                <w:szCs w:val="18"/>
              </w:rPr>
              <w:t xml:space="preserve">0.0002 </w:t>
            </w:r>
          </w:p>
        </w:tc>
        <w:tc>
          <w:tcPr>
            <w:tcW w:w="500" w:type="pct"/>
          </w:tcPr>
          <w:p w:rsidR="00EF6F37" w:rsidRPr="00E11DEF" w:rsidRDefault="00EF6F37" w:rsidP="00EF6F37">
            <w:pPr>
              <w:jc w:val="center"/>
              <w:rPr>
                <w:rFonts w:ascii="Times New Roman" w:hAnsi="Times New Roman" w:cs="Times New Roman"/>
                <w:sz w:val="18"/>
                <w:szCs w:val="18"/>
              </w:rPr>
            </w:pPr>
            <w:r w:rsidRPr="00E11DEF">
              <w:rPr>
                <w:rFonts w:ascii="Times New Roman" w:hAnsi="Times New Roman" w:cs="Times New Roman"/>
                <w:sz w:val="18"/>
                <w:szCs w:val="18"/>
              </w:rPr>
              <w:t>4</w:t>
            </w:r>
          </w:p>
        </w:tc>
        <w:tc>
          <w:tcPr>
            <w:tcW w:w="500" w:type="pct"/>
          </w:tcPr>
          <w:p w:rsidR="00EF6F37" w:rsidRPr="00E11DEF" w:rsidRDefault="00EF6F37" w:rsidP="00EF6F37">
            <w:pPr>
              <w:jc w:val="center"/>
              <w:rPr>
                <w:rFonts w:ascii="Times New Roman" w:hAnsi="Times New Roman" w:cs="Times New Roman"/>
                <w:sz w:val="18"/>
                <w:szCs w:val="18"/>
              </w:rPr>
            </w:pPr>
            <w:r w:rsidRPr="00E11DEF">
              <w:rPr>
                <w:rFonts w:ascii="Times New Roman" w:hAnsi="Times New Roman" w:cs="Times New Roman"/>
                <w:sz w:val="18"/>
                <w:szCs w:val="18"/>
              </w:rPr>
              <w:t xml:space="preserve">0.0004 </w:t>
            </w:r>
          </w:p>
        </w:tc>
        <w:tc>
          <w:tcPr>
            <w:tcW w:w="500" w:type="pct"/>
          </w:tcPr>
          <w:p w:rsidR="00EF6F37" w:rsidRPr="00E11DEF" w:rsidRDefault="00EF6F37" w:rsidP="00EF6F37">
            <w:pPr>
              <w:jc w:val="center"/>
              <w:rPr>
                <w:rFonts w:ascii="Times New Roman" w:hAnsi="Times New Roman" w:cs="Times New Roman"/>
                <w:sz w:val="18"/>
                <w:szCs w:val="18"/>
              </w:rPr>
            </w:pPr>
            <w:r w:rsidRPr="00E11DEF">
              <w:rPr>
                <w:rFonts w:ascii="Times New Roman" w:hAnsi="Times New Roman" w:cs="Times New Roman"/>
                <w:sz w:val="18"/>
                <w:szCs w:val="18"/>
              </w:rPr>
              <w:t>8</w:t>
            </w:r>
          </w:p>
        </w:tc>
        <w:tc>
          <w:tcPr>
            <w:tcW w:w="500" w:type="pct"/>
          </w:tcPr>
          <w:p w:rsidR="00EF6F37" w:rsidRPr="00E11DEF" w:rsidRDefault="00EF6F37" w:rsidP="00EF6F37">
            <w:pPr>
              <w:jc w:val="center"/>
              <w:rPr>
                <w:rFonts w:ascii="Times New Roman" w:hAnsi="Times New Roman" w:cs="Times New Roman"/>
                <w:sz w:val="18"/>
                <w:szCs w:val="18"/>
              </w:rPr>
            </w:pPr>
            <w:r w:rsidRPr="00E11DEF">
              <w:rPr>
                <w:rFonts w:ascii="Times New Roman" w:hAnsi="Times New Roman" w:cs="Times New Roman"/>
                <w:sz w:val="18"/>
                <w:szCs w:val="18"/>
              </w:rPr>
              <w:t xml:space="preserve">0.0007 </w:t>
            </w:r>
          </w:p>
        </w:tc>
        <w:tc>
          <w:tcPr>
            <w:tcW w:w="500" w:type="pct"/>
          </w:tcPr>
          <w:p w:rsidR="00EF6F37" w:rsidRPr="00EF6F37" w:rsidRDefault="00EF6F37" w:rsidP="00EF6F37">
            <w:pPr>
              <w:jc w:val="center"/>
              <w:rPr>
                <w:rFonts w:ascii="Times New Roman" w:hAnsi="Times New Roman" w:cs="Times New Roman"/>
                <w:sz w:val="18"/>
                <w:szCs w:val="18"/>
              </w:rPr>
            </w:pPr>
            <w:r w:rsidRPr="00EF6F37">
              <w:rPr>
                <w:rFonts w:ascii="Times New Roman" w:hAnsi="Times New Roman" w:cs="Times New Roman"/>
                <w:sz w:val="18"/>
                <w:szCs w:val="18"/>
              </w:rPr>
              <w:t>6.2</w:t>
            </w:r>
          </w:p>
        </w:tc>
        <w:tc>
          <w:tcPr>
            <w:tcW w:w="488" w:type="pct"/>
          </w:tcPr>
          <w:p w:rsidR="00EF6F37" w:rsidRPr="00EF6F37" w:rsidRDefault="00EF6F37" w:rsidP="00EF6F37">
            <w:pPr>
              <w:jc w:val="center"/>
              <w:rPr>
                <w:rFonts w:ascii="Times New Roman" w:hAnsi="Times New Roman" w:cs="Times New Roman"/>
                <w:sz w:val="18"/>
                <w:szCs w:val="18"/>
              </w:rPr>
            </w:pPr>
            <w:r w:rsidRPr="00EF6F37">
              <w:rPr>
                <w:rFonts w:ascii="Times New Roman" w:hAnsi="Times New Roman" w:cs="Times New Roman"/>
                <w:sz w:val="18"/>
                <w:szCs w:val="18"/>
              </w:rPr>
              <w:t>0.0001</w:t>
            </w:r>
          </w:p>
        </w:tc>
      </w:tr>
      <w:tr w:rsidR="00EF6F37" w:rsidTr="00EF6F37">
        <w:trPr>
          <w:trHeight w:val="113"/>
          <w:jc w:val="center"/>
        </w:trPr>
        <w:tc>
          <w:tcPr>
            <w:tcW w:w="500" w:type="pct"/>
          </w:tcPr>
          <w:p w:rsidR="00EF6F37" w:rsidRPr="00A502E8" w:rsidRDefault="00EF6F37" w:rsidP="00EF6F37">
            <w:pPr>
              <w:jc w:val="center"/>
              <w:rPr>
                <w:rFonts w:ascii="Times New Roman" w:hAnsi="Times New Roman" w:cs="Times New Roman"/>
                <w:sz w:val="18"/>
                <w:szCs w:val="18"/>
              </w:rPr>
            </w:pPr>
            <w:r w:rsidRPr="00A502E8">
              <w:rPr>
                <w:rFonts w:ascii="Times New Roman" w:hAnsi="Times New Roman" w:cs="Times New Roman"/>
                <w:sz w:val="18"/>
                <w:szCs w:val="18"/>
              </w:rPr>
              <w:t>15</w:t>
            </w:r>
          </w:p>
        </w:tc>
        <w:tc>
          <w:tcPr>
            <w:tcW w:w="510" w:type="pct"/>
          </w:tcPr>
          <w:p w:rsidR="00EF6F37" w:rsidRPr="00A502E8" w:rsidRDefault="00EF6F37" w:rsidP="00EF6F37">
            <w:pPr>
              <w:jc w:val="center"/>
              <w:rPr>
                <w:rFonts w:ascii="Times New Roman" w:hAnsi="Times New Roman" w:cs="Times New Roman"/>
                <w:sz w:val="18"/>
                <w:szCs w:val="18"/>
              </w:rPr>
            </w:pPr>
            <w:r w:rsidRPr="00A502E8">
              <w:rPr>
                <w:rFonts w:ascii="Times New Roman" w:hAnsi="Times New Roman" w:cs="Times New Roman"/>
                <w:sz w:val="18"/>
                <w:szCs w:val="18"/>
              </w:rPr>
              <w:t xml:space="preserve">0.0030 </w:t>
            </w:r>
          </w:p>
        </w:tc>
        <w:tc>
          <w:tcPr>
            <w:tcW w:w="500" w:type="pct"/>
          </w:tcPr>
          <w:p w:rsidR="00EF6F37" w:rsidRPr="00E11DEF" w:rsidRDefault="00EF6F37" w:rsidP="00EF6F37">
            <w:pPr>
              <w:jc w:val="center"/>
              <w:rPr>
                <w:rFonts w:ascii="Times New Roman" w:hAnsi="Times New Roman" w:cs="Times New Roman"/>
                <w:sz w:val="18"/>
                <w:szCs w:val="18"/>
              </w:rPr>
            </w:pPr>
            <w:r w:rsidRPr="00E11DEF">
              <w:rPr>
                <w:rFonts w:ascii="Times New Roman" w:hAnsi="Times New Roman" w:cs="Times New Roman"/>
                <w:sz w:val="18"/>
                <w:szCs w:val="18"/>
              </w:rPr>
              <w:t>9</w:t>
            </w:r>
          </w:p>
        </w:tc>
        <w:tc>
          <w:tcPr>
            <w:tcW w:w="502" w:type="pct"/>
          </w:tcPr>
          <w:p w:rsidR="00EF6F37" w:rsidRPr="00E11DEF" w:rsidRDefault="00EF6F37" w:rsidP="00EF6F37">
            <w:pPr>
              <w:jc w:val="center"/>
              <w:rPr>
                <w:rFonts w:ascii="Times New Roman" w:hAnsi="Times New Roman" w:cs="Times New Roman"/>
                <w:sz w:val="18"/>
                <w:szCs w:val="18"/>
              </w:rPr>
            </w:pPr>
            <w:r w:rsidRPr="00E11DEF">
              <w:rPr>
                <w:rFonts w:ascii="Times New Roman" w:hAnsi="Times New Roman" w:cs="Times New Roman"/>
                <w:sz w:val="18"/>
                <w:szCs w:val="18"/>
              </w:rPr>
              <w:t xml:space="preserve">0.0003 </w:t>
            </w:r>
          </w:p>
        </w:tc>
        <w:tc>
          <w:tcPr>
            <w:tcW w:w="500" w:type="pct"/>
          </w:tcPr>
          <w:p w:rsidR="00EF6F37" w:rsidRPr="00E11DEF" w:rsidRDefault="00EF6F37" w:rsidP="00EF6F37">
            <w:pPr>
              <w:jc w:val="center"/>
              <w:rPr>
                <w:rFonts w:ascii="Times New Roman" w:hAnsi="Times New Roman" w:cs="Times New Roman"/>
                <w:sz w:val="18"/>
                <w:szCs w:val="18"/>
              </w:rPr>
            </w:pPr>
            <w:r w:rsidRPr="00E11DEF">
              <w:rPr>
                <w:rFonts w:ascii="Times New Roman" w:hAnsi="Times New Roman" w:cs="Times New Roman"/>
                <w:sz w:val="18"/>
                <w:szCs w:val="18"/>
              </w:rPr>
              <w:t>5</w:t>
            </w:r>
          </w:p>
        </w:tc>
        <w:tc>
          <w:tcPr>
            <w:tcW w:w="500" w:type="pct"/>
          </w:tcPr>
          <w:p w:rsidR="00EF6F37" w:rsidRPr="00E11DEF" w:rsidRDefault="00EF6F37" w:rsidP="00EF6F37">
            <w:pPr>
              <w:jc w:val="center"/>
              <w:rPr>
                <w:rFonts w:ascii="Times New Roman" w:hAnsi="Times New Roman" w:cs="Times New Roman"/>
                <w:sz w:val="18"/>
                <w:szCs w:val="18"/>
              </w:rPr>
            </w:pPr>
            <w:r w:rsidRPr="00E11DEF">
              <w:rPr>
                <w:rFonts w:ascii="Times New Roman" w:hAnsi="Times New Roman" w:cs="Times New Roman"/>
                <w:sz w:val="18"/>
                <w:szCs w:val="18"/>
              </w:rPr>
              <w:t xml:space="preserve">0.0005 </w:t>
            </w:r>
          </w:p>
        </w:tc>
        <w:tc>
          <w:tcPr>
            <w:tcW w:w="500" w:type="pct"/>
          </w:tcPr>
          <w:p w:rsidR="00EF6F37" w:rsidRPr="00E11DEF" w:rsidRDefault="00EF6F37" w:rsidP="00EF6F37">
            <w:pPr>
              <w:jc w:val="center"/>
              <w:rPr>
                <w:rFonts w:ascii="Times New Roman" w:hAnsi="Times New Roman" w:cs="Times New Roman"/>
                <w:sz w:val="18"/>
                <w:szCs w:val="18"/>
              </w:rPr>
            </w:pPr>
            <w:r w:rsidRPr="00E11DEF">
              <w:rPr>
                <w:rFonts w:ascii="Times New Roman" w:hAnsi="Times New Roman" w:cs="Times New Roman"/>
                <w:sz w:val="18"/>
                <w:szCs w:val="18"/>
              </w:rPr>
              <w:t>9</w:t>
            </w:r>
          </w:p>
        </w:tc>
        <w:tc>
          <w:tcPr>
            <w:tcW w:w="500" w:type="pct"/>
          </w:tcPr>
          <w:p w:rsidR="00EF6F37" w:rsidRPr="00E11DEF" w:rsidRDefault="00EF6F37" w:rsidP="00EF6F37">
            <w:pPr>
              <w:jc w:val="center"/>
              <w:rPr>
                <w:rFonts w:ascii="Times New Roman" w:hAnsi="Times New Roman" w:cs="Times New Roman"/>
                <w:sz w:val="18"/>
                <w:szCs w:val="18"/>
              </w:rPr>
            </w:pPr>
            <w:r w:rsidRPr="00E11DEF">
              <w:rPr>
                <w:rFonts w:ascii="Times New Roman" w:hAnsi="Times New Roman" w:cs="Times New Roman"/>
                <w:sz w:val="18"/>
                <w:szCs w:val="18"/>
              </w:rPr>
              <w:t xml:space="preserve">0.0043 </w:t>
            </w:r>
          </w:p>
        </w:tc>
        <w:tc>
          <w:tcPr>
            <w:tcW w:w="500" w:type="pct"/>
          </w:tcPr>
          <w:p w:rsidR="00EF6F37" w:rsidRPr="00EF6F37" w:rsidRDefault="00EF6F37" w:rsidP="00EF6F37">
            <w:pPr>
              <w:jc w:val="center"/>
              <w:rPr>
                <w:rFonts w:ascii="Times New Roman" w:hAnsi="Times New Roman" w:cs="Times New Roman"/>
                <w:sz w:val="18"/>
                <w:szCs w:val="18"/>
              </w:rPr>
            </w:pPr>
            <w:r w:rsidRPr="00EF6F37">
              <w:rPr>
                <w:rFonts w:ascii="Times New Roman" w:hAnsi="Times New Roman" w:cs="Times New Roman"/>
                <w:sz w:val="18"/>
                <w:szCs w:val="18"/>
              </w:rPr>
              <w:t>7</w:t>
            </w:r>
          </w:p>
        </w:tc>
        <w:tc>
          <w:tcPr>
            <w:tcW w:w="488" w:type="pct"/>
          </w:tcPr>
          <w:p w:rsidR="00EF6F37" w:rsidRPr="00EF6F37" w:rsidRDefault="00EF6F37" w:rsidP="00EF6F37">
            <w:pPr>
              <w:jc w:val="center"/>
              <w:rPr>
                <w:rFonts w:ascii="Times New Roman" w:hAnsi="Times New Roman" w:cs="Times New Roman"/>
                <w:sz w:val="18"/>
                <w:szCs w:val="18"/>
              </w:rPr>
            </w:pPr>
            <w:r w:rsidRPr="00EF6F37">
              <w:rPr>
                <w:rFonts w:ascii="Times New Roman" w:hAnsi="Times New Roman" w:cs="Times New Roman"/>
                <w:sz w:val="18"/>
                <w:szCs w:val="18"/>
              </w:rPr>
              <w:t>0.0001</w:t>
            </w:r>
          </w:p>
        </w:tc>
      </w:tr>
      <w:tr w:rsidR="00EF6F37" w:rsidTr="00EF6F37">
        <w:trPr>
          <w:trHeight w:val="113"/>
          <w:jc w:val="center"/>
        </w:trPr>
        <w:tc>
          <w:tcPr>
            <w:tcW w:w="500" w:type="pct"/>
          </w:tcPr>
          <w:p w:rsidR="00EF6F37" w:rsidRPr="00A502E8" w:rsidRDefault="00EF6F37" w:rsidP="00EF6F37">
            <w:pPr>
              <w:jc w:val="center"/>
              <w:rPr>
                <w:rFonts w:ascii="Times New Roman" w:hAnsi="Times New Roman" w:cs="Times New Roman"/>
                <w:sz w:val="18"/>
                <w:szCs w:val="18"/>
              </w:rPr>
            </w:pPr>
            <w:r w:rsidRPr="00A502E8">
              <w:rPr>
                <w:rFonts w:ascii="Times New Roman" w:hAnsi="Times New Roman" w:cs="Times New Roman"/>
                <w:sz w:val="18"/>
                <w:szCs w:val="18"/>
              </w:rPr>
              <w:t>16</w:t>
            </w:r>
          </w:p>
        </w:tc>
        <w:tc>
          <w:tcPr>
            <w:tcW w:w="510" w:type="pct"/>
          </w:tcPr>
          <w:p w:rsidR="00EF6F37" w:rsidRPr="00A502E8" w:rsidRDefault="00EF6F37" w:rsidP="00EF6F37">
            <w:pPr>
              <w:jc w:val="center"/>
              <w:rPr>
                <w:rFonts w:ascii="Times New Roman" w:hAnsi="Times New Roman" w:cs="Times New Roman"/>
                <w:sz w:val="18"/>
                <w:szCs w:val="18"/>
              </w:rPr>
            </w:pPr>
            <w:r w:rsidRPr="00A502E8">
              <w:rPr>
                <w:rFonts w:ascii="Times New Roman" w:hAnsi="Times New Roman" w:cs="Times New Roman"/>
                <w:sz w:val="18"/>
                <w:szCs w:val="18"/>
              </w:rPr>
              <w:t xml:space="preserve">0.0256 </w:t>
            </w:r>
          </w:p>
        </w:tc>
        <w:tc>
          <w:tcPr>
            <w:tcW w:w="500" w:type="pct"/>
          </w:tcPr>
          <w:p w:rsidR="00EF6F37" w:rsidRPr="00E11DEF" w:rsidRDefault="00EF6F37" w:rsidP="00EF6F37">
            <w:pPr>
              <w:jc w:val="center"/>
              <w:rPr>
                <w:rFonts w:ascii="Times New Roman" w:hAnsi="Times New Roman" w:cs="Times New Roman"/>
                <w:sz w:val="18"/>
                <w:szCs w:val="18"/>
              </w:rPr>
            </w:pPr>
            <w:r w:rsidRPr="00E11DEF">
              <w:rPr>
                <w:rFonts w:ascii="Times New Roman" w:hAnsi="Times New Roman" w:cs="Times New Roman"/>
                <w:sz w:val="18"/>
                <w:szCs w:val="18"/>
              </w:rPr>
              <w:t>9.1</w:t>
            </w:r>
          </w:p>
        </w:tc>
        <w:tc>
          <w:tcPr>
            <w:tcW w:w="502" w:type="pct"/>
          </w:tcPr>
          <w:p w:rsidR="00EF6F37" w:rsidRPr="00E11DEF" w:rsidRDefault="00EF6F37" w:rsidP="00EF6F37">
            <w:pPr>
              <w:jc w:val="center"/>
              <w:rPr>
                <w:rFonts w:ascii="Times New Roman" w:hAnsi="Times New Roman" w:cs="Times New Roman"/>
                <w:sz w:val="18"/>
                <w:szCs w:val="18"/>
              </w:rPr>
            </w:pPr>
            <w:r w:rsidRPr="00E11DEF">
              <w:rPr>
                <w:rFonts w:ascii="Times New Roman" w:hAnsi="Times New Roman" w:cs="Times New Roman"/>
                <w:sz w:val="18"/>
                <w:szCs w:val="18"/>
              </w:rPr>
              <w:t xml:space="preserve">0.0286 </w:t>
            </w:r>
          </w:p>
        </w:tc>
        <w:tc>
          <w:tcPr>
            <w:tcW w:w="500" w:type="pct"/>
          </w:tcPr>
          <w:p w:rsidR="00EF6F37" w:rsidRPr="00E11DEF" w:rsidRDefault="00EF6F37" w:rsidP="00EF6F37">
            <w:pPr>
              <w:jc w:val="center"/>
              <w:rPr>
                <w:rFonts w:ascii="Times New Roman" w:hAnsi="Times New Roman" w:cs="Times New Roman"/>
                <w:sz w:val="18"/>
                <w:szCs w:val="18"/>
              </w:rPr>
            </w:pPr>
            <w:r w:rsidRPr="00E11DEF">
              <w:rPr>
                <w:rFonts w:ascii="Times New Roman" w:hAnsi="Times New Roman" w:cs="Times New Roman"/>
                <w:sz w:val="18"/>
                <w:szCs w:val="18"/>
              </w:rPr>
              <w:t>6</w:t>
            </w:r>
          </w:p>
        </w:tc>
        <w:tc>
          <w:tcPr>
            <w:tcW w:w="500" w:type="pct"/>
          </w:tcPr>
          <w:p w:rsidR="00EF6F37" w:rsidRPr="00E11DEF" w:rsidRDefault="00EF6F37" w:rsidP="00EF6F37">
            <w:pPr>
              <w:jc w:val="center"/>
              <w:rPr>
                <w:rFonts w:ascii="Times New Roman" w:hAnsi="Times New Roman" w:cs="Times New Roman"/>
                <w:sz w:val="18"/>
                <w:szCs w:val="18"/>
              </w:rPr>
            </w:pPr>
            <w:r w:rsidRPr="00E11DEF">
              <w:rPr>
                <w:rFonts w:ascii="Times New Roman" w:hAnsi="Times New Roman" w:cs="Times New Roman"/>
                <w:sz w:val="18"/>
                <w:szCs w:val="18"/>
              </w:rPr>
              <w:t xml:space="preserve">0.0642 </w:t>
            </w:r>
          </w:p>
        </w:tc>
        <w:tc>
          <w:tcPr>
            <w:tcW w:w="500" w:type="pct"/>
          </w:tcPr>
          <w:p w:rsidR="00EF6F37" w:rsidRPr="00E11DEF" w:rsidRDefault="00EF6F37" w:rsidP="00EF6F37">
            <w:pPr>
              <w:jc w:val="center"/>
              <w:rPr>
                <w:rFonts w:ascii="Times New Roman" w:hAnsi="Times New Roman" w:cs="Times New Roman"/>
                <w:sz w:val="18"/>
                <w:szCs w:val="18"/>
              </w:rPr>
            </w:pPr>
            <w:r w:rsidRPr="00E11DEF">
              <w:rPr>
                <w:rFonts w:ascii="Times New Roman" w:hAnsi="Times New Roman" w:cs="Times New Roman"/>
                <w:sz w:val="18"/>
                <w:szCs w:val="18"/>
              </w:rPr>
              <w:t>10</w:t>
            </w:r>
          </w:p>
        </w:tc>
        <w:tc>
          <w:tcPr>
            <w:tcW w:w="500" w:type="pct"/>
          </w:tcPr>
          <w:p w:rsidR="00EF6F37" w:rsidRPr="00E11DEF" w:rsidRDefault="00EF6F37" w:rsidP="00EF6F37">
            <w:pPr>
              <w:jc w:val="center"/>
              <w:rPr>
                <w:rFonts w:ascii="Times New Roman" w:hAnsi="Times New Roman" w:cs="Times New Roman"/>
                <w:sz w:val="18"/>
                <w:szCs w:val="18"/>
              </w:rPr>
            </w:pPr>
            <w:r w:rsidRPr="00E11DEF">
              <w:rPr>
                <w:rFonts w:ascii="Times New Roman" w:hAnsi="Times New Roman" w:cs="Times New Roman"/>
                <w:sz w:val="18"/>
                <w:szCs w:val="18"/>
              </w:rPr>
              <w:t xml:space="preserve">0.0022 </w:t>
            </w:r>
          </w:p>
        </w:tc>
        <w:tc>
          <w:tcPr>
            <w:tcW w:w="500" w:type="pct"/>
          </w:tcPr>
          <w:p w:rsidR="00EF6F37" w:rsidRPr="00EF6F37" w:rsidRDefault="00EF6F37" w:rsidP="00EF6F37">
            <w:pPr>
              <w:jc w:val="center"/>
              <w:rPr>
                <w:rFonts w:ascii="Times New Roman" w:hAnsi="Times New Roman" w:cs="Times New Roman"/>
                <w:sz w:val="18"/>
                <w:szCs w:val="18"/>
              </w:rPr>
            </w:pPr>
            <w:r w:rsidRPr="00EF6F37">
              <w:rPr>
                <w:rFonts w:ascii="Times New Roman" w:hAnsi="Times New Roman" w:cs="Times New Roman"/>
                <w:sz w:val="18"/>
                <w:szCs w:val="18"/>
              </w:rPr>
              <w:t>8</w:t>
            </w:r>
          </w:p>
        </w:tc>
        <w:tc>
          <w:tcPr>
            <w:tcW w:w="488" w:type="pct"/>
          </w:tcPr>
          <w:p w:rsidR="00EF6F37" w:rsidRPr="00EF6F37" w:rsidRDefault="00EF6F37" w:rsidP="00EF6F37">
            <w:pPr>
              <w:jc w:val="center"/>
              <w:rPr>
                <w:rFonts w:ascii="Times New Roman" w:hAnsi="Times New Roman" w:cs="Times New Roman"/>
                <w:sz w:val="18"/>
                <w:szCs w:val="18"/>
              </w:rPr>
            </w:pPr>
            <w:r w:rsidRPr="00EF6F37">
              <w:rPr>
                <w:rFonts w:ascii="Times New Roman" w:hAnsi="Times New Roman" w:cs="Times New Roman"/>
                <w:sz w:val="18"/>
                <w:szCs w:val="18"/>
              </w:rPr>
              <w:t>0.0006</w:t>
            </w:r>
          </w:p>
        </w:tc>
      </w:tr>
      <w:tr w:rsidR="00EF6F37" w:rsidTr="00EF6F37">
        <w:trPr>
          <w:trHeight w:val="113"/>
          <w:jc w:val="center"/>
        </w:trPr>
        <w:tc>
          <w:tcPr>
            <w:tcW w:w="500" w:type="pct"/>
          </w:tcPr>
          <w:p w:rsidR="00EF6F37" w:rsidRPr="00A502E8" w:rsidRDefault="00EF6F37" w:rsidP="00EF6F37">
            <w:pPr>
              <w:jc w:val="center"/>
              <w:rPr>
                <w:rFonts w:ascii="Times New Roman" w:hAnsi="Times New Roman" w:cs="Times New Roman"/>
                <w:sz w:val="18"/>
                <w:szCs w:val="18"/>
              </w:rPr>
            </w:pPr>
            <w:r w:rsidRPr="00A502E8">
              <w:rPr>
                <w:rFonts w:ascii="Times New Roman" w:hAnsi="Times New Roman" w:cs="Times New Roman"/>
                <w:sz w:val="18"/>
                <w:szCs w:val="18"/>
              </w:rPr>
              <w:t>17</w:t>
            </w:r>
          </w:p>
        </w:tc>
        <w:tc>
          <w:tcPr>
            <w:tcW w:w="510" w:type="pct"/>
          </w:tcPr>
          <w:p w:rsidR="00EF6F37" w:rsidRPr="00A502E8" w:rsidRDefault="00EF6F37" w:rsidP="00EF6F37">
            <w:pPr>
              <w:jc w:val="center"/>
              <w:rPr>
                <w:rFonts w:ascii="Times New Roman" w:hAnsi="Times New Roman" w:cs="Times New Roman"/>
                <w:sz w:val="18"/>
                <w:szCs w:val="18"/>
              </w:rPr>
            </w:pPr>
            <w:r w:rsidRPr="00A502E8">
              <w:rPr>
                <w:rFonts w:ascii="Times New Roman" w:hAnsi="Times New Roman" w:cs="Times New Roman"/>
                <w:sz w:val="18"/>
                <w:szCs w:val="18"/>
              </w:rPr>
              <w:t xml:space="preserve">0.1467 </w:t>
            </w:r>
          </w:p>
        </w:tc>
        <w:tc>
          <w:tcPr>
            <w:tcW w:w="500" w:type="pct"/>
          </w:tcPr>
          <w:p w:rsidR="00EF6F37" w:rsidRPr="00E11DEF" w:rsidRDefault="00EF6F37" w:rsidP="00EF6F37">
            <w:pPr>
              <w:jc w:val="center"/>
              <w:rPr>
                <w:rFonts w:ascii="Times New Roman" w:hAnsi="Times New Roman" w:cs="Times New Roman"/>
                <w:sz w:val="18"/>
                <w:szCs w:val="18"/>
              </w:rPr>
            </w:pPr>
            <w:r w:rsidRPr="00E11DEF">
              <w:rPr>
                <w:rFonts w:ascii="Times New Roman" w:hAnsi="Times New Roman" w:cs="Times New Roman"/>
                <w:sz w:val="18"/>
                <w:szCs w:val="18"/>
              </w:rPr>
              <w:t>9.3</w:t>
            </w:r>
          </w:p>
        </w:tc>
        <w:tc>
          <w:tcPr>
            <w:tcW w:w="502" w:type="pct"/>
          </w:tcPr>
          <w:p w:rsidR="00EF6F37" w:rsidRPr="00E11DEF" w:rsidRDefault="00EF6F37" w:rsidP="00EF6F37">
            <w:pPr>
              <w:jc w:val="center"/>
              <w:rPr>
                <w:rFonts w:ascii="Times New Roman" w:hAnsi="Times New Roman" w:cs="Times New Roman"/>
                <w:sz w:val="18"/>
                <w:szCs w:val="18"/>
              </w:rPr>
            </w:pPr>
            <w:r w:rsidRPr="00E11DEF">
              <w:rPr>
                <w:rFonts w:ascii="Times New Roman" w:hAnsi="Times New Roman" w:cs="Times New Roman"/>
                <w:sz w:val="18"/>
                <w:szCs w:val="18"/>
              </w:rPr>
              <w:t xml:space="preserve">0.0001 </w:t>
            </w:r>
          </w:p>
        </w:tc>
        <w:tc>
          <w:tcPr>
            <w:tcW w:w="500" w:type="pct"/>
          </w:tcPr>
          <w:p w:rsidR="00EF6F37" w:rsidRPr="00E11DEF" w:rsidRDefault="00EF6F37" w:rsidP="00EF6F37">
            <w:pPr>
              <w:jc w:val="center"/>
              <w:rPr>
                <w:rFonts w:ascii="Times New Roman" w:hAnsi="Times New Roman" w:cs="Times New Roman"/>
                <w:sz w:val="18"/>
                <w:szCs w:val="18"/>
              </w:rPr>
            </w:pPr>
            <w:r w:rsidRPr="00E11DEF">
              <w:rPr>
                <w:rFonts w:ascii="Times New Roman" w:hAnsi="Times New Roman" w:cs="Times New Roman"/>
                <w:sz w:val="18"/>
                <w:szCs w:val="18"/>
              </w:rPr>
              <w:t>7</w:t>
            </w:r>
          </w:p>
        </w:tc>
        <w:tc>
          <w:tcPr>
            <w:tcW w:w="500" w:type="pct"/>
          </w:tcPr>
          <w:p w:rsidR="00EF6F37" w:rsidRPr="00E11DEF" w:rsidRDefault="00EF6F37" w:rsidP="00EF6F37">
            <w:pPr>
              <w:jc w:val="center"/>
              <w:rPr>
                <w:rFonts w:ascii="Times New Roman" w:hAnsi="Times New Roman" w:cs="Times New Roman"/>
                <w:sz w:val="18"/>
                <w:szCs w:val="18"/>
              </w:rPr>
            </w:pPr>
            <w:r w:rsidRPr="00E11DEF">
              <w:rPr>
                <w:rFonts w:ascii="Times New Roman" w:hAnsi="Times New Roman" w:cs="Times New Roman"/>
                <w:sz w:val="18"/>
                <w:szCs w:val="18"/>
              </w:rPr>
              <w:t xml:space="preserve">0.2150 </w:t>
            </w:r>
          </w:p>
        </w:tc>
        <w:tc>
          <w:tcPr>
            <w:tcW w:w="500" w:type="pct"/>
          </w:tcPr>
          <w:p w:rsidR="00EF6F37" w:rsidRPr="00E11DEF" w:rsidRDefault="00EF6F37" w:rsidP="00EF6F37">
            <w:pPr>
              <w:jc w:val="center"/>
              <w:rPr>
                <w:rFonts w:ascii="Times New Roman" w:hAnsi="Times New Roman" w:cs="Times New Roman"/>
                <w:sz w:val="18"/>
                <w:szCs w:val="18"/>
              </w:rPr>
            </w:pPr>
            <w:r w:rsidRPr="00E11DEF">
              <w:rPr>
                <w:rFonts w:ascii="Times New Roman" w:hAnsi="Times New Roman" w:cs="Times New Roman"/>
                <w:sz w:val="18"/>
                <w:szCs w:val="18"/>
              </w:rPr>
              <w:t>11</w:t>
            </w:r>
          </w:p>
        </w:tc>
        <w:tc>
          <w:tcPr>
            <w:tcW w:w="500" w:type="pct"/>
          </w:tcPr>
          <w:p w:rsidR="00EF6F37" w:rsidRPr="00E11DEF" w:rsidRDefault="00EF6F37" w:rsidP="00EF6F37">
            <w:pPr>
              <w:jc w:val="center"/>
              <w:rPr>
                <w:rFonts w:ascii="Times New Roman" w:hAnsi="Times New Roman" w:cs="Times New Roman"/>
                <w:sz w:val="18"/>
                <w:szCs w:val="18"/>
              </w:rPr>
            </w:pPr>
            <w:r w:rsidRPr="00E11DEF">
              <w:rPr>
                <w:rFonts w:ascii="Times New Roman" w:hAnsi="Times New Roman" w:cs="Times New Roman"/>
                <w:sz w:val="18"/>
                <w:szCs w:val="18"/>
              </w:rPr>
              <w:t xml:space="preserve">0.0132 </w:t>
            </w:r>
          </w:p>
        </w:tc>
        <w:tc>
          <w:tcPr>
            <w:tcW w:w="500" w:type="pct"/>
          </w:tcPr>
          <w:p w:rsidR="00EF6F37" w:rsidRPr="00EF6F37" w:rsidRDefault="00EF6F37" w:rsidP="00EF6F37">
            <w:pPr>
              <w:jc w:val="center"/>
              <w:rPr>
                <w:rFonts w:ascii="Times New Roman" w:hAnsi="Times New Roman" w:cs="Times New Roman"/>
                <w:sz w:val="18"/>
                <w:szCs w:val="18"/>
              </w:rPr>
            </w:pPr>
            <w:r w:rsidRPr="00EF6F37">
              <w:rPr>
                <w:rFonts w:ascii="Times New Roman" w:hAnsi="Times New Roman" w:cs="Times New Roman"/>
                <w:sz w:val="18"/>
                <w:szCs w:val="18"/>
              </w:rPr>
              <w:t>9</w:t>
            </w:r>
          </w:p>
        </w:tc>
        <w:tc>
          <w:tcPr>
            <w:tcW w:w="488" w:type="pct"/>
          </w:tcPr>
          <w:p w:rsidR="00EF6F37" w:rsidRPr="00EF6F37" w:rsidRDefault="00EF6F37" w:rsidP="00EF6F37">
            <w:pPr>
              <w:jc w:val="center"/>
              <w:rPr>
                <w:rFonts w:ascii="Times New Roman" w:hAnsi="Times New Roman" w:cs="Times New Roman"/>
                <w:sz w:val="18"/>
                <w:szCs w:val="18"/>
              </w:rPr>
            </w:pPr>
            <w:r w:rsidRPr="00EF6F37">
              <w:rPr>
                <w:rFonts w:ascii="Times New Roman" w:hAnsi="Times New Roman" w:cs="Times New Roman"/>
                <w:sz w:val="18"/>
                <w:szCs w:val="18"/>
              </w:rPr>
              <w:t>0.3406</w:t>
            </w:r>
          </w:p>
        </w:tc>
      </w:tr>
      <w:tr w:rsidR="00EF6F37" w:rsidTr="00EF6F37">
        <w:trPr>
          <w:trHeight w:val="113"/>
          <w:jc w:val="center"/>
        </w:trPr>
        <w:tc>
          <w:tcPr>
            <w:tcW w:w="500" w:type="pct"/>
          </w:tcPr>
          <w:p w:rsidR="00EF6F37" w:rsidRPr="00A502E8" w:rsidRDefault="00EF6F37" w:rsidP="00EF6F37">
            <w:pPr>
              <w:jc w:val="center"/>
              <w:rPr>
                <w:rFonts w:ascii="Times New Roman" w:hAnsi="Times New Roman" w:cs="Times New Roman"/>
                <w:sz w:val="18"/>
                <w:szCs w:val="18"/>
              </w:rPr>
            </w:pPr>
            <w:r w:rsidRPr="00A502E8">
              <w:rPr>
                <w:rFonts w:ascii="Times New Roman" w:hAnsi="Times New Roman" w:cs="Times New Roman"/>
                <w:sz w:val="18"/>
                <w:szCs w:val="18"/>
              </w:rPr>
              <w:t>18</w:t>
            </w:r>
          </w:p>
        </w:tc>
        <w:tc>
          <w:tcPr>
            <w:tcW w:w="510" w:type="pct"/>
          </w:tcPr>
          <w:p w:rsidR="00EF6F37" w:rsidRPr="00A502E8" w:rsidRDefault="00EF6F37" w:rsidP="00EF6F37">
            <w:pPr>
              <w:jc w:val="center"/>
              <w:rPr>
                <w:rFonts w:ascii="Times New Roman" w:hAnsi="Times New Roman" w:cs="Times New Roman"/>
                <w:sz w:val="18"/>
                <w:szCs w:val="18"/>
              </w:rPr>
            </w:pPr>
            <w:r w:rsidRPr="00A502E8">
              <w:rPr>
                <w:rFonts w:ascii="Times New Roman" w:hAnsi="Times New Roman" w:cs="Times New Roman"/>
                <w:sz w:val="18"/>
                <w:szCs w:val="18"/>
              </w:rPr>
              <w:t xml:space="preserve">0.1134 </w:t>
            </w:r>
          </w:p>
        </w:tc>
        <w:tc>
          <w:tcPr>
            <w:tcW w:w="500" w:type="pct"/>
          </w:tcPr>
          <w:p w:rsidR="00EF6F37" w:rsidRPr="00E11DEF" w:rsidRDefault="00EF6F37" w:rsidP="00EF6F37">
            <w:pPr>
              <w:jc w:val="center"/>
              <w:rPr>
                <w:rFonts w:ascii="Times New Roman" w:hAnsi="Times New Roman" w:cs="Times New Roman"/>
                <w:sz w:val="18"/>
                <w:szCs w:val="18"/>
              </w:rPr>
            </w:pPr>
            <w:r w:rsidRPr="00E11DEF">
              <w:rPr>
                <w:rFonts w:ascii="Times New Roman" w:hAnsi="Times New Roman" w:cs="Times New Roman"/>
                <w:sz w:val="18"/>
                <w:szCs w:val="18"/>
              </w:rPr>
              <w:t>10</w:t>
            </w:r>
          </w:p>
        </w:tc>
        <w:tc>
          <w:tcPr>
            <w:tcW w:w="502" w:type="pct"/>
          </w:tcPr>
          <w:p w:rsidR="00EF6F37" w:rsidRPr="00E11DEF" w:rsidRDefault="00EF6F37" w:rsidP="00EF6F37">
            <w:pPr>
              <w:jc w:val="center"/>
              <w:rPr>
                <w:rFonts w:ascii="Times New Roman" w:hAnsi="Times New Roman" w:cs="Times New Roman"/>
                <w:sz w:val="18"/>
                <w:szCs w:val="18"/>
              </w:rPr>
            </w:pPr>
            <w:r w:rsidRPr="00E11DEF">
              <w:rPr>
                <w:rFonts w:ascii="Times New Roman" w:hAnsi="Times New Roman" w:cs="Times New Roman"/>
                <w:sz w:val="18"/>
                <w:szCs w:val="18"/>
              </w:rPr>
              <w:t xml:space="preserve">0.2440 </w:t>
            </w:r>
          </w:p>
        </w:tc>
        <w:tc>
          <w:tcPr>
            <w:tcW w:w="500" w:type="pct"/>
          </w:tcPr>
          <w:p w:rsidR="00EF6F37" w:rsidRPr="00E11DEF" w:rsidRDefault="00EF6F37" w:rsidP="00EF6F37">
            <w:pPr>
              <w:jc w:val="center"/>
              <w:rPr>
                <w:rFonts w:ascii="Times New Roman" w:hAnsi="Times New Roman" w:cs="Times New Roman"/>
                <w:sz w:val="18"/>
                <w:szCs w:val="18"/>
              </w:rPr>
            </w:pPr>
            <w:r w:rsidRPr="00E11DEF">
              <w:rPr>
                <w:rFonts w:ascii="Times New Roman" w:hAnsi="Times New Roman" w:cs="Times New Roman"/>
                <w:sz w:val="18"/>
                <w:szCs w:val="18"/>
              </w:rPr>
              <w:t>8</w:t>
            </w:r>
          </w:p>
        </w:tc>
        <w:tc>
          <w:tcPr>
            <w:tcW w:w="500" w:type="pct"/>
          </w:tcPr>
          <w:p w:rsidR="00EF6F37" w:rsidRPr="00E11DEF" w:rsidRDefault="00EF6F37" w:rsidP="00EF6F37">
            <w:pPr>
              <w:jc w:val="center"/>
              <w:rPr>
                <w:rFonts w:ascii="Times New Roman" w:hAnsi="Times New Roman" w:cs="Times New Roman"/>
                <w:sz w:val="18"/>
                <w:szCs w:val="18"/>
              </w:rPr>
            </w:pPr>
            <w:r w:rsidRPr="00E11DEF">
              <w:rPr>
                <w:rFonts w:ascii="Times New Roman" w:hAnsi="Times New Roman" w:cs="Times New Roman"/>
                <w:sz w:val="18"/>
                <w:szCs w:val="18"/>
              </w:rPr>
              <w:t xml:space="preserve">0.0206 </w:t>
            </w:r>
          </w:p>
        </w:tc>
        <w:tc>
          <w:tcPr>
            <w:tcW w:w="500" w:type="pct"/>
          </w:tcPr>
          <w:p w:rsidR="00EF6F37" w:rsidRPr="00E11DEF" w:rsidRDefault="00EF6F37" w:rsidP="00EF6F37">
            <w:pPr>
              <w:jc w:val="center"/>
              <w:rPr>
                <w:rFonts w:ascii="Times New Roman" w:hAnsi="Times New Roman" w:cs="Times New Roman"/>
                <w:sz w:val="18"/>
                <w:szCs w:val="18"/>
              </w:rPr>
            </w:pPr>
            <w:r w:rsidRPr="00E11DEF">
              <w:rPr>
                <w:rFonts w:ascii="Times New Roman" w:hAnsi="Times New Roman" w:cs="Times New Roman"/>
                <w:sz w:val="18"/>
                <w:szCs w:val="18"/>
              </w:rPr>
              <w:t>12</w:t>
            </w:r>
          </w:p>
        </w:tc>
        <w:tc>
          <w:tcPr>
            <w:tcW w:w="500" w:type="pct"/>
          </w:tcPr>
          <w:p w:rsidR="00EF6F37" w:rsidRPr="00E11DEF" w:rsidRDefault="00EF6F37" w:rsidP="00EF6F37">
            <w:pPr>
              <w:jc w:val="center"/>
              <w:rPr>
                <w:rFonts w:ascii="Times New Roman" w:hAnsi="Times New Roman" w:cs="Times New Roman"/>
                <w:sz w:val="18"/>
                <w:szCs w:val="18"/>
              </w:rPr>
            </w:pPr>
            <w:r w:rsidRPr="00E11DEF">
              <w:rPr>
                <w:rFonts w:ascii="Times New Roman" w:hAnsi="Times New Roman" w:cs="Times New Roman"/>
                <w:sz w:val="18"/>
                <w:szCs w:val="18"/>
              </w:rPr>
              <w:t xml:space="preserve">0.1473 </w:t>
            </w:r>
          </w:p>
        </w:tc>
        <w:tc>
          <w:tcPr>
            <w:tcW w:w="500" w:type="pct"/>
          </w:tcPr>
          <w:p w:rsidR="00EF6F37" w:rsidRPr="00EF6F37" w:rsidRDefault="00EF6F37" w:rsidP="00EF6F37">
            <w:pPr>
              <w:jc w:val="center"/>
              <w:rPr>
                <w:rFonts w:ascii="Times New Roman" w:hAnsi="Times New Roman" w:cs="Times New Roman"/>
                <w:sz w:val="18"/>
                <w:szCs w:val="18"/>
              </w:rPr>
            </w:pPr>
            <w:r w:rsidRPr="00EF6F37">
              <w:rPr>
                <w:rFonts w:ascii="Times New Roman" w:hAnsi="Times New Roman" w:cs="Times New Roman"/>
                <w:sz w:val="18"/>
                <w:szCs w:val="18"/>
              </w:rPr>
              <w:t>9.2</w:t>
            </w:r>
          </w:p>
        </w:tc>
        <w:tc>
          <w:tcPr>
            <w:tcW w:w="488" w:type="pct"/>
          </w:tcPr>
          <w:p w:rsidR="00EF6F37" w:rsidRPr="00EF6F37" w:rsidRDefault="00EF6F37" w:rsidP="00EF6F37">
            <w:pPr>
              <w:jc w:val="center"/>
              <w:rPr>
                <w:rFonts w:ascii="Times New Roman" w:hAnsi="Times New Roman" w:cs="Times New Roman"/>
                <w:sz w:val="18"/>
                <w:szCs w:val="18"/>
              </w:rPr>
            </w:pPr>
            <w:r w:rsidRPr="00EF6F37">
              <w:rPr>
                <w:rFonts w:ascii="Times New Roman" w:hAnsi="Times New Roman" w:cs="Times New Roman"/>
                <w:sz w:val="18"/>
                <w:szCs w:val="18"/>
              </w:rPr>
              <w:t>0.0010</w:t>
            </w:r>
          </w:p>
        </w:tc>
      </w:tr>
      <w:tr w:rsidR="00EF6F37" w:rsidTr="00EF6F37">
        <w:trPr>
          <w:trHeight w:val="113"/>
          <w:jc w:val="center"/>
        </w:trPr>
        <w:tc>
          <w:tcPr>
            <w:tcW w:w="500" w:type="pct"/>
          </w:tcPr>
          <w:p w:rsidR="00EF6F37" w:rsidRPr="00A502E8" w:rsidRDefault="00EF6F37" w:rsidP="00EF6F37">
            <w:pPr>
              <w:jc w:val="center"/>
              <w:rPr>
                <w:rFonts w:ascii="Times New Roman" w:hAnsi="Times New Roman" w:cs="Times New Roman"/>
                <w:sz w:val="18"/>
                <w:szCs w:val="18"/>
              </w:rPr>
            </w:pPr>
            <w:r w:rsidRPr="00A502E8">
              <w:rPr>
                <w:rFonts w:ascii="Times New Roman" w:hAnsi="Times New Roman" w:cs="Times New Roman"/>
                <w:sz w:val="18"/>
                <w:szCs w:val="18"/>
              </w:rPr>
              <w:t>19</w:t>
            </w:r>
          </w:p>
        </w:tc>
        <w:tc>
          <w:tcPr>
            <w:tcW w:w="510" w:type="pct"/>
          </w:tcPr>
          <w:p w:rsidR="00EF6F37" w:rsidRPr="00A502E8" w:rsidRDefault="00EF6F37" w:rsidP="00EF6F37">
            <w:pPr>
              <w:jc w:val="center"/>
              <w:rPr>
                <w:rFonts w:ascii="Times New Roman" w:hAnsi="Times New Roman" w:cs="Times New Roman"/>
                <w:sz w:val="18"/>
                <w:szCs w:val="18"/>
              </w:rPr>
            </w:pPr>
            <w:r w:rsidRPr="00A502E8">
              <w:rPr>
                <w:rFonts w:ascii="Times New Roman" w:hAnsi="Times New Roman" w:cs="Times New Roman"/>
                <w:sz w:val="18"/>
                <w:szCs w:val="18"/>
              </w:rPr>
              <w:t xml:space="preserve">0.1628 </w:t>
            </w:r>
          </w:p>
        </w:tc>
        <w:tc>
          <w:tcPr>
            <w:tcW w:w="500" w:type="pct"/>
          </w:tcPr>
          <w:p w:rsidR="00EF6F37" w:rsidRPr="00E11DEF" w:rsidRDefault="00EF6F37" w:rsidP="00EF6F37">
            <w:pPr>
              <w:jc w:val="center"/>
              <w:rPr>
                <w:rFonts w:ascii="Times New Roman" w:hAnsi="Times New Roman" w:cs="Times New Roman"/>
                <w:sz w:val="18"/>
                <w:szCs w:val="18"/>
              </w:rPr>
            </w:pPr>
            <w:r w:rsidRPr="00E11DEF">
              <w:rPr>
                <w:rFonts w:ascii="Times New Roman" w:hAnsi="Times New Roman" w:cs="Times New Roman"/>
                <w:sz w:val="18"/>
                <w:szCs w:val="18"/>
              </w:rPr>
              <w:t>10.1</w:t>
            </w:r>
          </w:p>
        </w:tc>
        <w:tc>
          <w:tcPr>
            <w:tcW w:w="502" w:type="pct"/>
          </w:tcPr>
          <w:p w:rsidR="00EF6F37" w:rsidRPr="00E11DEF" w:rsidRDefault="00EF6F37" w:rsidP="00EF6F37">
            <w:pPr>
              <w:jc w:val="center"/>
              <w:rPr>
                <w:rFonts w:ascii="Times New Roman" w:hAnsi="Times New Roman" w:cs="Times New Roman"/>
                <w:sz w:val="18"/>
                <w:szCs w:val="18"/>
              </w:rPr>
            </w:pPr>
            <w:r w:rsidRPr="00E11DEF">
              <w:rPr>
                <w:rFonts w:ascii="Times New Roman" w:hAnsi="Times New Roman" w:cs="Times New Roman"/>
                <w:sz w:val="18"/>
                <w:szCs w:val="18"/>
              </w:rPr>
              <w:t xml:space="preserve">0.0017 </w:t>
            </w:r>
          </w:p>
        </w:tc>
        <w:tc>
          <w:tcPr>
            <w:tcW w:w="500" w:type="pct"/>
          </w:tcPr>
          <w:p w:rsidR="00EF6F37" w:rsidRPr="00E11DEF" w:rsidRDefault="00EF6F37" w:rsidP="00EF6F37">
            <w:pPr>
              <w:jc w:val="center"/>
              <w:rPr>
                <w:rFonts w:ascii="Times New Roman" w:hAnsi="Times New Roman" w:cs="Times New Roman"/>
                <w:sz w:val="18"/>
                <w:szCs w:val="18"/>
              </w:rPr>
            </w:pPr>
            <w:r w:rsidRPr="00E11DEF">
              <w:rPr>
                <w:rFonts w:ascii="Times New Roman" w:hAnsi="Times New Roman" w:cs="Times New Roman"/>
                <w:sz w:val="18"/>
                <w:szCs w:val="18"/>
              </w:rPr>
              <w:t>9</w:t>
            </w:r>
          </w:p>
        </w:tc>
        <w:tc>
          <w:tcPr>
            <w:tcW w:w="500" w:type="pct"/>
          </w:tcPr>
          <w:p w:rsidR="00EF6F37" w:rsidRPr="00E11DEF" w:rsidRDefault="00EF6F37" w:rsidP="00EF6F37">
            <w:pPr>
              <w:jc w:val="center"/>
              <w:rPr>
                <w:rFonts w:ascii="Times New Roman" w:hAnsi="Times New Roman" w:cs="Times New Roman"/>
                <w:sz w:val="18"/>
                <w:szCs w:val="18"/>
              </w:rPr>
            </w:pPr>
            <w:r w:rsidRPr="00E11DEF">
              <w:rPr>
                <w:rFonts w:ascii="Times New Roman" w:hAnsi="Times New Roman" w:cs="Times New Roman"/>
                <w:sz w:val="18"/>
                <w:szCs w:val="18"/>
              </w:rPr>
              <w:t xml:space="preserve">0.1242 </w:t>
            </w:r>
          </w:p>
        </w:tc>
        <w:tc>
          <w:tcPr>
            <w:tcW w:w="500" w:type="pct"/>
          </w:tcPr>
          <w:p w:rsidR="00EF6F37" w:rsidRPr="00E11DEF" w:rsidRDefault="00EF6F37" w:rsidP="00EF6F37">
            <w:pPr>
              <w:jc w:val="center"/>
              <w:rPr>
                <w:rFonts w:ascii="Times New Roman" w:hAnsi="Times New Roman" w:cs="Times New Roman"/>
                <w:sz w:val="18"/>
                <w:szCs w:val="18"/>
              </w:rPr>
            </w:pPr>
            <w:r w:rsidRPr="00E11DEF">
              <w:rPr>
                <w:rFonts w:ascii="Times New Roman" w:hAnsi="Times New Roman" w:cs="Times New Roman"/>
                <w:sz w:val="18"/>
                <w:szCs w:val="18"/>
              </w:rPr>
              <w:t>13</w:t>
            </w:r>
          </w:p>
        </w:tc>
        <w:tc>
          <w:tcPr>
            <w:tcW w:w="500" w:type="pct"/>
          </w:tcPr>
          <w:p w:rsidR="00EF6F37" w:rsidRPr="00E11DEF" w:rsidRDefault="00EF6F37" w:rsidP="00EF6F37">
            <w:pPr>
              <w:jc w:val="center"/>
              <w:rPr>
                <w:rFonts w:ascii="Times New Roman" w:hAnsi="Times New Roman" w:cs="Times New Roman"/>
                <w:sz w:val="18"/>
                <w:szCs w:val="18"/>
              </w:rPr>
            </w:pPr>
            <w:r w:rsidRPr="00E11DEF">
              <w:rPr>
                <w:rFonts w:ascii="Times New Roman" w:hAnsi="Times New Roman" w:cs="Times New Roman"/>
                <w:sz w:val="18"/>
                <w:szCs w:val="18"/>
              </w:rPr>
              <w:t xml:space="preserve">0.2246 </w:t>
            </w:r>
          </w:p>
        </w:tc>
        <w:tc>
          <w:tcPr>
            <w:tcW w:w="500" w:type="pct"/>
          </w:tcPr>
          <w:p w:rsidR="00EF6F37" w:rsidRPr="00EF6F37" w:rsidRDefault="00EF6F37" w:rsidP="00EF6F37">
            <w:pPr>
              <w:jc w:val="center"/>
              <w:rPr>
                <w:rFonts w:ascii="Times New Roman" w:hAnsi="Times New Roman" w:cs="Times New Roman"/>
                <w:sz w:val="18"/>
                <w:szCs w:val="18"/>
              </w:rPr>
            </w:pPr>
            <w:r w:rsidRPr="00EF6F37">
              <w:rPr>
                <w:rFonts w:ascii="Times New Roman" w:hAnsi="Times New Roman" w:cs="Times New Roman"/>
                <w:sz w:val="18"/>
                <w:szCs w:val="18"/>
              </w:rPr>
              <w:t>10</w:t>
            </w:r>
          </w:p>
        </w:tc>
        <w:tc>
          <w:tcPr>
            <w:tcW w:w="488" w:type="pct"/>
          </w:tcPr>
          <w:p w:rsidR="00EF6F37" w:rsidRPr="00EF6F37" w:rsidRDefault="00EF6F37" w:rsidP="00EF6F37">
            <w:pPr>
              <w:jc w:val="center"/>
              <w:rPr>
                <w:rFonts w:ascii="Times New Roman" w:hAnsi="Times New Roman" w:cs="Times New Roman"/>
                <w:sz w:val="18"/>
                <w:szCs w:val="18"/>
              </w:rPr>
            </w:pPr>
            <w:r w:rsidRPr="00EF6F37">
              <w:rPr>
                <w:rFonts w:ascii="Times New Roman" w:hAnsi="Times New Roman" w:cs="Times New Roman"/>
                <w:sz w:val="18"/>
                <w:szCs w:val="18"/>
              </w:rPr>
              <w:t>0.0339</w:t>
            </w:r>
          </w:p>
        </w:tc>
      </w:tr>
      <w:tr w:rsidR="00EF6F37" w:rsidTr="00EF6F37">
        <w:trPr>
          <w:trHeight w:val="113"/>
          <w:jc w:val="center"/>
        </w:trPr>
        <w:tc>
          <w:tcPr>
            <w:tcW w:w="500" w:type="pct"/>
          </w:tcPr>
          <w:p w:rsidR="00EF6F37" w:rsidRPr="00A502E8" w:rsidRDefault="00EF6F37" w:rsidP="00EF6F37">
            <w:pPr>
              <w:jc w:val="center"/>
              <w:rPr>
                <w:rFonts w:ascii="Times New Roman" w:hAnsi="Times New Roman" w:cs="Times New Roman"/>
                <w:sz w:val="18"/>
                <w:szCs w:val="18"/>
              </w:rPr>
            </w:pPr>
            <w:r w:rsidRPr="00A502E8">
              <w:rPr>
                <w:rFonts w:ascii="Times New Roman" w:hAnsi="Times New Roman" w:cs="Times New Roman"/>
                <w:sz w:val="18"/>
                <w:szCs w:val="18"/>
              </w:rPr>
              <w:t>20</w:t>
            </w:r>
          </w:p>
        </w:tc>
        <w:tc>
          <w:tcPr>
            <w:tcW w:w="510" w:type="pct"/>
          </w:tcPr>
          <w:p w:rsidR="00EF6F37" w:rsidRPr="00A502E8" w:rsidRDefault="00EF6F37" w:rsidP="00EF6F37">
            <w:pPr>
              <w:jc w:val="center"/>
              <w:rPr>
                <w:rFonts w:ascii="Times New Roman" w:hAnsi="Times New Roman" w:cs="Times New Roman"/>
                <w:sz w:val="18"/>
                <w:szCs w:val="18"/>
              </w:rPr>
            </w:pPr>
            <w:r w:rsidRPr="00A502E8">
              <w:rPr>
                <w:rFonts w:ascii="Times New Roman" w:hAnsi="Times New Roman" w:cs="Times New Roman"/>
                <w:sz w:val="18"/>
                <w:szCs w:val="18"/>
              </w:rPr>
              <w:t xml:space="preserve">0.1778 </w:t>
            </w:r>
          </w:p>
        </w:tc>
        <w:tc>
          <w:tcPr>
            <w:tcW w:w="500" w:type="pct"/>
          </w:tcPr>
          <w:p w:rsidR="00EF6F37" w:rsidRPr="00E11DEF" w:rsidRDefault="00EF6F37" w:rsidP="00EF6F37">
            <w:pPr>
              <w:jc w:val="center"/>
              <w:rPr>
                <w:rFonts w:ascii="Times New Roman" w:hAnsi="Times New Roman" w:cs="Times New Roman"/>
                <w:sz w:val="18"/>
                <w:szCs w:val="18"/>
              </w:rPr>
            </w:pPr>
            <w:r w:rsidRPr="00E11DEF">
              <w:rPr>
                <w:rFonts w:ascii="Times New Roman" w:hAnsi="Times New Roman" w:cs="Times New Roman"/>
                <w:sz w:val="18"/>
                <w:szCs w:val="18"/>
              </w:rPr>
              <w:t>11</w:t>
            </w:r>
          </w:p>
        </w:tc>
        <w:tc>
          <w:tcPr>
            <w:tcW w:w="502" w:type="pct"/>
          </w:tcPr>
          <w:p w:rsidR="00EF6F37" w:rsidRPr="00E11DEF" w:rsidRDefault="00EF6F37" w:rsidP="00EF6F37">
            <w:pPr>
              <w:jc w:val="center"/>
              <w:rPr>
                <w:rFonts w:ascii="Times New Roman" w:hAnsi="Times New Roman" w:cs="Times New Roman"/>
                <w:sz w:val="18"/>
                <w:szCs w:val="18"/>
              </w:rPr>
            </w:pPr>
            <w:r w:rsidRPr="00E11DEF">
              <w:rPr>
                <w:rFonts w:ascii="Times New Roman" w:hAnsi="Times New Roman" w:cs="Times New Roman"/>
                <w:sz w:val="18"/>
                <w:szCs w:val="18"/>
              </w:rPr>
              <w:t xml:space="preserve">0.3417 </w:t>
            </w:r>
          </w:p>
        </w:tc>
        <w:tc>
          <w:tcPr>
            <w:tcW w:w="500" w:type="pct"/>
          </w:tcPr>
          <w:p w:rsidR="00EF6F37" w:rsidRPr="00E11DEF" w:rsidRDefault="00EF6F37" w:rsidP="00EF6F37">
            <w:pPr>
              <w:jc w:val="center"/>
              <w:rPr>
                <w:rFonts w:ascii="Times New Roman" w:hAnsi="Times New Roman" w:cs="Times New Roman"/>
                <w:sz w:val="18"/>
                <w:szCs w:val="18"/>
              </w:rPr>
            </w:pPr>
            <w:r w:rsidRPr="00E11DEF">
              <w:rPr>
                <w:rFonts w:ascii="Times New Roman" w:hAnsi="Times New Roman" w:cs="Times New Roman"/>
                <w:sz w:val="18"/>
                <w:szCs w:val="18"/>
              </w:rPr>
              <w:t>9.2</w:t>
            </w:r>
          </w:p>
        </w:tc>
        <w:tc>
          <w:tcPr>
            <w:tcW w:w="500" w:type="pct"/>
          </w:tcPr>
          <w:p w:rsidR="00EF6F37" w:rsidRPr="00E11DEF" w:rsidRDefault="00EF6F37" w:rsidP="00EF6F37">
            <w:pPr>
              <w:jc w:val="center"/>
              <w:rPr>
                <w:rFonts w:ascii="Times New Roman" w:hAnsi="Times New Roman" w:cs="Times New Roman"/>
                <w:sz w:val="18"/>
                <w:szCs w:val="18"/>
              </w:rPr>
            </w:pPr>
            <w:r w:rsidRPr="00E11DEF">
              <w:rPr>
                <w:rFonts w:ascii="Times New Roman" w:hAnsi="Times New Roman" w:cs="Times New Roman"/>
                <w:sz w:val="18"/>
                <w:szCs w:val="18"/>
              </w:rPr>
              <w:t xml:space="preserve">0.0001 </w:t>
            </w:r>
          </w:p>
        </w:tc>
        <w:tc>
          <w:tcPr>
            <w:tcW w:w="500" w:type="pct"/>
          </w:tcPr>
          <w:p w:rsidR="00EF6F37" w:rsidRPr="00E11DEF" w:rsidRDefault="00EF6F37" w:rsidP="00EF6F37">
            <w:pPr>
              <w:jc w:val="center"/>
              <w:rPr>
                <w:rFonts w:ascii="Times New Roman" w:hAnsi="Times New Roman" w:cs="Times New Roman"/>
                <w:sz w:val="18"/>
                <w:szCs w:val="18"/>
              </w:rPr>
            </w:pPr>
            <w:r w:rsidRPr="00E11DEF">
              <w:rPr>
                <w:rFonts w:ascii="Times New Roman" w:hAnsi="Times New Roman" w:cs="Times New Roman"/>
                <w:sz w:val="18"/>
                <w:szCs w:val="18"/>
              </w:rPr>
              <w:t>14</w:t>
            </w:r>
          </w:p>
        </w:tc>
        <w:tc>
          <w:tcPr>
            <w:tcW w:w="500" w:type="pct"/>
          </w:tcPr>
          <w:p w:rsidR="00EF6F37" w:rsidRPr="00E11DEF" w:rsidRDefault="00EF6F37" w:rsidP="00EF6F37">
            <w:pPr>
              <w:jc w:val="center"/>
              <w:rPr>
                <w:rFonts w:ascii="Times New Roman" w:hAnsi="Times New Roman" w:cs="Times New Roman"/>
                <w:sz w:val="18"/>
                <w:szCs w:val="18"/>
              </w:rPr>
            </w:pPr>
            <w:r w:rsidRPr="00E11DEF">
              <w:rPr>
                <w:rFonts w:ascii="Times New Roman" w:hAnsi="Times New Roman" w:cs="Times New Roman"/>
                <w:sz w:val="18"/>
                <w:szCs w:val="18"/>
              </w:rPr>
              <w:t xml:space="preserve">0.1240 </w:t>
            </w:r>
          </w:p>
        </w:tc>
        <w:tc>
          <w:tcPr>
            <w:tcW w:w="500" w:type="pct"/>
          </w:tcPr>
          <w:p w:rsidR="00EF6F37" w:rsidRPr="00EF6F37" w:rsidRDefault="00EF6F37" w:rsidP="00EF6F37">
            <w:pPr>
              <w:jc w:val="center"/>
              <w:rPr>
                <w:rFonts w:ascii="Times New Roman" w:hAnsi="Times New Roman" w:cs="Times New Roman"/>
                <w:sz w:val="18"/>
                <w:szCs w:val="18"/>
              </w:rPr>
            </w:pPr>
            <w:r w:rsidRPr="00EF6F37">
              <w:rPr>
                <w:rFonts w:ascii="Times New Roman" w:hAnsi="Times New Roman" w:cs="Times New Roman"/>
                <w:sz w:val="18"/>
                <w:szCs w:val="18"/>
              </w:rPr>
              <w:t>11</w:t>
            </w:r>
          </w:p>
        </w:tc>
        <w:tc>
          <w:tcPr>
            <w:tcW w:w="488" w:type="pct"/>
          </w:tcPr>
          <w:p w:rsidR="00EF6F37" w:rsidRPr="00EF6F37" w:rsidRDefault="00EF6F37" w:rsidP="00EF6F37">
            <w:pPr>
              <w:jc w:val="center"/>
              <w:rPr>
                <w:rFonts w:ascii="Times New Roman" w:hAnsi="Times New Roman" w:cs="Times New Roman"/>
                <w:sz w:val="18"/>
                <w:szCs w:val="18"/>
              </w:rPr>
            </w:pPr>
            <w:r w:rsidRPr="00EF6F37">
              <w:rPr>
                <w:rFonts w:ascii="Times New Roman" w:hAnsi="Times New Roman" w:cs="Times New Roman"/>
                <w:sz w:val="18"/>
                <w:szCs w:val="18"/>
              </w:rPr>
              <w:t>0.0303</w:t>
            </w:r>
          </w:p>
        </w:tc>
      </w:tr>
      <w:tr w:rsidR="00EF6F37" w:rsidTr="00EF6F37">
        <w:trPr>
          <w:trHeight w:val="113"/>
          <w:jc w:val="center"/>
        </w:trPr>
        <w:tc>
          <w:tcPr>
            <w:tcW w:w="500" w:type="pct"/>
          </w:tcPr>
          <w:p w:rsidR="00EF6F37" w:rsidRPr="00A502E8" w:rsidRDefault="00EF6F37" w:rsidP="00EF6F37">
            <w:pPr>
              <w:jc w:val="center"/>
              <w:rPr>
                <w:rFonts w:ascii="Times New Roman" w:hAnsi="Times New Roman" w:cs="Times New Roman"/>
                <w:sz w:val="18"/>
                <w:szCs w:val="18"/>
              </w:rPr>
            </w:pPr>
            <w:r w:rsidRPr="00A502E8">
              <w:rPr>
                <w:rFonts w:ascii="Times New Roman" w:hAnsi="Times New Roman" w:cs="Times New Roman"/>
                <w:sz w:val="18"/>
                <w:szCs w:val="18"/>
              </w:rPr>
              <w:t>20.1</w:t>
            </w:r>
          </w:p>
        </w:tc>
        <w:tc>
          <w:tcPr>
            <w:tcW w:w="510" w:type="pct"/>
          </w:tcPr>
          <w:p w:rsidR="00EF6F37" w:rsidRPr="00A502E8" w:rsidRDefault="00EF6F37" w:rsidP="00EF6F37">
            <w:pPr>
              <w:jc w:val="center"/>
              <w:rPr>
                <w:rFonts w:ascii="Times New Roman" w:hAnsi="Times New Roman" w:cs="Times New Roman"/>
                <w:sz w:val="18"/>
                <w:szCs w:val="18"/>
              </w:rPr>
            </w:pPr>
            <w:r w:rsidRPr="00A502E8">
              <w:rPr>
                <w:rFonts w:ascii="Times New Roman" w:hAnsi="Times New Roman" w:cs="Times New Roman"/>
                <w:sz w:val="18"/>
                <w:szCs w:val="18"/>
              </w:rPr>
              <w:t xml:space="preserve">0.0003 </w:t>
            </w:r>
          </w:p>
        </w:tc>
        <w:tc>
          <w:tcPr>
            <w:tcW w:w="500" w:type="pct"/>
          </w:tcPr>
          <w:p w:rsidR="00EF6F37" w:rsidRPr="00E11DEF" w:rsidRDefault="00EF6F37" w:rsidP="00EF6F37">
            <w:pPr>
              <w:jc w:val="center"/>
              <w:rPr>
                <w:rFonts w:ascii="Times New Roman" w:hAnsi="Times New Roman" w:cs="Times New Roman"/>
                <w:sz w:val="18"/>
                <w:szCs w:val="18"/>
              </w:rPr>
            </w:pPr>
            <w:r w:rsidRPr="00E11DEF">
              <w:rPr>
                <w:rFonts w:ascii="Times New Roman" w:hAnsi="Times New Roman" w:cs="Times New Roman"/>
                <w:sz w:val="18"/>
                <w:szCs w:val="18"/>
              </w:rPr>
              <w:t>11.3</w:t>
            </w:r>
          </w:p>
        </w:tc>
        <w:tc>
          <w:tcPr>
            <w:tcW w:w="502" w:type="pct"/>
          </w:tcPr>
          <w:p w:rsidR="00EF6F37" w:rsidRPr="00E11DEF" w:rsidRDefault="00EF6F37" w:rsidP="00EF6F37">
            <w:pPr>
              <w:jc w:val="center"/>
              <w:rPr>
                <w:rFonts w:ascii="Times New Roman" w:hAnsi="Times New Roman" w:cs="Times New Roman"/>
                <w:sz w:val="18"/>
                <w:szCs w:val="18"/>
              </w:rPr>
            </w:pPr>
            <w:r w:rsidRPr="00E11DEF">
              <w:rPr>
                <w:rFonts w:ascii="Times New Roman" w:hAnsi="Times New Roman" w:cs="Times New Roman"/>
                <w:sz w:val="18"/>
                <w:szCs w:val="18"/>
              </w:rPr>
              <w:t xml:space="preserve">0.0382 </w:t>
            </w:r>
          </w:p>
        </w:tc>
        <w:tc>
          <w:tcPr>
            <w:tcW w:w="500" w:type="pct"/>
          </w:tcPr>
          <w:p w:rsidR="00EF6F37" w:rsidRPr="00E11DEF" w:rsidRDefault="00EF6F37" w:rsidP="00EF6F37">
            <w:pPr>
              <w:jc w:val="center"/>
              <w:rPr>
                <w:rFonts w:ascii="Times New Roman" w:hAnsi="Times New Roman" w:cs="Times New Roman"/>
                <w:sz w:val="18"/>
                <w:szCs w:val="18"/>
              </w:rPr>
            </w:pPr>
            <w:r w:rsidRPr="00E11DEF">
              <w:rPr>
                <w:rFonts w:ascii="Times New Roman" w:hAnsi="Times New Roman" w:cs="Times New Roman"/>
                <w:sz w:val="18"/>
                <w:szCs w:val="18"/>
              </w:rPr>
              <w:t>9.3</w:t>
            </w:r>
          </w:p>
        </w:tc>
        <w:tc>
          <w:tcPr>
            <w:tcW w:w="500" w:type="pct"/>
          </w:tcPr>
          <w:p w:rsidR="00EF6F37" w:rsidRPr="00E11DEF" w:rsidRDefault="00EF6F37" w:rsidP="00EF6F37">
            <w:pPr>
              <w:jc w:val="center"/>
              <w:rPr>
                <w:rFonts w:ascii="Times New Roman" w:hAnsi="Times New Roman" w:cs="Times New Roman"/>
                <w:sz w:val="18"/>
                <w:szCs w:val="18"/>
              </w:rPr>
            </w:pPr>
            <w:r w:rsidRPr="00E11DEF">
              <w:rPr>
                <w:rFonts w:ascii="Times New Roman" w:hAnsi="Times New Roman" w:cs="Times New Roman"/>
                <w:sz w:val="18"/>
                <w:szCs w:val="18"/>
              </w:rPr>
              <w:t xml:space="preserve">0.0001 </w:t>
            </w:r>
          </w:p>
        </w:tc>
        <w:tc>
          <w:tcPr>
            <w:tcW w:w="500" w:type="pct"/>
          </w:tcPr>
          <w:p w:rsidR="00EF6F37" w:rsidRPr="00E11DEF" w:rsidRDefault="00EF6F37" w:rsidP="00EF6F37">
            <w:pPr>
              <w:jc w:val="center"/>
              <w:rPr>
                <w:rFonts w:ascii="Times New Roman" w:hAnsi="Times New Roman" w:cs="Times New Roman"/>
                <w:sz w:val="18"/>
                <w:szCs w:val="18"/>
              </w:rPr>
            </w:pPr>
            <w:r w:rsidRPr="00E11DEF">
              <w:rPr>
                <w:rFonts w:ascii="Times New Roman" w:hAnsi="Times New Roman" w:cs="Times New Roman"/>
                <w:sz w:val="18"/>
                <w:szCs w:val="18"/>
              </w:rPr>
              <w:t>15</w:t>
            </w:r>
          </w:p>
        </w:tc>
        <w:tc>
          <w:tcPr>
            <w:tcW w:w="500" w:type="pct"/>
          </w:tcPr>
          <w:p w:rsidR="00EF6F37" w:rsidRPr="00E11DEF" w:rsidRDefault="00EF6F37" w:rsidP="00EF6F37">
            <w:pPr>
              <w:jc w:val="center"/>
              <w:rPr>
                <w:rFonts w:ascii="Times New Roman" w:hAnsi="Times New Roman" w:cs="Times New Roman"/>
                <w:sz w:val="18"/>
                <w:szCs w:val="18"/>
              </w:rPr>
            </w:pPr>
            <w:r w:rsidRPr="00E11DEF">
              <w:rPr>
                <w:rFonts w:ascii="Times New Roman" w:hAnsi="Times New Roman" w:cs="Times New Roman"/>
                <w:sz w:val="18"/>
                <w:szCs w:val="18"/>
              </w:rPr>
              <w:t xml:space="preserve">0.0396 </w:t>
            </w:r>
          </w:p>
        </w:tc>
        <w:tc>
          <w:tcPr>
            <w:tcW w:w="500" w:type="pct"/>
          </w:tcPr>
          <w:p w:rsidR="00EF6F37" w:rsidRPr="00EF6F37" w:rsidRDefault="00EF6F37" w:rsidP="00EF6F37">
            <w:pPr>
              <w:jc w:val="center"/>
              <w:rPr>
                <w:rFonts w:ascii="Times New Roman" w:hAnsi="Times New Roman" w:cs="Times New Roman"/>
                <w:sz w:val="18"/>
                <w:szCs w:val="18"/>
              </w:rPr>
            </w:pPr>
            <w:r w:rsidRPr="00EF6F37">
              <w:rPr>
                <w:rFonts w:ascii="Times New Roman" w:hAnsi="Times New Roman" w:cs="Times New Roman"/>
                <w:sz w:val="18"/>
                <w:szCs w:val="18"/>
              </w:rPr>
              <w:t>12</w:t>
            </w:r>
          </w:p>
        </w:tc>
        <w:tc>
          <w:tcPr>
            <w:tcW w:w="488" w:type="pct"/>
          </w:tcPr>
          <w:p w:rsidR="00EF6F37" w:rsidRPr="00EF6F37" w:rsidRDefault="00EF6F37" w:rsidP="00EF6F37">
            <w:pPr>
              <w:jc w:val="center"/>
              <w:rPr>
                <w:rFonts w:ascii="Times New Roman" w:hAnsi="Times New Roman" w:cs="Times New Roman"/>
                <w:sz w:val="18"/>
                <w:szCs w:val="18"/>
              </w:rPr>
            </w:pPr>
            <w:r w:rsidRPr="00EF6F37">
              <w:rPr>
                <w:rFonts w:ascii="Times New Roman" w:hAnsi="Times New Roman" w:cs="Times New Roman"/>
                <w:sz w:val="18"/>
                <w:szCs w:val="18"/>
              </w:rPr>
              <w:t>0.1327</w:t>
            </w:r>
          </w:p>
        </w:tc>
      </w:tr>
      <w:tr w:rsidR="00EF6F37" w:rsidTr="00EF6F37">
        <w:trPr>
          <w:trHeight w:val="113"/>
          <w:jc w:val="center"/>
        </w:trPr>
        <w:tc>
          <w:tcPr>
            <w:tcW w:w="500" w:type="pct"/>
          </w:tcPr>
          <w:p w:rsidR="00EF6F37" w:rsidRPr="00A502E8" w:rsidRDefault="00EF6F37" w:rsidP="00EF6F37">
            <w:pPr>
              <w:jc w:val="center"/>
              <w:rPr>
                <w:rFonts w:ascii="Times New Roman" w:hAnsi="Times New Roman" w:cs="Times New Roman"/>
                <w:sz w:val="18"/>
                <w:szCs w:val="18"/>
              </w:rPr>
            </w:pPr>
            <w:r w:rsidRPr="00A502E8">
              <w:rPr>
                <w:rFonts w:ascii="Times New Roman" w:hAnsi="Times New Roman" w:cs="Times New Roman"/>
                <w:sz w:val="18"/>
                <w:szCs w:val="18"/>
              </w:rPr>
              <w:t>20.2</w:t>
            </w:r>
          </w:p>
        </w:tc>
        <w:tc>
          <w:tcPr>
            <w:tcW w:w="510" w:type="pct"/>
          </w:tcPr>
          <w:p w:rsidR="00EF6F37" w:rsidRPr="00A502E8" w:rsidRDefault="00EF6F37" w:rsidP="00EF6F37">
            <w:pPr>
              <w:jc w:val="center"/>
              <w:rPr>
                <w:rFonts w:ascii="Times New Roman" w:hAnsi="Times New Roman" w:cs="Times New Roman"/>
                <w:sz w:val="18"/>
                <w:szCs w:val="18"/>
              </w:rPr>
            </w:pPr>
            <w:r w:rsidRPr="00A502E8">
              <w:rPr>
                <w:rFonts w:ascii="Times New Roman" w:hAnsi="Times New Roman" w:cs="Times New Roman"/>
                <w:sz w:val="18"/>
                <w:szCs w:val="18"/>
              </w:rPr>
              <w:t xml:space="preserve">0.0001 </w:t>
            </w:r>
          </w:p>
        </w:tc>
        <w:tc>
          <w:tcPr>
            <w:tcW w:w="500" w:type="pct"/>
          </w:tcPr>
          <w:p w:rsidR="00EF6F37" w:rsidRPr="00E11DEF" w:rsidRDefault="00EF6F37" w:rsidP="00EF6F37">
            <w:pPr>
              <w:jc w:val="center"/>
              <w:rPr>
                <w:rFonts w:ascii="Times New Roman" w:hAnsi="Times New Roman" w:cs="Times New Roman"/>
                <w:sz w:val="18"/>
                <w:szCs w:val="18"/>
              </w:rPr>
            </w:pPr>
            <w:r w:rsidRPr="00E11DEF">
              <w:rPr>
                <w:rFonts w:ascii="Times New Roman" w:hAnsi="Times New Roman" w:cs="Times New Roman"/>
                <w:sz w:val="18"/>
                <w:szCs w:val="18"/>
              </w:rPr>
              <w:t>12</w:t>
            </w:r>
          </w:p>
        </w:tc>
        <w:tc>
          <w:tcPr>
            <w:tcW w:w="502" w:type="pct"/>
          </w:tcPr>
          <w:p w:rsidR="00EF6F37" w:rsidRPr="00E11DEF" w:rsidRDefault="00EF6F37" w:rsidP="00EF6F37">
            <w:pPr>
              <w:jc w:val="center"/>
              <w:rPr>
                <w:rFonts w:ascii="Times New Roman" w:hAnsi="Times New Roman" w:cs="Times New Roman"/>
                <w:sz w:val="18"/>
                <w:szCs w:val="18"/>
              </w:rPr>
            </w:pPr>
            <w:r w:rsidRPr="00E11DEF">
              <w:rPr>
                <w:rFonts w:ascii="Times New Roman" w:hAnsi="Times New Roman" w:cs="Times New Roman"/>
                <w:sz w:val="18"/>
                <w:szCs w:val="18"/>
              </w:rPr>
              <w:t xml:space="preserve">0.1833 </w:t>
            </w:r>
          </w:p>
        </w:tc>
        <w:tc>
          <w:tcPr>
            <w:tcW w:w="500" w:type="pct"/>
          </w:tcPr>
          <w:p w:rsidR="00EF6F37" w:rsidRPr="00E11DEF" w:rsidRDefault="00EF6F37" w:rsidP="00EF6F37">
            <w:pPr>
              <w:jc w:val="center"/>
              <w:rPr>
                <w:rFonts w:ascii="Times New Roman" w:hAnsi="Times New Roman" w:cs="Times New Roman"/>
                <w:sz w:val="18"/>
                <w:szCs w:val="18"/>
              </w:rPr>
            </w:pPr>
            <w:r w:rsidRPr="00E11DEF">
              <w:rPr>
                <w:rFonts w:ascii="Times New Roman" w:hAnsi="Times New Roman" w:cs="Times New Roman"/>
                <w:sz w:val="18"/>
                <w:szCs w:val="18"/>
              </w:rPr>
              <w:t>10</w:t>
            </w:r>
          </w:p>
        </w:tc>
        <w:tc>
          <w:tcPr>
            <w:tcW w:w="500" w:type="pct"/>
          </w:tcPr>
          <w:p w:rsidR="00EF6F37" w:rsidRPr="00E11DEF" w:rsidRDefault="00EF6F37" w:rsidP="00EF6F37">
            <w:pPr>
              <w:jc w:val="center"/>
              <w:rPr>
                <w:rFonts w:ascii="Times New Roman" w:hAnsi="Times New Roman" w:cs="Times New Roman"/>
                <w:sz w:val="18"/>
                <w:szCs w:val="18"/>
              </w:rPr>
            </w:pPr>
            <w:r w:rsidRPr="00E11DEF">
              <w:rPr>
                <w:rFonts w:ascii="Times New Roman" w:hAnsi="Times New Roman" w:cs="Times New Roman"/>
                <w:sz w:val="18"/>
                <w:szCs w:val="18"/>
              </w:rPr>
              <w:t xml:space="preserve">0.2304 </w:t>
            </w:r>
          </w:p>
        </w:tc>
        <w:tc>
          <w:tcPr>
            <w:tcW w:w="500" w:type="pct"/>
          </w:tcPr>
          <w:p w:rsidR="00EF6F37" w:rsidRPr="00E11DEF" w:rsidRDefault="00EF6F37" w:rsidP="00EF6F37">
            <w:pPr>
              <w:jc w:val="center"/>
              <w:rPr>
                <w:rFonts w:ascii="Times New Roman" w:hAnsi="Times New Roman" w:cs="Times New Roman"/>
                <w:sz w:val="18"/>
                <w:szCs w:val="18"/>
              </w:rPr>
            </w:pPr>
            <w:r w:rsidRPr="00E11DEF">
              <w:rPr>
                <w:rFonts w:ascii="Times New Roman" w:hAnsi="Times New Roman" w:cs="Times New Roman"/>
                <w:sz w:val="18"/>
                <w:szCs w:val="18"/>
              </w:rPr>
              <w:t>16</w:t>
            </w:r>
          </w:p>
        </w:tc>
        <w:tc>
          <w:tcPr>
            <w:tcW w:w="500" w:type="pct"/>
          </w:tcPr>
          <w:p w:rsidR="00EF6F37" w:rsidRPr="00E11DEF" w:rsidRDefault="00EF6F37" w:rsidP="00EF6F37">
            <w:pPr>
              <w:jc w:val="center"/>
              <w:rPr>
                <w:rFonts w:ascii="Times New Roman" w:hAnsi="Times New Roman" w:cs="Times New Roman"/>
                <w:sz w:val="18"/>
                <w:szCs w:val="18"/>
              </w:rPr>
            </w:pPr>
            <w:r w:rsidRPr="00E11DEF">
              <w:rPr>
                <w:rFonts w:ascii="Times New Roman" w:hAnsi="Times New Roman" w:cs="Times New Roman"/>
                <w:sz w:val="18"/>
                <w:szCs w:val="18"/>
              </w:rPr>
              <w:t xml:space="preserve">0.1507 </w:t>
            </w:r>
          </w:p>
        </w:tc>
        <w:tc>
          <w:tcPr>
            <w:tcW w:w="500" w:type="pct"/>
          </w:tcPr>
          <w:p w:rsidR="00EF6F37" w:rsidRPr="00EF6F37" w:rsidRDefault="00EF6F37" w:rsidP="00EF6F37">
            <w:pPr>
              <w:jc w:val="center"/>
              <w:rPr>
                <w:rFonts w:ascii="Times New Roman" w:hAnsi="Times New Roman" w:cs="Times New Roman"/>
                <w:sz w:val="18"/>
                <w:szCs w:val="18"/>
              </w:rPr>
            </w:pPr>
            <w:r w:rsidRPr="00EF6F37">
              <w:rPr>
                <w:rFonts w:ascii="Times New Roman" w:hAnsi="Times New Roman" w:cs="Times New Roman"/>
                <w:sz w:val="18"/>
                <w:szCs w:val="18"/>
              </w:rPr>
              <w:t>13</w:t>
            </w:r>
          </w:p>
        </w:tc>
        <w:tc>
          <w:tcPr>
            <w:tcW w:w="488" w:type="pct"/>
          </w:tcPr>
          <w:p w:rsidR="00EF6F37" w:rsidRPr="00EF6F37" w:rsidRDefault="00EF6F37" w:rsidP="00EF6F37">
            <w:pPr>
              <w:jc w:val="center"/>
              <w:rPr>
                <w:rFonts w:ascii="Times New Roman" w:hAnsi="Times New Roman" w:cs="Times New Roman"/>
                <w:sz w:val="18"/>
                <w:szCs w:val="18"/>
              </w:rPr>
            </w:pPr>
            <w:r w:rsidRPr="00EF6F37">
              <w:rPr>
                <w:rFonts w:ascii="Times New Roman" w:hAnsi="Times New Roman" w:cs="Times New Roman"/>
                <w:sz w:val="18"/>
                <w:szCs w:val="18"/>
              </w:rPr>
              <w:t>0.2193</w:t>
            </w:r>
          </w:p>
        </w:tc>
      </w:tr>
      <w:tr w:rsidR="00EF6F37" w:rsidTr="00EF6F37">
        <w:trPr>
          <w:trHeight w:val="113"/>
          <w:jc w:val="center"/>
        </w:trPr>
        <w:tc>
          <w:tcPr>
            <w:tcW w:w="500" w:type="pct"/>
          </w:tcPr>
          <w:p w:rsidR="00EF6F37" w:rsidRPr="00A502E8" w:rsidRDefault="00EF6F37" w:rsidP="00EF6F37">
            <w:pPr>
              <w:jc w:val="center"/>
              <w:rPr>
                <w:rFonts w:ascii="Times New Roman" w:hAnsi="Times New Roman" w:cs="Times New Roman"/>
                <w:sz w:val="18"/>
                <w:szCs w:val="18"/>
              </w:rPr>
            </w:pPr>
            <w:r w:rsidRPr="00A502E8">
              <w:rPr>
                <w:rFonts w:ascii="Times New Roman" w:hAnsi="Times New Roman" w:cs="Times New Roman"/>
                <w:sz w:val="18"/>
                <w:szCs w:val="18"/>
              </w:rPr>
              <w:t>21</w:t>
            </w:r>
          </w:p>
        </w:tc>
        <w:tc>
          <w:tcPr>
            <w:tcW w:w="510" w:type="pct"/>
          </w:tcPr>
          <w:p w:rsidR="00EF6F37" w:rsidRPr="00A502E8" w:rsidRDefault="00EF6F37" w:rsidP="00EF6F37">
            <w:pPr>
              <w:jc w:val="center"/>
              <w:rPr>
                <w:rFonts w:ascii="Times New Roman" w:hAnsi="Times New Roman" w:cs="Times New Roman"/>
                <w:sz w:val="18"/>
                <w:szCs w:val="18"/>
              </w:rPr>
            </w:pPr>
            <w:r w:rsidRPr="00A502E8">
              <w:rPr>
                <w:rFonts w:ascii="Times New Roman" w:hAnsi="Times New Roman" w:cs="Times New Roman"/>
                <w:sz w:val="18"/>
                <w:szCs w:val="18"/>
              </w:rPr>
              <w:t xml:space="preserve">0.2227 </w:t>
            </w:r>
          </w:p>
        </w:tc>
        <w:tc>
          <w:tcPr>
            <w:tcW w:w="500" w:type="pct"/>
          </w:tcPr>
          <w:p w:rsidR="00EF6F37" w:rsidRPr="00E11DEF" w:rsidRDefault="00EF6F37" w:rsidP="00EF6F37">
            <w:pPr>
              <w:jc w:val="center"/>
              <w:rPr>
                <w:rFonts w:ascii="Times New Roman" w:hAnsi="Times New Roman" w:cs="Times New Roman"/>
                <w:sz w:val="18"/>
                <w:szCs w:val="18"/>
              </w:rPr>
            </w:pPr>
            <w:r w:rsidRPr="00E11DEF">
              <w:rPr>
                <w:rFonts w:ascii="Times New Roman" w:hAnsi="Times New Roman" w:cs="Times New Roman"/>
                <w:sz w:val="18"/>
                <w:szCs w:val="18"/>
              </w:rPr>
              <w:t>12.3</w:t>
            </w:r>
          </w:p>
        </w:tc>
        <w:tc>
          <w:tcPr>
            <w:tcW w:w="502" w:type="pct"/>
          </w:tcPr>
          <w:p w:rsidR="00EF6F37" w:rsidRPr="00E11DEF" w:rsidRDefault="00EF6F37" w:rsidP="00EF6F37">
            <w:pPr>
              <w:jc w:val="center"/>
              <w:rPr>
                <w:rFonts w:ascii="Times New Roman" w:hAnsi="Times New Roman" w:cs="Times New Roman"/>
                <w:sz w:val="18"/>
                <w:szCs w:val="18"/>
              </w:rPr>
            </w:pPr>
            <w:r w:rsidRPr="00E11DEF">
              <w:rPr>
                <w:rFonts w:ascii="Times New Roman" w:hAnsi="Times New Roman" w:cs="Times New Roman"/>
                <w:sz w:val="18"/>
                <w:szCs w:val="18"/>
              </w:rPr>
              <w:t xml:space="preserve">0.0005 </w:t>
            </w:r>
          </w:p>
        </w:tc>
        <w:tc>
          <w:tcPr>
            <w:tcW w:w="500" w:type="pct"/>
          </w:tcPr>
          <w:p w:rsidR="00EF6F37" w:rsidRPr="00E11DEF" w:rsidRDefault="00EF6F37" w:rsidP="00EF6F37">
            <w:pPr>
              <w:jc w:val="center"/>
              <w:rPr>
                <w:rFonts w:ascii="Times New Roman" w:hAnsi="Times New Roman" w:cs="Times New Roman"/>
                <w:sz w:val="18"/>
                <w:szCs w:val="18"/>
              </w:rPr>
            </w:pPr>
            <w:r w:rsidRPr="00E11DEF">
              <w:rPr>
                <w:rFonts w:ascii="Times New Roman" w:hAnsi="Times New Roman" w:cs="Times New Roman"/>
                <w:sz w:val="18"/>
                <w:szCs w:val="18"/>
              </w:rPr>
              <w:t>10.3</w:t>
            </w:r>
          </w:p>
        </w:tc>
        <w:tc>
          <w:tcPr>
            <w:tcW w:w="500" w:type="pct"/>
          </w:tcPr>
          <w:p w:rsidR="00EF6F37" w:rsidRPr="00E11DEF" w:rsidRDefault="00EF6F37" w:rsidP="00EF6F37">
            <w:pPr>
              <w:jc w:val="center"/>
              <w:rPr>
                <w:rFonts w:ascii="Times New Roman" w:hAnsi="Times New Roman" w:cs="Times New Roman"/>
                <w:sz w:val="18"/>
                <w:szCs w:val="18"/>
              </w:rPr>
            </w:pPr>
            <w:r w:rsidRPr="00E11DEF">
              <w:rPr>
                <w:rFonts w:ascii="Times New Roman" w:hAnsi="Times New Roman" w:cs="Times New Roman"/>
                <w:sz w:val="18"/>
                <w:szCs w:val="18"/>
              </w:rPr>
              <w:t xml:space="preserve">0.0001 </w:t>
            </w:r>
          </w:p>
        </w:tc>
        <w:tc>
          <w:tcPr>
            <w:tcW w:w="500" w:type="pct"/>
          </w:tcPr>
          <w:p w:rsidR="00EF6F37" w:rsidRPr="00E11DEF" w:rsidRDefault="00EF6F37" w:rsidP="00EF6F37">
            <w:pPr>
              <w:jc w:val="center"/>
              <w:rPr>
                <w:rFonts w:ascii="Times New Roman" w:hAnsi="Times New Roman" w:cs="Times New Roman"/>
                <w:sz w:val="18"/>
                <w:szCs w:val="18"/>
              </w:rPr>
            </w:pPr>
            <w:r w:rsidRPr="00E11DEF">
              <w:rPr>
                <w:rFonts w:ascii="Times New Roman" w:hAnsi="Times New Roman" w:cs="Times New Roman"/>
                <w:sz w:val="18"/>
                <w:szCs w:val="18"/>
              </w:rPr>
              <w:t>17</w:t>
            </w:r>
          </w:p>
        </w:tc>
        <w:tc>
          <w:tcPr>
            <w:tcW w:w="500" w:type="pct"/>
          </w:tcPr>
          <w:p w:rsidR="00EF6F37" w:rsidRPr="00E11DEF" w:rsidRDefault="00EF6F37" w:rsidP="00EF6F37">
            <w:pPr>
              <w:jc w:val="center"/>
              <w:rPr>
                <w:rFonts w:ascii="Times New Roman" w:hAnsi="Times New Roman" w:cs="Times New Roman"/>
                <w:sz w:val="18"/>
                <w:szCs w:val="18"/>
              </w:rPr>
            </w:pPr>
            <w:r w:rsidRPr="00E11DEF">
              <w:rPr>
                <w:rFonts w:ascii="Times New Roman" w:hAnsi="Times New Roman" w:cs="Times New Roman"/>
                <w:sz w:val="18"/>
                <w:szCs w:val="18"/>
              </w:rPr>
              <w:t xml:space="preserve">0.1808 </w:t>
            </w:r>
          </w:p>
        </w:tc>
        <w:tc>
          <w:tcPr>
            <w:tcW w:w="500" w:type="pct"/>
          </w:tcPr>
          <w:p w:rsidR="00EF6F37" w:rsidRPr="00EF6F37" w:rsidRDefault="00EF6F37" w:rsidP="00EF6F37">
            <w:pPr>
              <w:jc w:val="center"/>
              <w:rPr>
                <w:rFonts w:ascii="Times New Roman" w:hAnsi="Times New Roman" w:cs="Times New Roman"/>
                <w:sz w:val="18"/>
                <w:szCs w:val="18"/>
              </w:rPr>
            </w:pPr>
            <w:r w:rsidRPr="00EF6F37">
              <w:rPr>
                <w:rFonts w:ascii="Times New Roman" w:hAnsi="Times New Roman" w:cs="Times New Roman"/>
                <w:sz w:val="18"/>
                <w:szCs w:val="18"/>
              </w:rPr>
              <w:t>14</w:t>
            </w:r>
          </w:p>
        </w:tc>
        <w:tc>
          <w:tcPr>
            <w:tcW w:w="488" w:type="pct"/>
          </w:tcPr>
          <w:p w:rsidR="00EF6F37" w:rsidRPr="00EF6F37" w:rsidRDefault="00EF6F37" w:rsidP="00EF6F37">
            <w:pPr>
              <w:jc w:val="center"/>
              <w:rPr>
                <w:rFonts w:ascii="Times New Roman" w:hAnsi="Times New Roman" w:cs="Times New Roman"/>
                <w:sz w:val="18"/>
                <w:szCs w:val="18"/>
              </w:rPr>
            </w:pPr>
            <w:r w:rsidRPr="00EF6F37">
              <w:rPr>
                <w:rFonts w:ascii="Times New Roman" w:hAnsi="Times New Roman" w:cs="Times New Roman"/>
                <w:sz w:val="18"/>
                <w:szCs w:val="18"/>
              </w:rPr>
              <w:t>0.1827</w:t>
            </w:r>
          </w:p>
        </w:tc>
      </w:tr>
      <w:tr w:rsidR="00EF6F37" w:rsidTr="00EF6F37">
        <w:trPr>
          <w:trHeight w:val="113"/>
          <w:jc w:val="center"/>
        </w:trPr>
        <w:tc>
          <w:tcPr>
            <w:tcW w:w="500" w:type="pct"/>
          </w:tcPr>
          <w:p w:rsidR="00EF6F37" w:rsidRPr="00A502E8" w:rsidRDefault="00EF6F37" w:rsidP="00EF6F37">
            <w:pPr>
              <w:jc w:val="center"/>
              <w:rPr>
                <w:rFonts w:ascii="Times New Roman" w:hAnsi="Times New Roman" w:cs="Times New Roman"/>
                <w:sz w:val="18"/>
                <w:szCs w:val="18"/>
              </w:rPr>
            </w:pPr>
            <w:r w:rsidRPr="00A502E8">
              <w:rPr>
                <w:rFonts w:ascii="Times New Roman" w:hAnsi="Times New Roman" w:cs="Times New Roman"/>
                <w:sz w:val="18"/>
                <w:szCs w:val="18"/>
              </w:rPr>
              <w:t>22</w:t>
            </w:r>
          </w:p>
        </w:tc>
        <w:tc>
          <w:tcPr>
            <w:tcW w:w="510" w:type="pct"/>
          </w:tcPr>
          <w:p w:rsidR="00EF6F37" w:rsidRPr="00A502E8" w:rsidRDefault="00EF6F37" w:rsidP="00EF6F37">
            <w:pPr>
              <w:jc w:val="center"/>
              <w:rPr>
                <w:rFonts w:ascii="Times New Roman" w:hAnsi="Times New Roman" w:cs="Times New Roman"/>
                <w:sz w:val="18"/>
                <w:szCs w:val="18"/>
              </w:rPr>
            </w:pPr>
            <w:r w:rsidRPr="00A502E8">
              <w:rPr>
                <w:rFonts w:ascii="Times New Roman" w:hAnsi="Times New Roman" w:cs="Times New Roman"/>
                <w:sz w:val="18"/>
                <w:szCs w:val="18"/>
              </w:rPr>
              <w:t xml:space="preserve">0.0968 </w:t>
            </w:r>
          </w:p>
        </w:tc>
        <w:tc>
          <w:tcPr>
            <w:tcW w:w="500" w:type="pct"/>
          </w:tcPr>
          <w:p w:rsidR="00EF6F37" w:rsidRPr="00E11DEF" w:rsidRDefault="00EF6F37" w:rsidP="00EF6F37">
            <w:pPr>
              <w:jc w:val="center"/>
              <w:rPr>
                <w:rFonts w:ascii="Times New Roman" w:hAnsi="Times New Roman" w:cs="Times New Roman"/>
                <w:sz w:val="18"/>
                <w:szCs w:val="18"/>
              </w:rPr>
            </w:pPr>
            <w:r w:rsidRPr="00E11DEF">
              <w:rPr>
                <w:rFonts w:ascii="Times New Roman" w:hAnsi="Times New Roman" w:cs="Times New Roman"/>
                <w:sz w:val="18"/>
                <w:szCs w:val="18"/>
              </w:rPr>
              <w:t>13</w:t>
            </w:r>
          </w:p>
        </w:tc>
        <w:tc>
          <w:tcPr>
            <w:tcW w:w="502" w:type="pct"/>
          </w:tcPr>
          <w:p w:rsidR="00EF6F37" w:rsidRPr="00E11DEF" w:rsidRDefault="00EF6F37" w:rsidP="00EF6F37">
            <w:pPr>
              <w:jc w:val="center"/>
              <w:rPr>
                <w:rFonts w:ascii="Times New Roman" w:hAnsi="Times New Roman" w:cs="Times New Roman"/>
                <w:sz w:val="18"/>
                <w:szCs w:val="18"/>
              </w:rPr>
            </w:pPr>
            <w:r w:rsidRPr="00E11DEF">
              <w:rPr>
                <w:rFonts w:ascii="Times New Roman" w:hAnsi="Times New Roman" w:cs="Times New Roman"/>
                <w:sz w:val="18"/>
                <w:szCs w:val="18"/>
              </w:rPr>
              <w:t xml:space="preserve">0.0260 </w:t>
            </w:r>
          </w:p>
        </w:tc>
        <w:tc>
          <w:tcPr>
            <w:tcW w:w="500" w:type="pct"/>
          </w:tcPr>
          <w:p w:rsidR="00EF6F37" w:rsidRPr="00E11DEF" w:rsidRDefault="00EF6F37" w:rsidP="00EF6F37">
            <w:pPr>
              <w:jc w:val="center"/>
              <w:rPr>
                <w:rFonts w:ascii="Times New Roman" w:hAnsi="Times New Roman" w:cs="Times New Roman"/>
                <w:sz w:val="18"/>
                <w:szCs w:val="18"/>
              </w:rPr>
            </w:pPr>
            <w:r w:rsidRPr="00E11DEF">
              <w:rPr>
                <w:rFonts w:ascii="Times New Roman" w:hAnsi="Times New Roman" w:cs="Times New Roman"/>
                <w:sz w:val="18"/>
                <w:szCs w:val="18"/>
              </w:rPr>
              <w:t>11</w:t>
            </w:r>
          </w:p>
        </w:tc>
        <w:tc>
          <w:tcPr>
            <w:tcW w:w="500" w:type="pct"/>
          </w:tcPr>
          <w:p w:rsidR="00EF6F37" w:rsidRPr="00E11DEF" w:rsidRDefault="00EF6F37" w:rsidP="00EF6F37">
            <w:pPr>
              <w:jc w:val="center"/>
              <w:rPr>
                <w:rFonts w:ascii="Times New Roman" w:hAnsi="Times New Roman" w:cs="Times New Roman"/>
                <w:sz w:val="18"/>
                <w:szCs w:val="18"/>
              </w:rPr>
            </w:pPr>
            <w:r w:rsidRPr="00E11DEF">
              <w:rPr>
                <w:rFonts w:ascii="Times New Roman" w:hAnsi="Times New Roman" w:cs="Times New Roman"/>
                <w:sz w:val="18"/>
                <w:szCs w:val="18"/>
              </w:rPr>
              <w:t xml:space="preserve">0.2042 </w:t>
            </w:r>
          </w:p>
        </w:tc>
        <w:tc>
          <w:tcPr>
            <w:tcW w:w="500" w:type="pct"/>
          </w:tcPr>
          <w:p w:rsidR="00EF6F37" w:rsidRPr="00E11DEF" w:rsidRDefault="00EF6F37" w:rsidP="00EF6F37">
            <w:pPr>
              <w:jc w:val="center"/>
              <w:rPr>
                <w:rFonts w:ascii="Times New Roman" w:hAnsi="Times New Roman" w:cs="Times New Roman"/>
                <w:sz w:val="18"/>
                <w:szCs w:val="18"/>
              </w:rPr>
            </w:pPr>
            <w:r w:rsidRPr="00E11DEF">
              <w:rPr>
                <w:rFonts w:ascii="Times New Roman" w:hAnsi="Times New Roman" w:cs="Times New Roman"/>
                <w:sz w:val="18"/>
                <w:szCs w:val="18"/>
              </w:rPr>
              <w:t>18</w:t>
            </w:r>
          </w:p>
        </w:tc>
        <w:tc>
          <w:tcPr>
            <w:tcW w:w="500" w:type="pct"/>
          </w:tcPr>
          <w:p w:rsidR="00EF6F37" w:rsidRPr="00E11DEF" w:rsidRDefault="00EF6F37" w:rsidP="00EF6F37">
            <w:pPr>
              <w:jc w:val="center"/>
              <w:rPr>
                <w:rFonts w:ascii="Times New Roman" w:hAnsi="Times New Roman" w:cs="Times New Roman"/>
                <w:sz w:val="18"/>
                <w:szCs w:val="18"/>
              </w:rPr>
            </w:pPr>
            <w:r w:rsidRPr="00E11DEF">
              <w:rPr>
                <w:rFonts w:ascii="Times New Roman" w:hAnsi="Times New Roman" w:cs="Times New Roman"/>
                <w:sz w:val="18"/>
                <w:szCs w:val="18"/>
              </w:rPr>
              <w:t xml:space="preserve">0.0886 </w:t>
            </w:r>
          </w:p>
        </w:tc>
        <w:tc>
          <w:tcPr>
            <w:tcW w:w="500" w:type="pct"/>
          </w:tcPr>
          <w:p w:rsidR="00EF6F37" w:rsidRPr="00EF6F37" w:rsidRDefault="00EF6F37" w:rsidP="00EF6F37">
            <w:pPr>
              <w:jc w:val="center"/>
              <w:rPr>
                <w:rFonts w:ascii="Times New Roman" w:hAnsi="Times New Roman" w:cs="Times New Roman"/>
                <w:sz w:val="18"/>
                <w:szCs w:val="18"/>
              </w:rPr>
            </w:pPr>
            <w:r w:rsidRPr="00EF6F37">
              <w:rPr>
                <w:rFonts w:ascii="Times New Roman" w:hAnsi="Times New Roman" w:cs="Times New Roman"/>
                <w:sz w:val="18"/>
                <w:szCs w:val="18"/>
              </w:rPr>
              <w:t>15</w:t>
            </w:r>
          </w:p>
        </w:tc>
        <w:tc>
          <w:tcPr>
            <w:tcW w:w="488" w:type="pct"/>
          </w:tcPr>
          <w:p w:rsidR="00EF6F37" w:rsidRPr="00EF6F37" w:rsidRDefault="00EF6F37" w:rsidP="00EF6F37">
            <w:pPr>
              <w:jc w:val="center"/>
              <w:rPr>
                <w:rFonts w:ascii="Times New Roman" w:hAnsi="Times New Roman" w:cs="Times New Roman"/>
                <w:sz w:val="18"/>
                <w:szCs w:val="18"/>
              </w:rPr>
            </w:pPr>
            <w:r w:rsidRPr="00EF6F37">
              <w:rPr>
                <w:rFonts w:ascii="Times New Roman" w:hAnsi="Times New Roman" w:cs="Times New Roman"/>
                <w:sz w:val="18"/>
                <w:szCs w:val="18"/>
              </w:rPr>
              <w:t>0.0536</w:t>
            </w:r>
          </w:p>
        </w:tc>
      </w:tr>
      <w:tr w:rsidR="00EF6F37" w:rsidTr="00EF6F37">
        <w:trPr>
          <w:trHeight w:val="113"/>
          <w:jc w:val="center"/>
        </w:trPr>
        <w:tc>
          <w:tcPr>
            <w:tcW w:w="500" w:type="pct"/>
          </w:tcPr>
          <w:p w:rsidR="00EF6F37" w:rsidRPr="00A502E8" w:rsidRDefault="00EF6F37" w:rsidP="00EF6F37">
            <w:pPr>
              <w:jc w:val="center"/>
              <w:rPr>
                <w:rFonts w:ascii="Times New Roman" w:hAnsi="Times New Roman" w:cs="Times New Roman"/>
                <w:sz w:val="18"/>
                <w:szCs w:val="18"/>
              </w:rPr>
            </w:pPr>
            <w:r w:rsidRPr="00A502E8">
              <w:rPr>
                <w:rFonts w:ascii="Times New Roman" w:hAnsi="Times New Roman" w:cs="Times New Roman"/>
                <w:sz w:val="18"/>
                <w:szCs w:val="18"/>
              </w:rPr>
              <w:t>23</w:t>
            </w:r>
          </w:p>
        </w:tc>
        <w:tc>
          <w:tcPr>
            <w:tcW w:w="510" w:type="pct"/>
          </w:tcPr>
          <w:p w:rsidR="00EF6F37" w:rsidRPr="00A502E8" w:rsidRDefault="00EF6F37" w:rsidP="00EF6F37">
            <w:pPr>
              <w:jc w:val="center"/>
              <w:rPr>
                <w:rFonts w:ascii="Times New Roman" w:hAnsi="Times New Roman" w:cs="Times New Roman"/>
                <w:sz w:val="18"/>
                <w:szCs w:val="18"/>
              </w:rPr>
            </w:pPr>
            <w:r w:rsidRPr="00A502E8">
              <w:rPr>
                <w:rFonts w:ascii="Times New Roman" w:hAnsi="Times New Roman" w:cs="Times New Roman"/>
                <w:sz w:val="18"/>
                <w:szCs w:val="18"/>
              </w:rPr>
              <w:t xml:space="preserve">0.0394 </w:t>
            </w:r>
          </w:p>
        </w:tc>
        <w:tc>
          <w:tcPr>
            <w:tcW w:w="500" w:type="pct"/>
          </w:tcPr>
          <w:p w:rsidR="00EF6F37" w:rsidRPr="00E11DEF" w:rsidRDefault="00EF6F37" w:rsidP="00EF6F37">
            <w:pPr>
              <w:jc w:val="center"/>
              <w:rPr>
                <w:rFonts w:ascii="Times New Roman" w:hAnsi="Times New Roman" w:cs="Times New Roman"/>
                <w:sz w:val="18"/>
                <w:szCs w:val="18"/>
              </w:rPr>
            </w:pPr>
            <w:r w:rsidRPr="00E11DEF">
              <w:rPr>
                <w:rFonts w:ascii="Times New Roman" w:hAnsi="Times New Roman" w:cs="Times New Roman"/>
                <w:sz w:val="18"/>
                <w:szCs w:val="18"/>
              </w:rPr>
              <w:t>14</w:t>
            </w:r>
          </w:p>
        </w:tc>
        <w:tc>
          <w:tcPr>
            <w:tcW w:w="502" w:type="pct"/>
          </w:tcPr>
          <w:p w:rsidR="00EF6F37" w:rsidRPr="00E11DEF" w:rsidRDefault="00EF6F37" w:rsidP="00EF6F37">
            <w:pPr>
              <w:jc w:val="center"/>
              <w:rPr>
                <w:rFonts w:ascii="Times New Roman" w:hAnsi="Times New Roman" w:cs="Times New Roman"/>
                <w:sz w:val="18"/>
                <w:szCs w:val="18"/>
              </w:rPr>
            </w:pPr>
            <w:r w:rsidRPr="00E11DEF">
              <w:rPr>
                <w:rFonts w:ascii="Times New Roman" w:hAnsi="Times New Roman" w:cs="Times New Roman"/>
                <w:sz w:val="18"/>
                <w:szCs w:val="18"/>
              </w:rPr>
              <w:t xml:space="preserve">0.1236 </w:t>
            </w:r>
          </w:p>
        </w:tc>
        <w:tc>
          <w:tcPr>
            <w:tcW w:w="500" w:type="pct"/>
          </w:tcPr>
          <w:p w:rsidR="00EF6F37" w:rsidRPr="00E11DEF" w:rsidRDefault="00EF6F37" w:rsidP="00EF6F37">
            <w:pPr>
              <w:jc w:val="center"/>
              <w:rPr>
                <w:rFonts w:ascii="Times New Roman" w:hAnsi="Times New Roman" w:cs="Times New Roman"/>
                <w:sz w:val="18"/>
                <w:szCs w:val="18"/>
              </w:rPr>
            </w:pPr>
            <w:r w:rsidRPr="00E11DEF">
              <w:rPr>
                <w:rFonts w:ascii="Times New Roman" w:hAnsi="Times New Roman" w:cs="Times New Roman"/>
                <w:sz w:val="18"/>
                <w:szCs w:val="18"/>
              </w:rPr>
              <w:t>11.1</w:t>
            </w:r>
          </w:p>
        </w:tc>
        <w:tc>
          <w:tcPr>
            <w:tcW w:w="500" w:type="pct"/>
          </w:tcPr>
          <w:p w:rsidR="00EF6F37" w:rsidRPr="00E11DEF" w:rsidRDefault="00EF6F37" w:rsidP="00EF6F37">
            <w:pPr>
              <w:jc w:val="center"/>
              <w:rPr>
                <w:rFonts w:ascii="Times New Roman" w:hAnsi="Times New Roman" w:cs="Times New Roman"/>
                <w:sz w:val="18"/>
                <w:szCs w:val="18"/>
              </w:rPr>
            </w:pPr>
            <w:r w:rsidRPr="00E11DEF">
              <w:rPr>
                <w:rFonts w:ascii="Times New Roman" w:hAnsi="Times New Roman" w:cs="Times New Roman"/>
                <w:sz w:val="18"/>
                <w:szCs w:val="18"/>
              </w:rPr>
              <w:t xml:space="preserve">0.0001 </w:t>
            </w:r>
          </w:p>
        </w:tc>
        <w:tc>
          <w:tcPr>
            <w:tcW w:w="500" w:type="pct"/>
          </w:tcPr>
          <w:p w:rsidR="00EF6F37" w:rsidRPr="00E11DEF" w:rsidRDefault="00EF6F37" w:rsidP="00EF6F37">
            <w:pPr>
              <w:jc w:val="center"/>
              <w:rPr>
                <w:rFonts w:ascii="Times New Roman" w:hAnsi="Times New Roman" w:cs="Times New Roman"/>
                <w:sz w:val="18"/>
                <w:szCs w:val="18"/>
              </w:rPr>
            </w:pPr>
            <w:r w:rsidRPr="00E11DEF">
              <w:rPr>
                <w:rFonts w:ascii="Times New Roman" w:hAnsi="Times New Roman" w:cs="Times New Roman"/>
                <w:sz w:val="18"/>
                <w:szCs w:val="18"/>
              </w:rPr>
              <w:t>19</w:t>
            </w:r>
          </w:p>
        </w:tc>
        <w:tc>
          <w:tcPr>
            <w:tcW w:w="500" w:type="pct"/>
          </w:tcPr>
          <w:p w:rsidR="00EF6F37" w:rsidRPr="00E11DEF" w:rsidRDefault="00EF6F37" w:rsidP="00EF6F37">
            <w:pPr>
              <w:jc w:val="center"/>
              <w:rPr>
                <w:rFonts w:ascii="Times New Roman" w:hAnsi="Times New Roman" w:cs="Times New Roman"/>
                <w:sz w:val="18"/>
                <w:szCs w:val="18"/>
              </w:rPr>
            </w:pPr>
            <w:r w:rsidRPr="00E11DEF">
              <w:rPr>
                <w:rFonts w:ascii="Times New Roman" w:hAnsi="Times New Roman" w:cs="Times New Roman"/>
                <w:sz w:val="18"/>
                <w:szCs w:val="18"/>
              </w:rPr>
              <w:t xml:space="preserve">0.0200 </w:t>
            </w:r>
          </w:p>
        </w:tc>
        <w:tc>
          <w:tcPr>
            <w:tcW w:w="500" w:type="pct"/>
          </w:tcPr>
          <w:p w:rsidR="00EF6F37" w:rsidRPr="00EF6F37" w:rsidRDefault="00EF6F37" w:rsidP="00EF6F37">
            <w:pPr>
              <w:jc w:val="center"/>
              <w:rPr>
                <w:rFonts w:ascii="Times New Roman" w:hAnsi="Times New Roman" w:cs="Times New Roman"/>
                <w:sz w:val="18"/>
                <w:szCs w:val="18"/>
              </w:rPr>
            </w:pPr>
            <w:r w:rsidRPr="00EF6F37">
              <w:rPr>
                <w:rFonts w:ascii="Times New Roman" w:hAnsi="Times New Roman" w:cs="Times New Roman"/>
                <w:sz w:val="18"/>
                <w:szCs w:val="18"/>
              </w:rPr>
              <w:t>16</w:t>
            </w:r>
          </w:p>
        </w:tc>
        <w:tc>
          <w:tcPr>
            <w:tcW w:w="488" w:type="pct"/>
          </w:tcPr>
          <w:p w:rsidR="00EF6F37" w:rsidRPr="00EF6F37" w:rsidRDefault="00EF6F37" w:rsidP="00EF6F37">
            <w:pPr>
              <w:jc w:val="center"/>
              <w:rPr>
                <w:rFonts w:ascii="Times New Roman" w:hAnsi="Times New Roman" w:cs="Times New Roman"/>
                <w:sz w:val="18"/>
                <w:szCs w:val="18"/>
              </w:rPr>
            </w:pPr>
            <w:r w:rsidRPr="00EF6F37">
              <w:rPr>
                <w:rFonts w:ascii="Times New Roman" w:hAnsi="Times New Roman" w:cs="Times New Roman"/>
                <w:sz w:val="18"/>
                <w:szCs w:val="18"/>
              </w:rPr>
              <w:t>0.0046</w:t>
            </w:r>
          </w:p>
        </w:tc>
      </w:tr>
      <w:tr w:rsidR="00EF6F37" w:rsidTr="00EF6F37">
        <w:trPr>
          <w:trHeight w:val="113"/>
          <w:jc w:val="center"/>
        </w:trPr>
        <w:tc>
          <w:tcPr>
            <w:tcW w:w="500" w:type="pct"/>
          </w:tcPr>
          <w:p w:rsidR="00EF6F37" w:rsidRPr="00A502E8" w:rsidRDefault="00EF6F37" w:rsidP="00EF6F37">
            <w:pPr>
              <w:jc w:val="center"/>
              <w:rPr>
                <w:rFonts w:ascii="Times New Roman" w:hAnsi="Times New Roman" w:cs="Times New Roman"/>
                <w:sz w:val="18"/>
                <w:szCs w:val="18"/>
              </w:rPr>
            </w:pPr>
            <w:r w:rsidRPr="00A502E8">
              <w:rPr>
                <w:rFonts w:ascii="Times New Roman" w:hAnsi="Times New Roman" w:cs="Times New Roman"/>
                <w:sz w:val="18"/>
                <w:szCs w:val="18"/>
              </w:rPr>
              <w:t>24</w:t>
            </w:r>
          </w:p>
        </w:tc>
        <w:tc>
          <w:tcPr>
            <w:tcW w:w="510" w:type="pct"/>
          </w:tcPr>
          <w:p w:rsidR="00EF6F37" w:rsidRPr="00A502E8" w:rsidRDefault="00EF6F37" w:rsidP="00EF6F37">
            <w:pPr>
              <w:jc w:val="center"/>
              <w:rPr>
                <w:rFonts w:ascii="Times New Roman" w:hAnsi="Times New Roman" w:cs="Times New Roman"/>
                <w:sz w:val="18"/>
                <w:szCs w:val="18"/>
              </w:rPr>
            </w:pPr>
            <w:r w:rsidRPr="00A502E8">
              <w:rPr>
                <w:rFonts w:ascii="Times New Roman" w:hAnsi="Times New Roman" w:cs="Times New Roman"/>
                <w:sz w:val="18"/>
                <w:szCs w:val="18"/>
              </w:rPr>
              <w:t xml:space="preserve">0.0095 </w:t>
            </w:r>
          </w:p>
        </w:tc>
        <w:tc>
          <w:tcPr>
            <w:tcW w:w="500" w:type="pct"/>
          </w:tcPr>
          <w:p w:rsidR="00EF6F37" w:rsidRPr="00E11DEF" w:rsidRDefault="00EF6F37" w:rsidP="00EF6F37">
            <w:pPr>
              <w:jc w:val="center"/>
              <w:rPr>
                <w:rFonts w:ascii="Times New Roman" w:hAnsi="Times New Roman" w:cs="Times New Roman"/>
                <w:sz w:val="18"/>
                <w:szCs w:val="18"/>
              </w:rPr>
            </w:pPr>
            <w:r w:rsidRPr="00E11DEF">
              <w:rPr>
                <w:rFonts w:ascii="Times New Roman" w:hAnsi="Times New Roman" w:cs="Times New Roman"/>
                <w:sz w:val="18"/>
                <w:szCs w:val="18"/>
              </w:rPr>
              <w:t>15</w:t>
            </w:r>
          </w:p>
        </w:tc>
        <w:tc>
          <w:tcPr>
            <w:tcW w:w="502" w:type="pct"/>
          </w:tcPr>
          <w:p w:rsidR="00EF6F37" w:rsidRPr="00E11DEF" w:rsidRDefault="00EF6F37" w:rsidP="00EF6F37">
            <w:pPr>
              <w:jc w:val="center"/>
              <w:rPr>
                <w:rFonts w:ascii="Times New Roman" w:hAnsi="Times New Roman" w:cs="Times New Roman"/>
                <w:sz w:val="18"/>
                <w:szCs w:val="18"/>
              </w:rPr>
            </w:pPr>
            <w:r w:rsidRPr="00E11DEF">
              <w:rPr>
                <w:rFonts w:ascii="Times New Roman" w:hAnsi="Times New Roman" w:cs="Times New Roman"/>
                <w:sz w:val="18"/>
                <w:szCs w:val="18"/>
              </w:rPr>
              <w:t xml:space="preserve">0.0114 </w:t>
            </w:r>
          </w:p>
        </w:tc>
        <w:tc>
          <w:tcPr>
            <w:tcW w:w="500" w:type="pct"/>
          </w:tcPr>
          <w:p w:rsidR="00EF6F37" w:rsidRPr="00E11DEF" w:rsidRDefault="00EF6F37" w:rsidP="00EF6F37">
            <w:pPr>
              <w:jc w:val="center"/>
              <w:rPr>
                <w:rFonts w:ascii="Times New Roman" w:hAnsi="Times New Roman" w:cs="Times New Roman"/>
                <w:sz w:val="18"/>
                <w:szCs w:val="18"/>
              </w:rPr>
            </w:pPr>
            <w:r w:rsidRPr="00E11DEF">
              <w:rPr>
                <w:rFonts w:ascii="Times New Roman" w:hAnsi="Times New Roman" w:cs="Times New Roman"/>
                <w:sz w:val="18"/>
                <w:szCs w:val="18"/>
              </w:rPr>
              <w:t>12</w:t>
            </w:r>
          </w:p>
        </w:tc>
        <w:tc>
          <w:tcPr>
            <w:tcW w:w="500" w:type="pct"/>
          </w:tcPr>
          <w:p w:rsidR="00EF6F37" w:rsidRPr="00E11DEF" w:rsidRDefault="00EF6F37" w:rsidP="00EF6F37">
            <w:pPr>
              <w:jc w:val="center"/>
              <w:rPr>
                <w:rFonts w:ascii="Times New Roman" w:hAnsi="Times New Roman" w:cs="Times New Roman"/>
                <w:sz w:val="18"/>
                <w:szCs w:val="18"/>
              </w:rPr>
            </w:pPr>
            <w:r w:rsidRPr="00E11DEF">
              <w:rPr>
                <w:rFonts w:ascii="Times New Roman" w:hAnsi="Times New Roman" w:cs="Times New Roman"/>
                <w:sz w:val="18"/>
                <w:szCs w:val="18"/>
              </w:rPr>
              <w:t xml:space="preserve">0.1013 </w:t>
            </w:r>
          </w:p>
        </w:tc>
        <w:tc>
          <w:tcPr>
            <w:tcW w:w="500" w:type="pct"/>
          </w:tcPr>
          <w:p w:rsidR="00EF6F37" w:rsidRPr="00E11DEF" w:rsidRDefault="00EF6F37" w:rsidP="00EF6F37">
            <w:pPr>
              <w:jc w:val="center"/>
              <w:rPr>
                <w:rFonts w:ascii="Times New Roman" w:hAnsi="Times New Roman" w:cs="Times New Roman"/>
                <w:sz w:val="18"/>
                <w:szCs w:val="18"/>
              </w:rPr>
            </w:pPr>
            <w:r w:rsidRPr="00E11DEF">
              <w:rPr>
                <w:rFonts w:ascii="Times New Roman" w:hAnsi="Times New Roman" w:cs="Times New Roman"/>
                <w:sz w:val="18"/>
                <w:szCs w:val="18"/>
              </w:rPr>
              <w:t>20</w:t>
            </w:r>
          </w:p>
        </w:tc>
        <w:tc>
          <w:tcPr>
            <w:tcW w:w="500" w:type="pct"/>
          </w:tcPr>
          <w:p w:rsidR="00EF6F37" w:rsidRPr="00E11DEF" w:rsidRDefault="00EF6F37" w:rsidP="00EF6F37">
            <w:pPr>
              <w:jc w:val="center"/>
              <w:rPr>
                <w:rFonts w:ascii="Times New Roman" w:hAnsi="Times New Roman" w:cs="Times New Roman"/>
                <w:sz w:val="18"/>
                <w:szCs w:val="18"/>
              </w:rPr>
            </w:pPr>
            <w:r w:rsidRPr="00E11DEF">
              <w:rPr>
                <w:rFonts w:ascii="Times New Roman" w:hAnsi="Times New Roman" w:cs="Times New Roman"/>
                <w:sz w:val="18"/>
                <w:szCs w:val="18"/>
              </w:rPr>
              <w:t xml:space="preserve">0.0035 </w:t>
            </w:r>
          </w:p>
        </w:tc>
        <w:tc>
          <w:tcPr>
            <w:tcW w:w="500" w:type="pct"/>
          </w:tcPr>
          <w:p w:rsidR="00EF6F37" w:rsidRPr="00EF6F37" w:rsidRDefault="00EF6F37" w:rsidP="00EF6F37">
            <w:pPr>
              <w:jc w:val="center"/>
              <w:rPr>
                <w:rFonts w:ascii="Times New Roman" w:hAnsi="Times New Roman" w:cs="Times New Roman"/>
                <w:sz w:val="18"/>
                <w:szCs w:val="18"/>
              </w:rPr>
            </w:pPr>
            <w:r w:rsidRPr="00EF6F37">
              <w:rPr>
                <w:rFonts w:ascii="Times New Roman" w:hAnsi="Times New Roman" w:cs="Times New Roman"/>
                <w:sz w:val="18"/>
                <w:szCs w:val="18"/>
              </w:rPr>
              <w:t>17</w:t>
            </w:r>
          </w:p>
        </w:tc>
        <w:tc>
          <w:tcPr>
            <w:tcW w:w="488" w:type="pct"/>
          </w:tcPr>
          <w:p w:rsidR="00EF6F37" w:rsidRPr="00EF6F37" w:rsidRDefault="00EF6F37" w:rsidP="00EF6F37">
            <w:pPr>
              <w:jc w:val="center"/>
              <w:rPr>
                <w:rFonts w:ascii="Times New Roman" w:hAnsi="Times New Roman" w:cs="Times New Roman"/>
                <w:sz w:val="18"/>
                <w:szCs w:val="18"/>
              </w:rPr>
            </w:pPr>
            <w:r w:rsidRPr="00EF6F37">
              <w:rPr>
                <w:rFonts w:ascii="Times New Roman" w:hAnsi="Times New Roman" w:cs="Times New Roman"/>
                <w:sz w:val="18"/>
                <w:szCs w:val="18"/>
              </w:rPr>
              <w:t>0.0004</w:t>
            </w:r>
          </w:p>
        </w:tc>
      </w:tr>
      <w:tr w:rsidR="00EF6F37" w:rsidTr="00EF6F37">
        <w:trPr>
          <w:trHeight w:val="113"/>
          <w:jc w:val="center"/>
        </w:trPr>
        <w:tc>
          <w:tcPr>
            <w:tcW w:w="500" w:type="pct"/>
          </w:tcPr>
          <w:p w:rsidR="00EF6F37" w:rsidRPr="00A502E8" w:rsidRDefault="00EF6F37" w:rsidP="00EF6F37">
            <w:pPr>
              <w:jc w:val="center"/>
              <w:rPr>
                <w:rFonts w:ascii="Times New Roman" w:hAnsi="Times New Roman" w:cs="Times New Roman"/>
                <w:sz w:val="18"/>
                <w:szCs w:val="18"/>
              </w:rPr>
            </w:pPr>
            <w:r w:rsidRPr="00A502E8">
              <w:rPr>
                <w:rFonts w:ascii="Times New Roman" w:hAnsi="Times New Roman" w:cs="Times New Roman"/>
                <w:sz w:val="18"/>
                <w:szCs w:val="18"/>
              </w:rPr>
              <w:t>25</w:t>
            </w:r>
          </w:p>
        </w:tc>
        <w:tc>
          <w:tcPr>
            <w:tcW w:w="510" w:type="pct"/>
          </w:tcPr>
          <w:p w:rsidR="00EF6F37" w:rsidRPr="00A502E8" w:rsidRDefault="00EF6F37" w:rsidP="00EF6F37">
            <w:pPr>
              <w:jc w:val="center"/>
              <w:rPr>
                <w:rFonts w:ascii="Times New Roman" w:hAnsi="Times New Roman" w:cs="Times New Roman"/>
                <w:sz w:val="18"/>
                <w:szCs w:val="18"/>
              </w:rPr>
            </w:pPr>
            <w:r w:rsidRPr="00A502E8">
              <w:rPr>
                <w:rFonts w:ascii="Times New Roman" w:hAnsi="Times New Roman" w:cs="Times New Roman"/>
                <w:sz w:val="18"/>
                <w:szCs w:val="18"/>
              </w:rPr>
              <w:t xml:space="preserve">0.0016 </w:t>
            </w:r>
          </w:p>
        </w:tc>
        <w:tc>
          <w:tcPr>
            <w:tcW w:w="500" w:type="pct"/>
          </w:tcPr>
          <w:p w:rsidR="00EF6F37" w:rsidRPr="00E11DEF" w:rsidRDefault="00EF6F37" w:rsidP="00EF6F37">
            <w:pPr>
              <w:jc w:val="center"/>
              <w:rPr>
                <w:rFonts w:ascii="Times New Roman" w:hAnsi="Times New Roman" w:cs="Times New Roman"/>
                <w:sz w:val="18"/>
                <w:szCs w:val="18"/>
              </w:rPr>
            </w:pPr>
            <w:r w:rsidRPr="00E11DEF">
              <w:rPr>
                <w:rFonts w:ascii="Times New Roman" w:hAnsi="Times New Roman" w:cs="Times New Roman"/>
                <w:sz w:val="18"/>
                <w:szCs w:val="18"/>
              </w:rPr>
              <w:t>15.1</w:t>
            </w:r>
          </w:p>
        </w:tc>
        <w:tc>
          <w:tcPr>
            <w:tcW w:w="502" w:type="pct"/>
          </w:tcPr>
          <w:p w:rsidR="00EF6F37" w:rsidRPr="00E11DEF" w:rsidRDefault="00EF6F37" w:rsidP="00EF6F37">
            <w:pPr>
              <w:jc w:val="center"/>
              <w:rPr>
                <w:rFonts w:ascii="Times New Roman" w:hAnsi="Times New Roman" w:cs="Times New Roman"/>
                <w:sz w:val="18"/>
                <w:szCs w:val="18"/>
              </w:rPr>
            </w:pPr>
            <w:r w:rsidRPr="00E11DEF">
              <w:rPr>
                <w:rFonts w:ascii="Times New Roman" w:hAnsi="Times New Roman" w:cs="Times New Roman"/>
                <w:sz w:val="18"/>
                <w:szCs w:val="18"/>
              </w:rPr>
              <w:t xml:space="preserve">0.0001 </w:t>
            </w:r>
          </w:p>
        </w:tc>
        <w:tc>
          <w:tcPr>
            <w:tcW w:w="500" w:type="pct"/>
          </w:tcPr>
          <w:p w:rsidR="00EF6F37" w:rsidRPr="00E11DEF" w:rsidRDefault="00EF6F37" w:rsidP="00EF6F37">
            <w:pPr>
              <w:jc w:val="center"/>
              <w:rPr>
                <w:rFonts w:ascii="Times New Roman" w:hAnsi="Times New Roman" w:cs="Times New Roman"/>
                <w:sz w:val="18"/>
                <w:szCs w:val="18"/>
              </w:rPr>
            </w:pPr>
            <w:r w:rsidRPr="00E11DEF">
              <w:rPr>
                <w:rFonts w:ascii="Times New Roman" w:hAnsi="Times New Roman" w:cs="Times New Roman"/>
                <w:sz w:val="18"/>
                <w:szCs w:val="18"/>
              </w:rPr>
              <w:t>13</w:t>
            </w:r>
          </w:p>
        </w:tc>
        <w:tc>
          <w:tcPr>
            <w:tcW w:w="500" w:type="pct"/>
          </w:tcPr>
          <w:p w:rsidR="00EF6F37" w:rsidRPr="00E11DEF" w:rsidRDefault="00EF6F37" w:rsidP="00EF6F37">
            <w:pPr>
              <w:jc w:val="center"/>
              <w:rPr>
                <w:rFonts w:ascii="Times New Roman" w:hAnsi="Times New Roman" w:cs="Times New Roman"/>
                <w:sz w:val="18"/>
                <w:szCs w:val="18"/>
              </w:rPr>
            </w:pPr>
            <w:r w:rsidRPr="00E11DEF">
              <w:rPr>
                <w:rFonts w:ascii="Times New Roman" w:hAnsi="Times New Roman" w:cs="Times New Roman"/>
                <w:sz w:val="18"/>
                <w:szCs w:val="18"/>
              </w:rPr>
              <w:t xml:space="preserve">0.0322 </w:t>
            </w:r>
          </w:p>
        </w:tc>
        <w:tc>
          <w:tcPr>
            <w:tcW w:w="500" w:type="pct"/>
          </w:tcPr>
          <w:p w:rsidR="00EF6F37" w:rsidRPr="00E11DEF" w:rsidRDefault="00EF6F37" w:rsidP="00EF6F37">
            <w:pPr>
              <w:jc w:val="center"/>
              <w:rPr>
                <w:rFonts w:ascii="Times New Roman" w:hAnsi="Times New Roman" w:cs="Times New Roman"/>
                <w:sz w:val="18"/>
                <w:szCs w:val="18"/>
              </w:rPr>
            </w:pPr>
            <w:r w:rsidRPr="00E11DEF">
              <w:rPr>
                <w:rFonts w:ascii="Times New Roman" w:hAnsi="Times New Roman" w:cs="Times New Roman"/>
                <w:sz w:val="18"/>
                <w:szCs w:val="18"/>
              </w:rPr>
              <w:t>21</w:t>
            </w:r>
          </w:p>
        </w:tc>
        <w:tc>
          <w:tcPr>
            <w:tcW w:w="500" w:type="pct"/>
          </w:tcPr>
          <w:p w:rsidR="00EF6F37" w:rsidRPr="00E11DEF" w:rsidRDefault="00EF6F37" w:rsidP="00EF6F37">
            <w:pPr>
              <w:jc w:val="center"/>
              <w:rPr>
                <w:rFonts w:ascii="Times New Roman" w:hAnsi="Times New Roman" w:cs="Times New Roman"/>
                <w:sz w:val="18"/>
                <w:szCs w:val="18"/>
              </w:rPr>
            </w:pPr>
            <w:r w:rsidRPr="00E11DEF">
              <w:rPr>
                <w:rFonts w:ascii="Times New Roman" w:hAnsi="Times New Roman" w:cs="Times New Roman"/>
                <w:sz w:val="18"/>
                <w:szCs w:val="18"/>
              </w:rPr>
              <w:t xml:space="preserve">0.0005 </w:t>
            </w:r>
          </w:p>
        </w:tc>
        <w:tc>
          <w:tcPr>
            <w:tcW w:w="500" w:type="pct"/>
          </w:tcPr>
          <w:p w:rsidR="00EF6F37" w:rsidRPr="00F53A07" w:rsidRDefault="00EF6F37" w:rsidP="00EF6F37"/>
        </w:tc>
        <w:tc>
          <w:tcPr>
            <w:tcW w:w="488" w:type="pct"/>
          </w:tcPr>
          <w:p w:rsidR="00EF6F37" w:rsidRPr="00F53A07" w:rsidRDefault="00EF6F37" w:rsidP="00EF6F37"/>
        </w:tc>
      </w:tr>
      <w:tr w:rsidR="00EF6F37" w:rsidTr="00EF6F37">
        <w:trPr>
          <w:trHeight w:val="113"/>
          <w:jc w:val="center"/>
        </w:trPr>
        <w:tc>
          <w:tcPr>
            <w:tcW w:w="500" w:type="pct"/>
          </w:tcPr>
          <w:p w:rsidR="00EF6F37" w:rsidRPr="00A502E8" w:rsidRDefault="00EF6F37" w:rsidP="00EF6F37">
            <w:pPr>
              <w:jc w:val="center"/>
              <w:rPr>
                <w:rFonts w:ascii="Times New Roman" w:hAnsi="Times New Roman" w:cs="Times New Roman"/>
                <w:sz w:val="18"/>
                <w:szCs w:val="18"/>
              </w:rPr>
            </w:pPr>
            <w:r w:rsidRPr="00A502E8">
              <w:rPr>
                <w:rFonts w:ascii="Times New Roman" w:hAnsi="Times New Roman" w:cs="Times New Roman"/>
                <w:sz w:val="18"/>
                <w:szCs w:val="18"/>
              </w:rPr>
              <w:t>26</w:t>
            </w:r>
          </w:p>
        </w:tc>
        <w:tc>
          <w:tcPr>
            <w:tcW w:w="510" w:type="pct"/>
          </w:tcPr>
          <w:p w:rsidR="00EF6F37" w:rsidRPr="00A502E8" w:rsidRDefault="00EF6F37" w:rsidP="00EF6F37">
            <w:pPr>
              <w:jc w:val="center"/>
              <w:rPr>
                <w:rFonts w:ascii="Times New Roman" w:hAnsi="Times New Roman" w:cs="Times New Roman"/>
                <w:sz w:val="18"/>
                <w:szCs w:val="18"/>
              </w:rPr>
            </w:pPr>
            <w:r w:rsidRPr="00A502E8">
              <w:rPr>
                <w:rFonts w:ascii="Times New Roman" w:hAnsi="Times New Roman" w:cs="Times New Roman"/>
                <w:sz w:val="18"/>
                <w:szCs w:val="18"/>
              </w:rPr>
              <w:t xml:space="preserve">0.0003 </w:t>
            </w:r>
          </w:p>
        </w:tc>
        <w:tc>
          <w:tcPr>
            <w:tcW w:w="500" w:type="pct"/>
          </w:tcPr>
          <w:p w:rsidR="00EF6F37" w:rsidRPr="00E11DEF" w:rsidRDefault="00EF6F37" w:rsidP="00EF6F37">
            <w:pPr>
              <w:jc w:val="center"/>
              <w:rPr>
                <w:rFonts w:ascii="Times New Roman" w:hAnsi="Times New Roman" w:cs="Times New Roman"/>
                <w:sz w:val="18"/>
                <w:szCs w:val="18"/>
              </w:rPr>
            </w:pPr>
            <w:r w:rsidRPr="00E11DEF">
              <w:rPr>
                <w:rFonts w:ascii="Times New Roman" w:hAnsi="Times New Roman" w:cs="Times New Roman"/>
                <w:sz w:val="18"/>
                <w:szCs w:val="18"/>
              </w:rPr>
              <w:t>16</w:t>
            </w:r>
          </w:p>
        </w:tc>
        <w:tc>
          <w:tcPr>
            <w:tcW w:w="502" w:type="pct"/>
          </w:tcPr>
          <w:p w:rsidR="00EF6F37" w:rsidRPr="00E11DEF" w:rsidRDefault="00EF6F37" w:rsidP="00EF6F37">
            <w:pPr>
              <w:jc w:val="center"/>
              <w:rPr>
                <w:rFonts w:ascii="Times New Roman" w:hAnsi="Times New Roman" w:cs="Times New Roman"/>
                <w:sz w:val="18"/>
                <w:szCs w:val="18"/>
              </w:rPr>
            </w:pPr>
            <w:r w:rsidRPr="00E11DEF">
              <w:rPr>
                <w:rFonts w:ascii="Times New Roman" w:hAnsi="Times New Roman" w:cs="Times New Roman"/>
                <w:sz w:val="18"/>
                <w:szCs w:val="18"/>
              </w:rPr>
              <w:t xml:space="preserve">0.0004 </w:t>
            </w:r>
          </w:p>
        </w:tc>
        <w:tc>
          <w:tcPr>
            <w:tcW w:w="500" w:type="pct"/>
          </w:tcPr>
          <w:p w:rsidR="00EF6F37" w:rsidRPr="00E11DEF" w:rsidRDefault="00EF6F37" w:rsidP="00EF6F37">
            <w:pPr>
              <w:jc w:val="center"/>
              <w:rPr>
                <w:rFonts w:ascii="Times New Roman" w:hAnsi="Times New Roman" w:cs="Times New Roman"/>
                <w:sz w:val="18"/>
                <w:szCs w:val="18"/>
              </w:rPr>
            </w:pPr>
            <w:r w:rsidRPr="00E11DEF">
              <w:rPr>
                <w:rFonts w:ascii="Times New Roman" w:hAnsi="Times New Roman" w:cs="Times New Roman"/>
                <w:sz w:val="18"/>
                <w:szCs w:val="18"/>
              </w:rPr>
              <w:t>14</w:t>
            </w:r>
          </w:p>
        </w:tc>
        <w:tc>
          <w:tcPr>
            <w:tcW w:w="500" w:type="pct"/>
          </w:tcPr>
          <w:p w:rsidR="00EF6F37" w:rsidRPr="00E11DEF" w:rsidRDefault="00EF6F37" w:rsidP="00EF6F37">
            <w:pPr>
              <w:jc w:val="center"/>
              <w:rPr>
                <w:rFonts w:ascii="Times New Roman" w:hAnsi="Times New Roman" w:cs="Times New Roman"/>
                <w:sz w:val="18"/>
                <w:szCs w:val="18"/>
              </w:rPr>
            </w:pPr>
            <w:r w:rsidRPr="00E11DEF">
              <w:rPr>
                <w:rFonts w:ascii="Times New Roman" w:hAnsi="Times New Roman" w:cs="Times New Roman"/>
                <w:sz w:val="18"/>
                <w:szCs w:val="18"/>
              </w:rPr>
              <w:t xml:space="preserve">0.0054 </w:t>
            </w:r>
          </w:p>
        </w:tc>
        <w:tc>
          <w:tcPr>
            <w:tcW w:w="500" w:type="pct"/>
          </w:tcPr>
          <w:p w:rsidR="00EF6F37" w:rsidRPr="00426A59" w:rsidRDefault="00EF6F37" w:rsidP="00EF6F37"/>
        </w:tc>
        <w:tc>
          <w:tcPr>
            <w:tcW w:w="500" w:type="pct"/>
          </w:tcPr>
          <w:p w:rsidR="00EF6F37" w:rsidRPr="00426A59" w:rsidRDefault="00EF6F37" w:rsidP="00EF6F37"/>
        </w:tc>
        <w:tc>
          <w:tcPr>
            <w:tcW w:w="500" w:type="pct"/>
          </w:tcPr>
          <w:p w:rsidR="00EF6F37" w:rsidRPr="00F53A07" w:rsidRDefault="00EF6F37" w:rsidP="00EF6F37"/>
        </w:tc>
        <w:tc>
          <w:tcPr>
            <w:tcW w:w="488" w:type="pct"/>
          </w:tcPr>
          <w:p w:rsidR="00EF6F37" w:rsidRPr="00F53A07" w:rsidRDefault="00EF6F37" w:rsidP="00EF6F37"/>
        </w:tc>
      </w:tr>
      <w:tr w:rsidR="00EF6F37" w:rsidTr="00EF6F37">
        <w:trPr>
          <w:trHeight w:val="180"/>
          <w:jc w:val="center"/>
        </w:trPr>
        <w:tc>
          <w:tcPr>
            <w:tcW w:w="500" w:type="pct"/>
          </w:tcPr>
          <w:p w:rsidR="00EF6F37" w:rsidRDefault="00EF6F37" w:rsidP="00EF6F37">
            <w:pPr>
              <w:spacing w:line="290" w:lineRule="exact"/>
              <w:jc w:val="center"/>
              <w:rPr>
                <w:rFonts w:ascii="Times New Roman" w:hAnsi="Times New Roman" w:cs="Times New Roman"/>
                <w:sz w:val="18"/>
                <w:szCs w:val="18"/>
              </w:rPr>
            </w:pPr>
          </w:p>
        </w:tc>
        <w:tc>
          <w:tcPr>
            <w:tcW w:w="510" w:type="pct"/>
          </w:tcPr>
          <w:p w:rsidR="00EF6F37" w:rsidRDefault="00EF6F37" w:rsidP="00EF6F37">
            <w:pPr>
              <w:spacing w:line="290" w:lineRule="exact"/>
              <w:jc w:val="center"/>
              <w:rPr>
                <w:rFonts w:ascii="Times New Roman" w:hAnsi="Times New Roman" w:cs="Times New Roman"/>
                <w:sz w:val="18"/>
                <w:szCs w:val="18"/>
              </w:rPr>
            </w:pPr>
          </w:p>
        </w:tc>
        <w:tc>
          <w:tcPr>
            <w:tcW w:w="500" w:type="pct"/>
          </w:tcPr>
          <w:p w:rsidR="00EF6F37" w:rsidRPr="00E11DEF" w:rsidRDefault="00EF6F37" w:rsidP="00EF6F37">
            <w:pPr>
              <w:jc w:val="center"/>
              <w:rPr>
                <w:rFonts w:ascii="Times New Roman" w:hAnsi="Times New Roman" w:cs="Times New Roman"/>
                <w:sz w:val="18"/>
                <w:szCs w:val="18"/>
              </w:rPr>
            </w:pPr>
          </w:p>
        </w:tc>
        <w:tc>
          <w:tcPr>
            <w:tcW w:w="502" w:type="pct"/>
          </w:tcPr>
          <w:p w:rsidR="00EF6F37" w:rsidRPr="00E11DEF" w:rsidRDefault="00EF6F37" w:rsidP="00EF6F37">
            <w:pPr>
              <w:jc w:val="center"/>
              <w:rPr>
                <w:rFonts w:ascii="Times New Roman" w:hAnsi="Times New Roman" w:cs="Times New Roman"/>
                <w:sz w:val="18"/>
                <w:szCs w:val="18"/>
              </w:rPr>
            </w:pPr>
          </w:p>
        </w:tc>
        <w:tc>
          <w:tcPr>
            <w:tcW w:w="500" w:type="pct"/>
          </w:tcPr>
          <w:p w:rsidR="00EF6F37" w:rsidRPr="00E11DEF" w:rsidRDefault="00EF6F37" w:rsidP="00EF6F37">
            <w:pPr>
              <w:jc w:val="center"/>
              <w:rPr>
                <w:rFonts w:ascii="Times New Roman" w:hAnsi="Times New Roman" w:cs="Times New Roman"/>
                <w:sz w:val="18"/>
                <w:szCs w:val="18"/>
              </w:rPr>
            </w:pPr>
            <w:r w:rsidRPr="00E11DEF">
              <w:rPr>
                <w:rFonts w:ascii="Times New Roman" w:hAnsi="Times New Roman" w:cs="Times New Roman"/>
                <w:sz w:val="18"/>
                <w:szCs w:val="18"/>
              </w:rPr>
              <w:t>15</w:t>
            </w:r>
          </w:p>
        </w:tc>
        <w:tc>
          <w:tcPr>
            <w:tcW w:w="500" w:type="pct"/>
          </w:tcPr>
          <w:p w:rsidR="00EF6F37" w:rsidRPr="00E11DEF" w:rsidRDefault="00EF6F37" w:rsidP="00EF6F37">
            <w:pPr>
              <w:jc w:val="center"/>
              <w:rPr>
                <w:rFonts w:ascii="Times New Roman" w:hAnsi="Times New Roman" w:cs="Times New Roman"/>
                <w:sz w:val="18"/>
                <w:szCs w:val="18"/>
              </w:rPr>
            </w:pPr>
            <w:r w:rsidRPr="00E11DEF">
              <w:rPr>
                <w:rFonts w:ascii="Times New Roman" w:hAnsi="Times New Roman" w:cs="Times New Roman"/>
                <w:sz w:val="18"/>
                <w:szCs w:val="18"/>
              </w:rPr>
              <w:t xml:space="preserve">0.0011 </w:t>
            </w:r>
          </w:p>
        </w:tc>
        <w:tc>
          <w:tcPr>
            <w:tcW w:w="500" w:type="pct"/>
          </w:tcPr>
          <w:p w:rsidR="00EF6F37" w:rsidRPr="00426A59" w:rsidRDefault="00EF6F37" w:rsidP="00EF6F37"/>
        </w:tc>
        <w:tc>
          <w:tcPr>
            <w:tcW w:w="500" w:type="pct"/>
          </w:tcPr>
          <w:p w:rsidR="00EF6F37" w:rsidRPr="00426A59" w:rsidRDefault="00EF6F37" w:rsidP="00EF6F37"/>
        </w:tc>
        <w:tc>
          <w:tcPr>
            <w:tcW w:w="500" w:type="pct"/>
          </w:tcPr>
          <w:p w:rsidR="00EF6F37" w:rsidRPr="00F53A07" w:rsidRDefault="00EF6F37" w:rsidP="00EF6F37"/>
        </w:tc>
        <w:tc>
          <w:tcPr>
            <w:tcW w:w="488" w:type="pct"/>
          </w:tcPr>
          <w:p w:rsidR="00EF6F37" w:rsidRPr="00F53A07" w:rsidRDefault="00EF6F37" w:rsidP="00EF6F37"/>
        </w:tc>
      </w:tr>
      <w:tr w:rsidR="00EF6F37" w:rsidTr="00EF6F37">
        <w:trPr>
          <w:trHeight w:val="113"/>
          <w:jc w:val="center"/>
        </w:trPr>
        <w:tc>
          <w:tcPr>
            <w:tcW w:w="500" w:type="pct"/>
          </w:tcPr>
          <w:p w:rsidR="00EF6F37" w:rsidRDefault="00EF6F37" w:rsidP="00EF6F37">
            <w:pPr>
              <w:spacing w:line="290" w:lineRule="exact"/>
              <w:jc w:val="center"/>
              <w:rPr>
                <w:rFonts w:ascii="Times New Roman" w:hAnsi="Times New Roman" w:cs="Times New Roman"/>
                <w:sz w:val="18"/>
                <w:szCs w:val="18"/>
              </w:rPr>
            </w:pPr>
          </w:p>
        </w:tc>
        <w:tc>
          <w:tcPr>
            <w:tcW w:w="510" w:type="pct"/>
          </w:tcPr>
          <w:p w:rsidR="00EF6F37" w:rsidRDefault="00EF6F37" w:rsidP="00EF6F37">
            <w:pPr>
              <w:spacing w:line="290" w:lineRule="exact"/>
              <w:jc w:val="center"/>
              <w:rPr>
                <w:rFonts w:ascii="Times New Roman" w:hAnsi="Times New Roman" w:cs="Times New Roman"/>
                <w:sz w:val="18"/>
                <w:szCs w:val="18"/>
              </w:rPr>
            </w:pPr>
          </w:p>
        </w:tc>
        <w:tc>
          <w:tcPr>
            <w:tcW w:w="500" w:type="pct"/>
          </w:tcPr>
          <w:p w:rsidR="00EF6F37" w:rsidRPr="00E11DEF" w:rsidRDefault="00EF6F37" w:rsidP="00EF6F37">
            <w:pPr>
              <w:jc w:val="center"/>
              <w:rPr>
                <w:rFonts w:ascii="Times New Roman" w:hAnsi="Times New Roman" w:cs="Times New Roman"/>
                <w:sz w:val="18"/>
                <w:szCs w:val="18"/>
              </w:rPr>
            </w:pPr>
          </w:p>
        </w:tc>
        <w:tc>
          <w:tcPr>
            <w:tcW w:w="502" w:type="pct"/>
          </w:tcPr>
          <w:p w:rsidR="00EF6F37" w:rsidRPr="00E11DEF" w:rsidRDefault="00EF6F37" w:rsidP="00EF6F37">
            <w:pPr>
              <w:jc w:val="center"/>
              <w:rPr>
                <w:rFonts w:ascii="Times New Roman" w:hAnsi="Times New Roman" w:cs="Times New Roman"/>
                <w:sz w:val="18"/>
                <w:szCs w:val="18"/>
              </w:rPr>
            </w:pPr>
          </w:p>
        </w:tc>
        <w:tc>
          <w:tcPr>
            <w:tcW w:w="500" w:type="pct"/>
          </w:tcPr>
          <w:p w:rsidR="00EF6F37" w:rsidRPr="00E11DEF" w:rsidRDefault="00EF6F37" w:rsidP="00EF6F37">
            <w:pPr>
              <w:jc w:val="center"/>
              <w:rPr>
                <w:rFonts w:ascii="Times New Roman" w:hAnsi="Times New Roman" w:cs="Times New Roman"/>
                <w:sz w:val="18"/>
                <w:szCs w:val="18"/>
              </w:rPr>
            </w:pPr>
            <w:r w:rsidRPr="00E11DEF">
              <w:rPr>
                <w:rFonts w:ascii="Times New Roman" w:hAnsi="Times New Roman" w:cs="Times New Roman"/>
                <w:sz w:val="18"/>
                <w:szCs w:val="18"/>
              </w:rPr>
              <w:t>16</w:t>
            </w:r>
          </w:p>
        </w:tc>
        <w:tc>
          <w:tcPr>
            <w:tcW w:w="500" w:type="pct"/>
          </w:tcPr>
          <w:p w:rsidR="00EF6F37" w:rsidRPr="00E11DEF" w:rsidRDefault="00EF6F37" w:rsidP="00EF6F37">
            <w:pPr>
              <w:jc w:val="center"/>
              <w:rPr>
                <w:rFonts w:ascii="Times New Roman" w:hAnsi="Times New Roman" w:cs="Times New Roman"/>
                <w:sz w:val="18"/>
                <w:szCs w:val="18"/>
              </w:rPr>
            </w:pPr>
            <w:r w:rsidRPr="00E11DEF">
              <w:rPr>
                <w:rFonts w:ascii="Times New Roman" w:hAnsi="Times New Roman" w:cs="Times New Roman"/>
                <w:sz w:val="18"/>
                <w:szCs w:val="18"/>
              </w:rPr>
              <w:t xml:space="preserve">0.0002 </w:t>
            </w:r>
          </w:p>
        </w:tc>
        <w:tc>
          <w:tcPr>
            <w:tcW w:w="500" w:type="pct"/>
          </w:tcPr>
          <w:p w:rsidR="00EF6F37" w:rsidRPr="00426A59" w:rsidRDefault="00EF6F37" w:rsidP="00EF6F37"/>
        </w:tc>
        <w:tc>
          <w:tcPr>
            <w:tcW w:w="500" w:type="pct"/>
          </w:tcPr>
          <w:p w:rsidR="00EF6F37" w:rsidRPr="00426A59" w:rsidRDefault="00EF6F37" w:rsidP="00EF6F37"/>
        </w:tc>
        <w:tc>
          <w:tcPr>
            <w:tcW w:w="500" w:type="pct"/>
          </w:tcPr>
          <w:p w:rsidR="00EF6F37" w:rsidRPr="00F53A07" w:rsidRDefault="00EF6F37" w:rsidP="00EF6F37"/>
        </w:tc>
        <w:tc>
          <w:tcPr>
            <w:tcW w:w="488" w:type="pct"/>
          </w:tcPr>
          <w:p w:rsidR="00EF6F37" w:rsidRPr="00F53A07" w:rsidRDefault="00EF6F37" w:rsidP="00EF6F37"/>
        </w:tc>
      </w:tr>
    </w:tbl>
    <w:p w:rsidR="008D1A1D" w:rsidRDefault="00506900">
      <w:pPr>
        <w:pStyle w:val="af2"/>
        <w:numPr>
          <w:ilvl w:val="0"/>
          <w:numId w:val="0"/>
        </w:numPr>
        <w:spacing w:before="156" w:after="156"/>
      </w:pPr>
      <w:bookmarkStart w:id="346" w:name="_Toc11251682"/>
      <w:bookmarkStart w:id="347" w:name="_Toc11306102"/>
      <w:bookmarkEnd w:id="346"/>
      <w:bookmarkEnd w:id="347"/>
      <w:r>
        <w:rPr>
          <w:rFonts w:hint="eastAsia"/>
        </w:rPr>
        <w:lastRenderedPageBreak/>
        <w:t>表2</w:t>
      </w:r>
      <w:r>
        <w:t xml:space="preserve"> </w:t>
      </w:r>
      <w:r>
        <w:rPr>
          <w:rFonts w:hint="eastAsia"/>
        </w:rPr>
        <w:t xml:space="preserve">(续)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930"/>
        <w:gridCol w:w="934"/>
        <w:gridCol w:w="930"/>
        <w:gridCol w:w="930"/>
        <w:gridCol w:w="928"/>
        <w:gridCol w:w="930"/>
        <w:gridCol w:w="928"/>
        <w:gridCol w:w="930"/>
        <w:gridCol w:w="987"/>
        <w:gridCol w:w="987"/>
      </w:tblGrid>
      <w:tr w:rsidR="00A65D0B" w:rsidTr="00A65D0B">
        <w:trPr>
          <w:trHeight w:val="340"/>
          <w:jc w:val="center"/>
        </w:trPr>
        <w:tc>
          <w:tcPr>
            <w:tcW w:w="990" w:type="pct"/>
            <w:gridSpan w:val="2"/>
            <w:vAlign w:val="center"/>
          </w:tcPr>
          <w:p w:rsidR="00A65D0B" w:rsidRDefault="00A65D0B">
            <w:pPr>
              <w:autoSpaceDE w:val="0"/>
              <w:autoSpaceDN w:val="0"/>
              <w:adjustRightInd w:val="0"/>
              <w:jc w:val="center"/>
              <w:rPr>
                <w:b/>
                <w:i/>
                <w:sz w:val="18"/>
                <w:szCs w:val="18"/>
              </w:rPr>
            </w:pPr>
            <w:r w:rsidRPr="00EF6F37">
              <w:rPr>
                <w:b/>
                <w:i/>
                <w:sz w:val="18"/>
                <w:szCs w:val="18"/>
              </w:rPr>
              <w:t>D18S535</w:t>
            </w:r>
          </w:p>
        </w:tc>
        <w:tc>
          <w:tcPr>
            <w:tcW w:w="988" w:type="pct"/>
            <w:gridSpan w:val="2"/>
            <w:vAlign w:val="center"/>
          </w:tcPr>
          <w:p w:rsidR="00A65D0B" w:rsidRDefault="00A65D0B">
            <w:pPr>
              <w:autoSpaceDE w:val="0"/>
              <w:autoSpaceDN w:val="0"/>
              <w:adjustRightInd w:val="0"/>
              <w:jc w:val="center"/>
              <w:rPr>
                <w:b/>
                <w:i/>
                <w:sz w:val="18"/>
                <w:szCs w:val="18"/>
              </w:rPr>
            </w:pPr>
            <w:r w:rsidRPr="00EF6F37">
              <w:rPr>
                <w:b/>
                <w:i/>
                <w:sz w:val="18"/>
                <w:szCs w:val="18"/>
              </w:rPr>
              <w:t>D19S253</w:t>
            </w:r>
          </w:p>
        </w:tc>
        <w:tc>
          <w:tcPr>
            <w:tcW w:w="987" w:type="pct"/>
            <w:gridSpan w:val="2"/>
            <w:vAlign w:val="center"/>
          </w:tcPr>
          <w:p w:rsidR="00A65D0B" w:rsidRDefault="00A65D0B">
            <w:pPr>
              <w:jc w:val="center"/>
              <w:rPr>
                <w:b/>
                <w:i/>
                <w:sz w:val="18"/>
                <w:szCs w:val="18"/>
              </w:rPr>
            </w:pPr>
            <w:r w:rsidRPr="008328A5">
              <w:rPr>
                <w:b/>
                <w:i/>
                <w:sz w:val="18"/>
                <w:szCs w:val="18"/>
              </w:rPr>
              <w:t>D4S2366</w:t>
            </w:r>
          </w:p>
        </w:tc>
        <w:tc>
          <w:tcPr>
            <w:tcW w:w="987" w:type="pct"/>
            <w:gridSpan w:val="2"/>
            <w:vAlign w:val="center"/>
          </w:tcPr>
          <w:p w:rsidR="00A65D0B" w:rsidRDefault="00A65D0B">
            <w:pPr>
              <w:jc w:val="center"/>
              <w:rPr>
                <w:b/>
                <w:i/>
                <w:sz w:val="18"/>
                <w:szCs w:val="18"/>
              </w:rPr>
            </w:pPr>
            <w:r w:rsidRPr="00A65D0B">
              <w:rPr>
                <w:b/>
                <w:i/>
                <w:sz w:val="18"/>
                <w:szCs w:val="18"/>
              </w:rPr>
              <w:t>D5S2500</w:t>
            </w:r>
          </w:p>
        </w:tc>
        <w:tc>
          <w:tcPr>
            <w:tcW w:w="1048" w:type="pct"/>
            <w:gridSpan w:val="2"/>
          </w:tcPr>
          <w:p w:rsidR="00A65D0B" w:rsidRPr="00A65D0B" w:rsidRDefault="00A65D0B">
            <w:pPr>
              <w:jc w:val="center"/>
              <w:rPr>
                <w:b/>
                <w:i/>
                <w:sz w:val="18"/>
                <w:szCs w:val="18"/>
              </w:rPr>
            </w:pPr>
            <w:r w:rsidRPr="00A65D0B">
              <w:rPr>
                <w:b/>
                <w:i/>
                <w:sz w:val="18"/>
                <w:szCs w:val="18"/>
              </w:rPr>
              <w:t>D22-GATA198B05</w:t>
            </w:r>
          </w:p>
        </w:tc>
      </w:tr>
      <w:tr w:rsidR="00A65D0B" w:rsidTr="00A65D0B">
        <w:trPr>
          <w:trHeight w:val="340"/>
          <w:jc w:val="center"/>
        </w:trPr>
        <w:tc>
          <w:tcPr>
            <w:tcW w:w="494" w:type="pct"/>
            <w:vAlign w:val="center"/>
          </w:tcPr>
          <w:p w:rsidR="00A65D0B" w:rsidRDefault="00A65D0B" w:rsidP="00A65D0B">
            <w:pPr>
              <w:autoSpaceDE w:val="0"/>
              <w:autoSpaceDN w:val="0"/>
              <w:adjustRightInd w:val="0"/>
              <w:spacing w:line="260" w:lineRule="exact"/>
              <w:jc w:val="center"/>
              <w:rPr>
                <w:rFonts w:ascii="黑体" w:eastAsia="黑体" w:hAnsi="黑体"/>
                <w:bCs/>
                <w:sz w:val="18"/>
                <w:szCs w:val="18"/>
              </w:rPr>
            </w:pPr>
            <w:r>
              <w:rPr>
                <w:rFonts w:ascii="黑体" w:eastAsia="黑体" w:hAnsi="黑体" w:hint="eastAsia"/>
                <w:bCs/>
                <w:sz w:val="18"/>
                <w:szCs w:val="18"/>
              </w:rPr>
              <w:t>等位基因</w:t>
            </w:r>
          </w:p>
        </w:tc>
        <w:tc>
          <w:tcPr>
            <w:tcW w:w="496" w:type="pct"/>
            <w:vAlign w:val="center"/>
          </w:tcPr>
          <w:p w:rsidR="00A65D0B" w:rsidRDefault="00A65D0B" w:rsidP="00A65D0B">
            <w:pPr>
              <w:autoSpaceDE w:val="0"/>
              <w:autoSpaceDN w:val="0"/>
              <w:adjustRightInd w:val="0"/>
              <w:spacing w:line="260" w:lineRule="exact"/>
              <w:jc w:val="center"/>
              <w:rPr>
                <w:rFonts w:ascii="黑体" w:eastAsia="黑体" w:hAnsi="黑体"/>
                <w:bCs/>
                <w:sz w:val="18"/>
                <w:szCs w:val="18"/>
              </w:rPr>
            </w:pPr>
            <w:r>
              <w:rPr>
                <w:rFonts w:ascii="黑体" w:eastAsia="黑体" w:hAnsi="黑体" w:hint="eastAsia"/>
                <w:bCs/>
                <w:sz w:val="18"/>
                <w:szCs w:val="18"/>
              </w:rPr>
              <w:t>频率</w:t>
            </w:r>
          </w:p>
        </w:tc>
        <w:tc>
          <w:tcPr>
            <w:tcW w:w="494" w:type="pct"/>
            <w:vAlign w:val="center"/>
          </w:tcPr>
          <w:p w:rsidR="00A65D0B" w:rsidRDefault="00A65D0B" w:rsidP="00A65D0B">
            <w:pPr>
              <w:autoSpaceDE w:val="0"/>
              <w:autoSpaceDN w:val="0"/>
              <w:adjustRightInd w:val="0"/>
              <w:spacing w:line="260" w:lineRule="exact"/>
              <w:jc w:val="center"/>
              <w:rPr>
                <w:rFonts w:ascii="黑体" w:eastAsia="黑体" w:hAnsi="黑体"/>
                <w:bCs/>
                <w:sz w:val="18"/>
                <w:szCs w:val="18"/>
              </w:rPr>
            </w:pPr>
            <w:r>
              <w:rPr>
                <w:rFonts w:ascii="黑体" w:eastAsia="黑体" w:hAnsi="黑体" w:hint="eastAsia"/>
                <w:bCs/>
                <w:sz w:val="18"/>
                <w:szCs w:val="18"/>
              </w:rPr>
              <w:t>等位基因</w:t>
            </w:r>
          </w:p>
        </w:tc>
        <w:tc>
          <w:tcPr>
            <w:tcW w:w="494" w:type="pct"/>
            <w:vAlign w:val="center"/>
          </w:tcPr>
          <w:p w:rsidR="00A65D0B" w:rsidRDefault="00A65D0B" w:rsidP="00A65D0B">
            <w:pPr>
              <w:autoSpaceDE w:val="0"/>
              <w:autoSpaceDN w:val="0"/>
              <w:adjustRightInd w:val="0"/>
              <w:spacing w:line="260" w:lineRule="exact"/>
              <w:jc w:val="center"/>
              <w:rPr>
                <w:rFonts w:ascii="黑体" w:eastAsia="黑体" w:hAnsi="黑体"/>
                <w:bCs/>
                <w:sz w:val="18"/>
                <w:szCs w:val="18"/>
              </w:rPr>
            </w:pPr>
            <w:r>
              <w:rPr>
                <w:rFonts w:ascii="黑体" w:eastAsia="黑体" w:hAnsi="黑体" w:hint="eastAsia"/>
                <w:bCs/>
                <w:sz w:val="18"/>
                <w:szCs w:val="18"/>
              </w:rPr>
              <w:t>频率</w:t>
            </w:r>
          </w:p>
        </w:tc>
        <w:tc>
          <w:tcPr>
            <w:tcW w:w="493" w:type="pct"/>
            <w:vAlign w:val="center"/>
          </w:tcPr>
          <w:p w:rsidR="00A65D0B" w:rsidRDefault="00A65D0B" w:rsidP="00A65D0B">
            <w:pPr>
              <w:autoSpaceDE w:val="0"/>
              <w:autoSpaceDN w:val="0"/>
              <w:adjustRightInd w:val="0"/>
              <w:spacing w:line="260" w:lineRule="exact"/>
              <w:jc w:val="center"/>
              <w:rPr>
                <w:rFonts w:ascii="黑体" w:eastAsia="黑体" w:hAnsi="黑体"/>
                <w:bCs/>
                <w:sz w:val="18"/>
                <w:szCs w:val="18"/>
              </w:rPr>
            </w:pPr>
            <w:r>
              <w:rPr>
                <w:rFonts w:ascii="黑体" w:eastAsia="黑体" w:hAnsi="黑体" w:hint="eastAsia"/>
                <w:bCs/>
                <w:sz w:val="18"/>
                <w:szCs w:val="18"/>
              </w:rPr>
              <w:t>等位基因</w:t>
            </w:r>
          </w:p>
        </w:tc>
        <w:tc>
          <w:tcPr>
            <w:tcW w:w="494" w:type="pct"/>
            <w:vAlign w:val="center"/>
          </w:tcPr>
          <w:p w:rsidR="00A65D0B" w:rsidRDefault="00A65D0B" w:rsidP="00A65D0B">
            <w:pPr>
              <w:autoSpaceDE w:val="0"/>
              <w:autoSpaceDN w:val="0"/>
              <w:adjustRightInd w:val="0"/>
              <w:spacing w:line="260" w:lineRule="exact"/>
              <w:jc w:val="center"/>
              <w:rPr>
                <w:rFonts w:ascii="黑体" w:eastAsia="黑体" w:hAnsi="黑体"/>
                <w:bCs/>
                <w:sz w:val="18"/>
                <w:szCs w:val="18"/>
              </w:rPr>
            </w:pPr>
            <w:r>
              <w:rPr>
                <w:rFonts w:ascii="黑体" w:eastAsia="黑体" w:hAnsi="黑体" w:hint="eastAsia"/>
                <w:bCs/>
                <w:sz w:val="18"/>
                <w:szCs w:val="18"/>
              </w:rPr>
              <w:t>频率</w:t>
            </w:r>
          </w:p>
        </w:tc>
        <w:tc>
          <w:tcPr>
            <w:tcW w:w="493" w:type="pct"/>
            <w:vAlign w:val="center"/>
          </w:tcPr>
          <w:p w:rsidR="00A65D0B" w:rsidRDefault="00A65D0B" w:rsidP="00A65D0B">
            <w:pPr>
              <w:autoSpaceDE w:val="0"/>
              <w:autoSpaceDN w:val="0"/>
              <w:adjustRightInd w:val="0"/>
              <w:spacing w:line="260" w:lineRule="exact"/>
              <w:jc w:val="center"/>
              <w:rPr>
                <w:rFonts w:ascii="黑体" w:eastAsia="黑体" w:hAnsi="黑体"/>
                <w:bCs/>
                <w:sz w:val="18"/>
                <w:szCs w:val="18"/>
              </w:rPr>
            </w:pPr>
            <w:r>
              <w:rPr>
                <w:rFonts w:ascii="黑体" w:eastAsia="黑体" w:hAnsi="黑体" w:hint="eastAsia"/>
                <w:bCs/>
                <w:sz w:val="18"/>
                <w:szCs w:val="18"/>
              </w:rPr>
              <w:t>等位基因</w:t>
            </w:r>
          </w:p>
        </w:tc>
        <w:tc>
          <w:tcPr>
            <w:tcW w:w="494" w:type="pct"/>
            <w:vAlign w:val="center"/>
          </w:tcPr>
          <w:p w:rsidR="00A65D0B" w:rsidRDefault="00A65D0B" w:rsidP="00A65D0B">
            <w:pPr>
              <w:autoSpaceDE w:val="0"/>
              <w:autoSpaceDN w:val="0"/>
              <w:adjustRightInd w:val="0"/>
              <w:spacing w:line="260" w:lineRule="exact"/>
              <w:jc w:val="center"/>
              <w:rPr>
                <w:rFonts w:ascii="黑体" w:eastAsia="黑体" w:hAnsi="黑体"/>
                <w:bCs/>
                <w:sz w:val="18"/>
                <w:szCs w:val="18"/>
              </w:rPr>
            </w:pPr>
            <w:r>
              <w:rPr>
                <w:rFonts w:ascii="黑体" w:eastAsia="黑体" w:hAnsi="黑体" w:hint="eastAsia"/>
                <w:bCs/>
                <w:sz w:val="18"/>
                <w:szCs w:val="18"/>
              </w:rPr>
              <w:t>频率</w:t>
            </w:r>
          </w:p>
        </w:tc>
        <w:tc>
          <w:tcPr>
            <w:tcW w:w="524" w:type="pct"/>
          </w:tcPr>
          <w:p w:rsidR="00A65D0B" w:rsidRPr="00A65D0B" w:rsidRDefault="00A65D0B" w:rsidP="00A65D0B">
            <w:pPr>
              <w:jc w:val="center"/>
              <w:rPr>
                <w:rFonts w:ascii="黑体" w:eastAsia="黑体" w:hAnsi="黑体"/>
                <w:bCs/>
                <w:sz w:val="18"/>
                <w:szCs w:val="18"/>
              </w:rPr>
            </w:pPr>
            <w:r w:rsidRPr="00A65D0B">
              <w:rPr>
                <w:rFonts w:ascii="黑体" w:eastAsia="黑体" w:hAnsi="黑体" w:hint="eastAsia"/>
                <w:bCs/>
                <w:sz w:val="18"/>
                <w:szCs w:val="18"/>
              </w:rPr>
              <w:t>等位基因</w:t>
            </w:r>
          </w:p>
        </w:tc>
        <w:tc>
          <w:tcPr>
            <w:tcW w:w="524" w:type="pct"/>
          </w:tcPr>
          <w:p w:rsidR="00A65D0B" w:rsidRPr="00A65D0B" w:rsidRDefault="00A65D0B" w:rsidP="00A65D0B">
            <w:pPr>
              <w:jc w:val="center"/>
              <w:rPr>
                <w:rFonts w:ascii="黑体" w:eastAsia="黑体" w:hAnsi="黑体"/>
                <w:bCs/>
                <w:sz w:val="18"/>
                <w:szCs w:val="18"/>
              </w:rPr>
            </w:pPr>
            <w:r w:rsidRPr="00A65D0B">
              <w:rPr>
                <w:rFonts w:ascii="黑体" w:eastAsia="黑体" w:hAnsi="黑体" w:hint="eastAsia"/>
                <w:bCs/>
                <w:sz w:val="18"/>
                <w:szCs w:val="18"/>
              </w:rPr>
              <w:t>频率</w:t>
            </w:r>
          </w:p>
        </w:tc>
      </w:tr>
      <w:tr w:rsidR="00A65D0B" w:rsidTr="00A65D0B">
        <w:trPr>
          <w:trHeight w:val="340"/>
          <w:jc w:val="center"/>
        </w:trPr>
        <w:tc>
          <w:tcPr>
            <w:tcW w:w="494"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7</w:t>
            </w:r>
          </w:p>
        </w:tc>
        <w:tc>
          <w:tcPr>
            <w:tcW w:w="496"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 xml:space="preserve">0.0004 </w:t>
            </w:r>
          </w:p>
        </w:tc>
        <w:tc>
          <w:tcPr>
            <w:tcW w:w="494"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6</w:t>
            </w:r>
          </w:p>
        </w:tc>
        <w:tc>
          <w:tcPr>
            <w:tcW w:w="494"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 xml:space="preserve">0.0001 </w:t>
            </w:r>
          </w:p>
        </w:tc>
        <w:tc>
          <w:tcPr>
            <w:tcW w:w="493" w:type="pct"/>
          </w:tcPr>
          <w:p w:rsidR="00A65D0B" w:rsidRPr="008328A5" w:rsidRDefault="00A65D0B" w:rsidP="00A65D0B">
            <w:pPr>
              <w:jc w:val="center"/>
              <w:rPr>
                <w:rFonts w:ascii="Times New Roman" w:hAnsi="Times New Roman" w:cs="Times New Roman"/>
                <w:sz w:val="18"/>
                <w:szCs w:val="18"/>
              </w:rPr>
            </w:pPr>
            <w:r w:rsidRPr="008328A5">
              <w:rPr>
                <w:rFonts w:ascii="Times New Roman" w:hAnsi="Times New Roman" w:cs="Times New Roman"/>
                <w:sz w:val="18"/>
                <w:szCs w:val="18"/>
              </w:rPr>
              <w:t>8</w:t>
            </w:r>
          </w:p>
        </w:tc>
        <w:tc>
          <w:tcPr>
            <w:tcW w:w="494" w:type="pct"/>
          </w:tcPr>
          <w:p w:rsidR="00A65D0B" w:rsidRPr="008328A5" w:rsidRDefault="00A65D0B" w:rsidP="00A65D0B">
            <w:pPr>
              <w:jc w:val="center"/>
              <w:rPr>
                <w:rFonts w:ascii="Times New Roman" w:hAnsi="Times New Roman" w:cs="Times New Roman"/>
                <w:sz w:val="18"/>
                <w:szCs w:val="18"/>
              </w:rPr>
            </w:pPr>
            <w:r w:rsidRPr="008328A5">
              <w:rPr>
                <w:rFonts w:ascii="Times New Roman" w:hAnsi="Times New Roman" w:cs="Times New Roman"/>
                <w:sz w:val="18"/>
                <w:szCs w:val="18"/>
              </w:rPr>
              <w:t xml:space="preserve">0.0006 </w:t>
            </w:r>
          </w:p>
        </w:tc>
        <w:tc>
          <w:tcPr>
            <w:tcW w:w="493" w:type="pct"/>
          </w:tcPr>
          <w:p w:rsidR="00A65D0B" w:rsidRPr="00A65D0B" w:rsidRDefault="00A65D0B" w:rsidP="00A65D0B">
            <w:pPr>
              <w:jc w:val="center"/>
              <w:rPr>
                <w:rFonts w:ascii="Times New Roman" w:hAnsi="Times New Roman" w:cs="Times New Roman"/>
                <w:sz w:val="18"/>
                <w:szCs w:val="18"/>
              </w:rPr>
            </w:pPr>
            <w:r w:rsidRPr="00A65D0B">
              <w:rPr>
                <w:rFonts w:ascii="Times New Roman" w:hAnsi="Times New Roman" w:cs="Times New Roman"/>
                <w:sz w:val="18"/>
                <w:szCs w:val="18"/>
              </w:rPr>
              <w:t>8</w:t>
            </w:r>
          </w:p>
        </w:tc>
        <w:tc>
          <w:tcPr>
            <w:tcW w:w="494" w:type="pct"/>
          </w:tcPr>
          <w:p w:rsidR="00A65D0B" w:rsidRPr="00A65D0B" w:rsidRDefault="00A65D0B" w:rsidP="00A65D0B">
            <w:pPr>
              <w:jc w:val="center"/>
              <w:rPr>
                <w:rFonts w:ascii="Times New Roman" w:hAnsi="Times New Roman" w:cs="Times New Roman"/>
                <w:sz w:val="18"/>
                <w:szCs w:val="18"/>
              </w:rPr>
            </w:pPr>
            <w:r w:rsidRPr="00A65D0B">
              <w:rPr>
                <w:rFonts w:ascii="Times New Roman" w:hAnsi="Times New Roman" w:cs="Times New Roman"/>
                <w:sz w:val="18"/>
                <w:szCs w:val="18"/>
              </w:rPr>
              <w:t xml:space="preserve">0.0002 </w:t>
            </w:r>
          </w:p>
        </w:tc>
        <w:tc>
          <w:tcPr>
            <w:tcW w:w="524" w:type="pct"/>
          </w:tcPr>
          <w:p w:rsidR="00A65D0B" w:rsidRPr="00A65D0B" w:rsidRDefault="00A65D0B" w:rsidP="00A65D0B">
            <w:pPr>
              <w:jc w:val="center"/>
              <w:rPr>
                <w:rFonts w:ascii="Times New Roman" w:hAnsi="Times New Roman" w:cs="Times New Roman"/>
                <w:sz w:val="18"/>
                <w:szCs w:val="18"/>
              </w:rPr>
            </w:pPr>
            <w:r w:rsidRPr="00A65D0B">
              <w:rPr>
                <w:rFonts w:ascii="Times New Roman" w:hAnsi="Times New Roman" w:cs="Times New Roman"/>
                <w:sz w:val="18"/>
                <w:szCs w:val="18"/>
              </w:rPr>
              <w:t>13</w:t>
            </w:r>
          </w:p>
        </w:tc>
        <w:tc>
          <w:tcPr>
            <w:tcW w:w="524" w:type="pct"/>
          </w:tcPr>
          <w:p w:rsidR="00A65D0B" w:rsidRPr="00A65D0B" w:rsidRDefault="00A65D0B" w:rsidP="00A65D0B">
            <w:pPr>
              <w:jc w:val="center"/>
              <w:rPr>
                <w:rFonts w:ascii="Times New Roman" w:hAnsi="Times New Roman" w:cs="Times New Roman"/>
                <w:sz w:val="18"/>
                <w:szCs w:val="18"/>
              </w:rPr>
            </w:pPr>
            <w:r w:rsidRPr="00A65D0B">
              <w:rPr>
                <w:rFonts w:ascii="Times New Roman" w:hAnsi="Times New Roman" w:cs="Times New Roman"/>
                <w:sz w:val="18"/>
                <w:szCs w:val="18"/>
              </w:rPr>
              <w:t xml:space="preserve">0.0001 </w:t>
            </w:r>
          </w:p>
        </w:tc>
      </w:tr>
      <w:tr w:rsidR="00A65D0B" w:rsidTr="00A65D0B">
        <w:trPr>
          <w:trHeight w:val="340"/>
          <w:jc w:val="center"/>
        </w:trPr>
        <w:tc>
          <w:tcPr>
            <w:tcW w:w="494"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8</w:t>
            </w:r>
          </w:p>
        </w:tc>
        <w:tc>
          <w:tcPr>
            <w:tcW w:w="496"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 xml:space="preserve">0.0004 </w:t>
            </w:r>
          </w:p>
        </w:tc>
        <w:tc>
          <w:tcPr>
            <w:tcW w:w="494"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7</w:t>
            </w:r>
          </w:p>
        </w:tc>
        <w:tc>
          <w:tcPr>
            <w:tcW w:w="494"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 xml:space="preserve">0.1661 </w:t>
            </w:r>
          </w:p>
        </w:tc>
        <w:tc>
          <w:tcPr>
            <w:tcW w:w="493" w:type="pct"/>
          </w:tcPr>
          <w:p w:rsidR="00A65D0B" w:rsidRPr="008328A5" w:rsidRDefault="00A65D0B" w:rsidP="00A65D0B">
            <w:pPr>
              <w:jc w:val="center"/>
              <w:rPr>
                <w:rFonts w:ascii="Times New Roman" w:hAnsi="Times New Roman" w:cs="Times New Roman"/>
                <w:sz w:val="18"/>
                <w:szCs w:val="18"/>
              </w:rPr>
            </w:pPr>
            <w:r w:rsidRPr="008328A5">
              <w:rPr>
                <w:rFonts w:ascii="Times New Roman" w:hAnsi="Times New Roman" w:cs="Times New Roman"/>
                <w:sz w:val="18"/>
                <w:szCs w:val="18"/>
              </w:rPr>
              <w:t>9</w:t>
            </w:r>
          </w:p>
        </w:tc>
        <w:tc>
          <w:tcPr>
            <w:tcW w:w="494" w:type="pct"/>
          </w:tcPr>
          <w:p w:rsidR="00A65D0B" w:rsidRPr="008328A5" w:rsidRDefault="00A65D0B" w:rsidP="00A65D0B">
            <w:pPr>
              <w:jc w:val="center"/>
              <w:rPr>
                <w:rFonts w:ascii="Times New Roman" w:hAnsi="Times New Roman" w:cs="Times New Roman"/>
                <w:sz w:val="18"/>
                <w:szCs w:val="18"/>
              </w:rPr>
            </w:pPr>
            <w:r w:rsidRPr="008328A5">
              <w:rPr>
                <w:rFonts w:ascii="Times New Roman" w:hAnsi="Times New Roman" w:cs="Times New Roman"/>
                <w:sz w:val="18"/>
                <w:szCs w:val="18"/>
              </w:rPr>
              <w:t xml:space="preserve">0.2926 </w:t>
            </w:r>
          </w:p>
        </w:tc>
        <w:tc>
          <w:tcPr>
            <w:tcW w:w="493" w:type="pct"/>
          </w:tcPr>
          <w:p w:rsidR="00A65D0B" w:rsidRPr="00A65D0B" w:rsidRDefault="00A65D0B" w:rsidP="00A65D0B">
            <w:pPr>
              <w:jc w:val="center"/>
              <w:rPr>
                <w:rFonts w:ascii="Times New Roman" w:hAnsi="Times New Roman" w:cs="Times New Roman"/>
                <w:sz w:val="18"/>
                <w:szCs w:val="18"/>
              </w:rPr>
            </w:pPr>
            <w:r w:rsidRPr="00A65D0B">
              <w:rPr>
                <w:rFonts w:ascii="Times New Roman" w:hAnsi="Times New Roman" w:cs="Times New Roman"/>
                <w:sz w:val="18"/>
                <w:szCs w:val="18"/>
              </w:rPr>
              <w:t>9</w:t>
            </w:r>
          </w:p>
        </w:tc>
        <w:tc>
          <w:tcPr>
            <w:tcW w:w="494" w:type="pct"/>
          </w:tcPr>
          <w:p w:rsidR="00A65D0B" w:rsidRPr="00A65D0B" w:rsidRDefault="00A65D0B" w:rsidP="00A65D0B">
            <w:pPr>
              <w:jc w:val="center"/>
              <w:rPr>
                <w:rFonts w:ascii="Times New Roman" w:hAnsi="Times New Roman" w:cs="Times New Roman"/>
                <w:sz w:val="18"/>
                <w:szCs w:val="18"/>
              </w:rPr>
            </w:pPr>
            <w:r w:rsidRPr="00A65D0B">
              <w:rPr>
                <w:rFonts w:ascii="Times New Roman" w:hAnsi="Times New Roman" w:cs="Times New Roman"/>
                <w:sz w:val="18"/>
                <w:szCs w:val="18"/>
              </w:rPr>
              <w:t xml:space="preserve">0.0044 </w:t>
            </w:r>
          </w:p>
        </w:tc>
        <w:tc>
          <w:tcPr>
            <w:tcW w:w="524" w:type="pct"/>
          </w:tcPr>
          <w:p w:rsidR="00A65D0B" w:rsidRPr="00A65D0B" w:rsidRDefault="00A65D0B" w:rsidP="00A65D0B">
            <w:pPr>
              <w:jc w:val="center"/>
              <w:rPr>
                <w:rFonts w:ascii="Times New Roman" w:hAnsi="Times New Roman" w:cs="Times New Roman"/>
                <w:sz w:val="18"/>
                <w:szCs w:val="18"/>
              </w:rPr>
            </w:pPr>
            <w:r w:rsidRPr="00A65D0B">
              <w:rPr>
                <w:rFonts w:ascii="Times New Roman" w:hAnsi="Times New Roman" w:cs="Times New Roman"/>
                <w:sz w:val="18"/>
                <w:szCs w:val="18"/>
              </w:rPr>
              <w:t>14</w:t>
            </w:r>
          </w:p>
        </w:tc>
        <w:tc>
          <w:tcPr>
            <w:tcW w:w="524" w:type="pct"/>
          </w:tcPr>
          <w:p w:rsidR="00A65D0B" w:rsidRPr="00A65D0B" w:rsidRDefault="00A65D0B" w:rsidP="00A65D0B">
            <w:pPr>
              <w:jc w:val="center"/>
              <w:rPr>
                <w:rFonts w:ascii="Times New Roman" w:hAnsi="Times New Roman" w:cs="Times New Roman"/>
                <w:sz w:val="18"/>
                <w:szCs w:val="18"/>
              </w:rPr>
            </w:pPr>
            <w:r w:rsidRPr="00A65D0B">
              <w:rPr>
                <w:rFonts w:ascii="Times New Roman" w:hAnsi="Times New Roman" w:cs="Times New Roman"/>
                <w:sz w:val="18"/>
                <w:szCs w:val="18"/>
              </w:rPr>
              <w:t xml:space="preserve">0.0074 </w:t>
            </w:r>
          </w:p>
        </w:tc>
      </w:tr>
      <w:tr w:rsidR="00A65D0B" w:rsidTr="00A65D0B">
        <w:trPr>
          <w:trHeight w:val="340"/>
          <w:jc w:val="center"/>
        </w:trPr>
        <w:tc>
          <w:tcPr>
            <w:tcW w:w="494"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9</w:t>
            </w:r>
          </w:p>
        </w:tc>
        <w:tc>
          <w:tcPr>
            <w:tcW w:w="496"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 xml:space="preserve">0.1906 </w:t>
            </w:r>
          </w:p>
        </w:tc>
        <w:tc>
          <w:tcPr>
            <w:tcW w:w="494"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8</w:t>
            </w:r>
          </w:p>
        </w:tc>
        <w:tc>
          <w:tcPr>
            <w:tcW w:w="494"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 xml:space="preserve">0.0398 </w:t>
            </w:r>
          </w:p>
        </w:tc>
        <w:tc>
          <w:tcPr>
            <w:tcW w:w="493" w:type="pct"/>
          </w:tcPr>
          <w:p w:rsidR="00A65D0B" w:rsidRPr="008328A5" w:rsidRDefault="00A65D0B" w:rsidP="00A65D0B">
            <w:pPr>
              <w:jc w:val="center"/>
              <w:rPr>
                <w:rFonts w:ascii="Times New Roman" w:hAnsi="Times New Roman" w:cs="Times New Roman"/>
                <w:sz w:val="18"/>
                <w:szCs w:val="18"/>
              </w:rPr>
            </w:pPr>
            <w:r w:rsidRPr="008328A5">
              <w:rPr>
                <w:rFonts w:ascii="Times New Roman" w:hAnsi="Times New Roman" w:cs="Times New Roman"/>
                <w:sz w:val="18"/>
                <w:szCs w:val="18"/>
              </w:rPr>
              <w:t>10</w:t>
            </w:r>
          </w:p>
        </w:tc>
        <w:tc>
          <w:tcPr>
            <w:tcW w:w="494" w:type="pct"/>
          </w:tcPr>
          <w:p w:rsidR="00A65D0B" w:rsidRPr="008328A5" w:rsidRDefault="00A65D0B" w:rsidP="00A65D0B">
            <w:pPr>
              <w:jc w:val="center"/>
              <w:rPr>
                <w:rFonts w:ascii="Times New Roman" w:hAnsi="Times New Roman" w:cs="Times New Roman"/>
                <w:sz w:val="18"/>
                <w:szCs w:val="18"/>
              </w:rPr>
            </w:pPr>
            <w:r w:rsidRPr="008328A5">
              <w:rPr>
                <w:rFonts w:ascii="Times New Roman" w:hAnsi="Times New Roman" w:cs="Times New Roman"/>
                <w:sz w:val="18"/>
                <w:szCs w:val="18"/>
              </w:rPr>
              <w:t xml:space="preserve">0.0523 </w:t>
            </w:r>
          </w:p>
        </w:tc>
        <w:tc>
          <w:tcPr>
            <w:tcW w:w="493" w:type="pct"/>
          </w:tcPr>
          <w:p w:rsidR="00A65D0B" w:rsidRPr="00A65D0B" w:rsidRDefault="00A65D0B" w:rsidP="00A65D0B">
            <w:pPr>
              <w:jc w:val="center"/>
              <w:rPr>
                <w:rFonts w:ascii="Times New Roman" w:hAnsi="Times New Roman" w:cs="Times New Roman"/>
                <w:sz w:val="18"/>
                <w:szCs w:val="18"/>
              </w:rPr>
            </w:pPr>
            <w:r w:rsidRPr="00A65D0B">
              <w:rPr>
                <w:rFonts w:ascii="Times New Roman" w:hAnsi="Times New Roman" w:cs="Times New Roman"/>
                <w:sz w:val="18"/>
                <w:szCs w:val="18"/>
              </w:rPr>
              <w:t>10</w:t>
            </w:r>
          </w:p>
        </w:tc>
        <w:tc>
          <w:tcPr>
            <w:tcW w:w="494" w:type="pct"/>
          </w:tcPr>
          <w:p w:rsidR="00A65D0B" w:rsidRPr="00A65D0B" w:rsidRDefault="00A65D0B" w:rsidP="00A65D0B">
            <w:pPr>
              <w:jc w:val="center"/>
              <w:rPr>
                <w:rFonts w:ascii="Times New Roman" w:hAnsi="Times New Roman" w:cs="Times New Roman"/>
                <w:sz w:val="18"/>
                <w:szCs w:val="18"/>
              </w:rPr>
            </w:pPr>
            <w:r w:rsidRPr="00A65D0B">
              <w:rPr>
                <w:rFonts w:ascii="Times New Roman" w:hAnsi="Times New Roman" w:cs="Times New Roman"/>
                <w:sz w:val="18"/>
                <w:szCs w:val="18"/>
              </w:rPr>
              <w:t xml:space="preserve">0.0167 </w:t>
            </w:r>
          </w:p>
        </w:tc>
        <w:tc>
          <w:tcPr>
            <w:tcW w:w="524" w:type="pct"/>
          </w:tcPr>
          <w:p w:rsidR="00A65D0B" w:rsidRPr="00A65D0B" w:rsidRDefault="00A65D0B" w:rsidP="00A65D0B">
            <w:pPr>
              <w:jc w:val="center"/>
              <w:rPr>
                <w:rFonts w:ascii="Times New Roman" w:hAnsi="Times New Roman" w:cs="Times New Roman"/>
                <w:sz w:val="18"/>
                <w:szCs w:val="18"/>
              </w:rPr>
            </w:pPr>
            <w:r w:rsidRPr="00A65D0B">
              <w:rPr>
                <w:rFonts w:ascii="Times New Roman" w:hAnsi="Times New Roman" w:cs="Times New Roman"/>
                <w:sz w:val="18"/>
                <w:szCs w:val="18"/>
              </w:rPr>
              <w:t>15</w:t>
            </w:r>
          </w:p>
        </w:tc>
        <w:tc>
          <w:tcPr>
            <w:tcW w:w="524" w:type="pct"/>
          </w:tcPr>
          <w:p w:rsidR="00A65D0B" w:rsidRPr="00A65D0B" w:rsidRDefault="00A65D0B" w:rsidP="00A65D0B">
            <w:pPr>
              <w:jc w:val="center"/>
              <w:rPr>
                <w:rFonts w:ascii="Times New Roman" w:hAnsi="Times New Roman" w:cs="Times New Roman"/>
                <w:sz w:val="18"/>
                <w:szCs w:val="18"/>
              </w:rPr>
            </w:pPr>
            <w:r w:rsidRPr="00A65D0B">
              <w:rPr>
                <w:rFonts w:ascii="Times New Roman" w:hAnsi="Times New Roman" w:cs="Times New Roman"/>
                <w:sz w:val="18"/>
                <w:szCs w:val="18"/>
              </w:rPr>
              <w:t xml:space="preserve">0.0212 </w:t>
            </w:r>
          </w:p>
        </w:tc>
      </w:tr>
      <w:tr w:rsidR="00A65D0B" w:rsidTr="00A65D0B">
        <w:trPr>
          <w:trHeight w:val="340"/>
          <w:jc w:val="center"/>
        </w:trPr>
        <w:tc>
          <w:tcPr>
            <w:tcW w:w="494"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10</w:t>
            </w:r>
          </w:p>
        </w:tc>
        <w:tc>
          <w:tcPr>
            <w:tcW w:w="496"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 xml:space="preserve">0.0450 </w:t>
            </w:r>
          </w:p>
        </w:tc>
        <w:tc>
          <w:tcPr>
            <w:tcW w:w="494"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9</w:t>
            </w:r>
          </w:p>
        </w:tc>
        <w:tc>
          <w:tcPr>
            <w:tcW w:w="494"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 xml:space="preserve">0.0076 </w:t>
            </w:r>
          </w:p>
        </w:tc>
        <w:tc>
          <w:tcPr>
            <w:tcW w:w="493" w:type="pct"/>
          </w:tcPr>
          <w:p w:rsidR="00A65D0B" w:rsidRPr="008328A5" w:rsidRDefault="00A65D0B" w:rsidP="00A65D0B">
            <w:pPr>
              <w:jc w:val="center"/>
              <w:rPr>
                <w:rFonts w:ascii="Times New Roman" w:hAnsi="Times New Roman" w:cs="Times New Roman"/>
                <w:sz w:val="18"/>
                <w:szCs w:val="18"/>
              </w:rPr>
            </w:pPr>
            <w:r w:rsidRPr="008328A5">
              <w:rPr>
                <w:rFonts w:ascii="Times New Roman" w:hAnsi="Times New Roman" w:cs="Times New Roman"/>
                <w:sz w:val="18"/>
                <w:szCs w:val="18"/>
              </w:rPr>
              <w:t>11</w:t>
            </w:r>
          </w:p>
        </w:tc>
        <w:tc>
          <w:tcPr>
            <w:tcW w:w="494" w:type="pct"/>
          </w:tcPr>
          <w:p w:rsidR="00A65D0B" w:rsidRPr="008328A5" w:rsidRDefault="00A65D0B" w:rsidP="00A65D0B">
            <w:pPr>
              <w:jc w:val="center"/>
              <w:rPr>
                <w:rFonts w:ascii="Times New Roman" w:hAnsi="Times New Roman" w:cs="Times New Roman"/>
                <w:sz w:val="18"/>
                <w:szCs w:val="18"/>
              </w:rPr>
            </w:pPr>
            <w:r w:rsidRPr="008328A5">
              <w:rPr>
                <w:rFonts w:ascii="Times New Roman" w:hAnsi="Times New Roman" w:cs="Times New Roman"/>
                <w:sz w:val="18"/>
                <w:szCs w:val="18"/>
              </w:rPr>
              <w:t xml:space="preserve">0.3639 </w:t>
            </w:r>
          </w:p>
        </w:tc>
        <w:tc>
          <w:tcPr>
            <w:tcW w:w="493" w:type="pct"/>
          </w:tcPr>
          <w:p w:rsidR="00A65D0B" w:rsidRPr="00A65D0B" w:rsidRDefault="00A65D0B" w:rsidP="00A65D0B">
            <w:pPr>
              <w:jc w:val="center"/>
              <w:rPr>
                <w:rFonts w:ascii="Times New Roman" w:hAnsi="Times New Roman" w:cs="Times New Roman"/>
                <w:sz w:val="18"/>
                <w:szCs w:val="18"/>
              </w:rPr>
            </w:pPr>
            <w:r w:rsidRPr="00A65D0B">
              <w:rPr>
                <w:rFonts w:ascii="Times New Roman" w:hAnsi="Times New Roman" w:cs="Times New Roman"/>
                <w:sz w:val="18"/>
                <w:szCs w:val="18"/>
              </w:rPr>
              <w:t>11</w:t>
            </w:r>
          </w:p>
        </w:tc>
        <w:tc>
          <w:tcPr>
            <w:tcW w:w="494" w:type="pct"/>
          </w:tcPr>
          <w:p w:rsidR="00A65D0B" w:rsidRPr="00A65D0B" w:rsidRDefault="00A65D0B" w:rsidP="00A65D0B">
            <w:pPr>
              <w:jc w:val="center"/>
              <w:rPr>
                <w:rFonts w:ascii="Times New Roman" w:hAnsi="Times New Roman" w:cs="Times New Roman"/>
                <w:sz w:val="18"/>
                <w:szCs w:val="18"/>
              </w:rPr>
            </w:pPr>
            <w:r w:rsidRPr="00A65D0B">
              <w:rPr>
                <w:rFonts w:ascii="Times New Roman" w:hAnsi="Times New Roman" w:cs="Times New Roman"/>
                <w:sz w:val="18"/>
                <w:szCs w:val="18"/>
              </w:rPr>
              <w:t xml:space="preserve">0.2852 </w:t>
            </w:r>
          </w:p>
        </w:tc>
        <w:tc>
          <w:tcPr>
            <w:tcW w:w="524" w:type="pct"/>
          </w:tcPr>
          <w:p w:rsidR="00A65D0B" w:rsidRPr="00A65D0B" w:rsidRDefault="00A65D0B" w:rsidP="00A65D0B">
            <w:pPr>
              <w:jc w:val="center"/>
              <w:rPr>
                <w:rFonts w:ascii="Times New Roman" w:hAnsi="Times New Roman" w:cs="Times New Roman"/>
                <w:sz w:val="18"/>
                <w:szCs w:val="18"/>
              </w:rPr>
            </w:pPr>
            <w:r w:rsidRPr="00A65D0B">
              <w:rPr>
                <w:rFonts w:ascii="Times New Roman" w:hAnsi="Times New Roman" w:cs="Times New Roman"/>
                <w:sz w:val="18"/>
                <w:szCs w:val="18"/>
              </w:rPr>
              <w:t>16</w:t>
            </w:r>
          </w:p>
        </w:tc>
        <w:tc>
          <w:tcPr>
            <w:tcW w:w="524" w:type="pct"/>
          </w:tcPr>
          <w:p w:rsidR="00A65D0B" w:rsidRPr="00A65D0B" w:rsidRDefault="00A65D0B" w:rsidP="00A65D0B">
            <w:pPr>
              <w:jc w:val="center"/>
              <w:rPr>
                <w:rFonts w:ascii="Times New Roman" w:hAnsi="Times New Roman" w:cs="Times New Roman"/>
                <w:sz w:val="18"/>
                <w:szCs w:val="18"/>
              </w:rPr>
            </w:pPr>
            <w:r w:rsidRPr="00A65D0B">
              <w:rPr>
                <w:rFonts w:ascii="Times New Roman" w:hAnsi="Times New Roman" w:cs="Times New Roman"/>
                <w:sz w:val="18"/>
                <w:szCs w:val="18"/>
              </w:rPr>
              <w:t xml:space="preserve">0.0778 </w:t>
            </w:r>
          </w:p>
        </w:tc>
      </w:tr>
      <w:tr w:rsidR="00A65D0B" w:rsidTr="00A65D0B">
        <w:trPr>
          <w:trHeight w:val="340"/>
          <w:jc w:val="center"/>
        </w:trPr>
        <w:tc>
          <w:tcPr>
            <w:tcW w:w="494"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11</w:t>
            </w:r>
          </w:p>
        </w:tc>
        <w:tc>
          <w:tcPr>
            <w:tcW w:w="496"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 xml:space="preserve">0.0211 </w:t>
            </w:r>
          </w:p>
        </w:tc>
        <w:tc>
          <w:tcPr>
            <w:tcW w:w="494"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10</w:t>
            </w:r>
          </w:p>
        </w:tc>
        <w:tc>
          <w:tcPr>
            <w:tcW w:w="494"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 xml:space="preserve">0.0237 </w:t>
            </w:r>
          </w:p>
        </w:tc>
        <w:tc>
          <w:tcPr>
            <w:tcW w:w="493" w:type="pct"/>
          </w:tcPr>
          <w:p w:rsidR="00A65D0B" w:rsidRPr="008328A5" w:rsidRDefault="00A65D0B" w:rsidP="00A65D0B">
            <w:pPr>
              <w:jc w:val="center"/>
              <w:rPr>
                <w:rFonts w:ascii="Times New Roman" w:hAnsi="Times New Roman" w:cs="Times New Roman"/>
                <w:sz w:val="18"/>
                <w:szCs w:val="18"/>
              </w:rPr>
            </w:pPr>
            <w:r w:rsidRPr="008328A5">
              <w:rPr>
                <w:rFonts w:ascii="Times New Roman" w:hAnsi="Times New Roman" w:cs="Times New Roman"/>
                <w:sz w:val="18"/>
                <w:szCs w:val="18"/>
              </w:rPr>
              <w:t>12</w:t>
            </w:r>
          </w:p>
        </w:tc>
        <w:tc>
          <w:tcPr>
            <w:tcW w:w="494" w:type="pct"/>
          </w:tcPr>
          <w:p w:rsidR="00A65D0B" w:rsidRPr="008328A5" w:rsidRDefault="00A65D0B" w:rsidP="00A65D0B">
            <w:pPr>
              <w:jc w:val="center"/>
              <w:rPr>
                <w:rFonts w:ascii="Times New Roman" w:hAnsi="Times New Roman" w:cs="Times New Roman"/>
                <w:sz w:val="18"/>
                <w:szCs w:val="18"/>
              </w:rPr>
            </w:pPr>
            <w:r w:rsidRPr="008328A5">
              <w:rPr>
                <w:rFonts w:ascii="Times New Roman" w:hAnsi="Times New Roman" w:cs="Times New Roman"/>
                <w:sz w:val="18"/>
                <w:szCs w:val="18"/>
              </w:rPr>
              <w:t xml:space="preserve">0.1338 </w:t>
            </w:r>
          </w:p>
        </w:tc>
        <w:tc>
          <w:tcPr>
            <w:tcW w:w="493" w:type="pct"/>
          </w:tcPr>
          <w:p w:rsidR="00A65D0B" w:rsidRPr="00A65D0B" w:rsidRDefault="00A65D0B" w:rsidP="00A65D0B">
            <w:pPr>
              <w:jc w:val="center"/>
              <w:rPr>
                <w:rFonts w:ascii="Times New Roman" w:hAnsi="Times New Roman" w:cs="Times New Roman"/>
                <w:sz w:val="18"/>
                <w:szCs w:val="18"/>
              </w:rPr>
            </w:pPr>
            <w:r w:rsidRPr="00A65D0B">
              <w:rPr>
                <w:rFonts w:ascii="Times New Roman" w:hAnsi="Times New Roman" w:cs="Times New Roman"/>
                <w:sz w:val="18"/>
                <w:szCs w:val="18"/>
              </w:rPr>
              <w:t>11.1</w:t>
            </w:r>
          </w:p>
        </w:tc>
        <w:tc>
          <w:tcPr>
            <w:tcW w:w="494" w:type="pct"/>
          </w:tcPr>
          <w:p w:rsidR="00A65D0B" w:rsidRPr="00A65D0B" w:rsidRDefault="00A65D0B" w:rsidP="00A65D0B">
            <w:pPr>
              <w:jc w:val="center"/>
              <w:rPr>
                <w:rFonts w:ascii="Times New Roman" w:hAnsi="Times New Roman" w:cs="Times New Roman"/>
                <w:sz w:val="18"/>
                <w:szCs w:val="18"/>
              </w:rPr>
            </w:pPr>
            <w:r w:rsidRPr="00A65D0B">
              <w:rPr>
                <w:rFonts w:ascii="Times New Roman" w:hAnsi="Times New Roman" w:cs="Times New Roman"/>
                <w:sz w:val="18"/>
                <w:szCs w:val="18"/>
              </w:rPr>
              <w:t xml:space="preserve">0.0001 </w:t>
            </w:r>
          </w:p>
        </w:tc>
        <w:tc>
          <w:tcPr>
            <w:tcW w:w="524" w:type="pct"/>
          </w:tcPr>
          <w:p w:rsidR="00A65D0B" w:rsidRPr="00A65D0B" w:rsidRDefault="00A65D0B" w:rsidP="00A65D0B">
            <w:pPr>
              <w:jc w:val="center"/>
              <w:rPr>
                <w:rFonts w:ascii="Times New Roman" w:hAnsi="Times New Roman" w:cs="Times New Roman"/>
                <w:sz w:val="18"/>
                <w:szCs w:val="18"/>
              </w:rPr>
            </w:pPr>
            <w:r w:rsidRPr="00A65D0B">
              <w:rPr>
                <w:rFonts w:ascii="Times New Roman" w:hAnsi="Times New Roman" w:cs="Times New Roman"/>
                <w:sz w:val="18"/>
                <w:szCs w:val="18"/>
              </w:rPr>
              <w:t>17</w:t>
            </w:r>
          </w:p>
        </w:tc>
        <w:tc>
          <w:tcPr>
            <w:tcW w:w="524" w:type="pct"/>
          </w:tcPr>
          <w:p w:rsidR="00A65D0B" w:rsidRPr="00A65D0B" w:rsidRDefault="00A65D0B" w:rsidP="00A65D0B">
            <w:pPr>
              <w:jc w:val="center"/>
              <w:rPr>
                <w:rFonts w:ascii="Times New Roman" w:hAnsi="Times New Roman" w:cs="Times New Roman"/>
                <w:sz w:val="18"/>
                <w:szCs w:val="18"/>
              </w:rPr>
            </w:pPr>
            <w:r w:rsidRPr="00A65D0B">
              <w:rPr>
                <w:rFonts w:ascii="Times New Roman" w:hAnsi="Times New Roman" w:cs="Times New Roman"/>
                <w:sz w:val="18"/>
                <w:szCs w:val="18"/>
              </w:rPr>
              <w:t xml:space="preserve">0.1574 </w:t>
            </w:r>
          </w:p>
        </w:tc>
      </w:tr>
      <w:tr w:rsidR="00A65D0B" w:rsidTr="00A65D0B">
        <w:trPr>
          <w:trHeight w:val="340"/>
          <w:jc w:val="center"/>
        </w:trPr>
        <w:tc>
          <w:tcPr>
            <w:tcW w:w="494"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12</w:t>
            </w:r>
          </w:p>
        </w:tc>
        <w:tc>
          <w:tcPr>
            <w:tcW w:w="496"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 xml:space="preserve">0.1033 </w:t>
            </w:r>
          </w:p>
        </w:tc>
        <w:tc>
          <w:tcPr>
            <w:tcW w:w="494"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11</w:t>
            </w:r>
          </w:p>
        </w:tc>
        <w:tc>
          <w:tcPr>
            <w:tcW w:w="494"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 xml:space="preserve">0.1388 </w:t>
            </w:r>
          </w:p>
        </w:tc>
        <w:tc>
          <w:tcPr>
            <w:tcW w:w="493" w:type="pct"/>
          </w:tcPr>
          <w:p w:rsidR="00A65D0B" w:rsidRPr="008328A5" w:rsidRDefault="00A65D0B" w:rsidP="00A65D0B">
            <w:pPr>
              <w:jc w:val="center"/>
              <w:rPr>
                <w:rFonts w:ascii="Times New Roman" w:hAnsi="Times New Roman" w:cs="Times New Roman"/>
                <w:sz w:val="18"/>
                <w:szCs w:val="18"/>
              </w:rPr>
            </w:pPr>
            <w:r w:rsidRPr="008328A5">
              <w:rPr>
                <w:rFonts w:ascii="Times New Roman" w:hAnsi="Times New Roman" w:cs="Times New Roman"/>
                <w:sz w:val="18"/>
                <w:szCs w:val="18"/>
              </w:rPr>
              <w:t>13</w:t>
            </w:r>
          </w:p>
        </w:tc>
        <w:tc>
          <w:tcPr>
            <w:tcW w:w="494" w:type="pct"/>
          </w:tcPr>
          <w:p w:rsidR="00A65D0B" w:rsidRPr="008328A5" w:rsidRDefault="00A65D0B" w:rsidP="00A65D0B">
            <w:pPr>
              <w:jc w:val="center"/>
              <w:rPr>
                <w:rFonts w:ascii="Times New Roman" w:hAnsi="Times New Roman" w:cs="Times New Roman"/>
                <w:sz w:val="18"/>
                <w:szCs w:val="18"/>
              </w:rPr>
            </w:pPr>
            <w:r w:rsidRPr="008328A5">
              <w:rPr>
                <w:rFonts w:ascii="Times New Roman" w:hAnsi="Times New Roman" w:cs="Times New Roman"/>
                <w:sz w:val="18"/>
                <w:szCs w:val="18"/>
              </w:rPr>
              <w:t xml:space="preserve">0.0804 </w:t>
            </w:r>
          </w:p>
        </w:tc>
        <w:tc>
          <w:tcPr>
            <w:tcW w:w="493" w:type="pct"/>
          </w:tcPr>
          <w:p w:rsidR="00A65D0B" w:rsidRPr="00A65D0B" w:rsidRDefault="00A65D0B" w:rsidP="00A65D0B">
            <w:pPr>
              <w:jc w:val="center"/>
              <w:rPr>
                <w:rFonts w:ascii="Times New Roman" w:hAnsi="Times New Roman" w:cs="Times New Roman"/>
                <w:sz w:val="18"/>
                <w:szCs w:val="18"/>
              </w:rPr>
            </w:pPr>
            <w:r w:rsidRPr="00A65D0B">
              <w:rPr>
                <w:rFonts w:ascii="Times New Roman" w:hAnsi="Times New Roman" w:cs="Times New Roman"/>
                <w:sz w:val="18"/>
                <w:szCs w:val="18"/>
              </w:rPr>
              <w:t>12</w:t>
            </w:r>
          </w:p>
        </w:tc>
        <w:tc>
          <w:tcPr>
            <w:tcW w:w="494" w:type="pct"/>
          </w:tcPr>
          <w:p w:rsidR="00A65D0B" w:rsidRPr="00A65D0B" w:rsidRDefault="00A65D0B" w:rsidP="00A65D0B">
            <w:pPr>
              <w:jc w:val="center"/>
              <w:rPr>
                <w:rFonts w:ascii="Times New Roman" w:hAnsi="Times New Roman" w:cs="Times New Roman"/>
                <w:sz w:val="18"/>
                <w:szCs w:val="18"/>
              </w:rPr>
            </w:pPr>
            <w:r w:rsidRPr="00A65D0B">
              <w:rPr>
                <w:rFonts w:ascii="Times New Roman" w:hAnsi="Times New Roman" w:cs="Times New Roman"/>
                <w:sz w:val="18"/>
                <w:szCs w:val="18"/>
              </w:rPr>
              <w:t xml:space="preserve">0.1649 </w:t>
            </w:r>
          </w:p>
        </w:tc>
        <w:tc>
          <w:tcPr>
            <w:tcW w:w="524" w:type="pct"/>
          </w:tcPr>
          <w:p w:rsidR="00A65D0B" w:rsidRPr="00A65D0B" w:rsidRDefault="00A65D0B" w:rsidP="00A65D0B">
            <w:pPr>
              <w:jc w:val="center"/>
              <w:rPr>
                <w:rFonts w:ascii="Times New Roman" w:hAnsi="Times New Roman" w:cs="Times New Roman"/>
                <w:sz w:val="18"/>
                <w:szCs w:val="18"/>
              </w:rPr>
            </w:pPr>
            <w:r w:rsidRPr="00A65D0B">
              <w:rPr>
                <w:rFonts w:ascii="Times New Roman" w:hAnsi="Times New Roman" w:cs="Times New Roman"/>
                <w:sz w:val="18"/>
                <w:szCs w:val="18"/>
              </w:rPr>
              <w:t>18</w:t>
            </w:r>
          </w:p>
        </w:tc>
        <w:tc>
          <w:tcPr>
            <w:tcW w:w="524" w:type="pct"/>
          </w:tcPr>
          <w:p w:rsidR="00A65D0B" w:rsidRPr="00A65D0B" w:rsidRDefault="00A65D0B" w:rsidP="00A65D0B">
            <w:pPr>
              <w:jc w:val="center"/>
              <w:rPr>
                <w:rFonts w:ascii="Times New Roman" w:hAnsi="Times New Roman" w:cs="Times New Roman"/>
                <w:sz w:val="18"/>
                <w:szCs w:val="18"/>
              </w:rPr>
            </w:pPr>
            <w:r w:rsidRPr="00A65D0B">
              <w:rPr>
                <w:rFonts w:ascii="Times New Roman" w:hAnsi="Times New Roman" w:cs="Times New Roman"/>
                <w:sz w:val="18"/>
                <w:szCs w:val="18"/>
              </w:rPr>
              <w:t xml:space="preserve">0.0729 </w:t>
            </w:r>
          </w:p>
        </w:tc>
      </w:tr>
      <w:tr w:rsidR="00A65D0B" w:rsidTr="00A65D0B">
        <w:trPr>
          <w:trHeight w:val="340"/>
          <w:jc w:val="center"/>
        </w:trPr>
        <w:tc>
          <w:tcPr>
            <w:tcW w:w="494"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13</w:t>
            </w:r>
          </w:p>
        </w:tc>
        <w:tc>
          <w:tcPr>
            <w:tcW w:w="496"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 xml:space="preserve">0.2376 </w:t>
            </w:r>
          </w:p>
        </w:tc>
        <w:tc>
          <w:tcPr>
            <w:tcW w:w="494"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12</w:t>
            </w:r>
          </w:p>
        </w:tc>
        <w:tc>
          <w:tcPr>
            <w:tcW w:w="494"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 xml:space="preserve">0.3250 </w:t>
            </w:r>
          </w:p>
        </w:tc>
        <w:tc>
          <w:tcPr>
            <w:tcW w:w="493" w:type="pct"/>
          </w:tcPr>
          <w:p w:rsidR="00A65D0B" w:rsidRPr="008328A5" w:rsidRDefault="00A65D0B" w:rsidP="00A65D0B">
            <w:pPr>
              <w:jc w:val="center"/>
              <w:rPr>
                <w:rFonts w:ascii="Times New Roman" w:hAnsi="Times New Roman" w:cs="Times New Roman"/>
                <w:sz w:val="18"/>
                <w:szCs w:val="18"/>
              </w:rPr>
            </w:pPr>
            <w:r w:rsidRPr="008328A5">
              <w:rPr>
                <w:rFonts w:ascii="Times New Roman" w:hAnsi="Times New Roman" w:cs="Times New Roman"/>
                <w:sz w:val="18"/>
                <w:szCs w:val="18"/>
              </w:rPr>
              <w:t>13.3</w:t>
            </w:r>
          </w:p>
        </w:tc>
        <w:tc>
          <w:tcPr>
            <w:tcW w:w="494" w:type="pct"/>
          </w:tcPr>
          <w:p w:rsidR="00A65D0B" w:rsidRPr="008328A5" w:rsidRDefault="00A65D0B" w:rsidP="00A65D0B">
            <w:pPr>
              <w:jc w:val="center"/>
              <w:rPr>
                <w:rFonts w:ascii="Times New Roman" w:hAnsi="Times New Roman" w:cs="Times New Roman"/>
                <w:sz w:val="18"/>
                <w:szCs w:val="18"/>
              </w:rPr>
            </w:pPr>
            <w:r w:rsidRPr="008328A5">
              <w:rPr>
                <w:rFonts w:ascii="Times New Roman" w:hAnsi="Times New Roman" w:cs="Times New Roman"/>
                <w:sz w:val="18"/>
                <w:szCs w:val="18"/>
              </w:rPr>
              <w:t xml:space="preserve">0.0001 </w:t>
            </w:r>
          </w:p>
        </w:tc>
        <w:tc>
          <w:tcPr>
            <w:tcW w:w="493" w:type="pct"/>
          </w:tcPr>
          <w:p w:rsidR="00A65D0B" w:rsidRPr="00A65D0B" w:rsidRDefault="00A65D0B" w:rsidP="00A65D0B">
            <w:pPr>
              <w:jc w:val="center"/>
              <w:rPr>
                <w:rFonts w:ascii="Times New Roman" w:hAnsi="Times New Roman" w:cs="Times New Roman"/>
                <w:sz w:val="18"/>
                <w:szCs w:val="18"/>
              </w:rPr>
            </w:pPr>
            <w:r w:rsidRPr="00A65D0B">
              <w:rPr>
                <w:rFonts w:ascii="Times New Roman" w:hAnsi="Times New Roman" w:cs="Times New Roman"/>
                <w:sz w:val="18"/>
                <w:szCs w:val="18"/>
              </w:rPr>
              <w:t>13</w:t>
            </w:r>
          </w:p>
        </w:tc>
        <w:tc>
          <w:tcPr>
            <w:tcW w:w="494" w:type="pct"/>
          </w:tcPr>
          <w:p w:rsidR="00A65D0B" w:rsidRPr="00A65D0B" w:rsidRDefault="00A65D0B" w:rsidP="00A65D0B">
            <w:pPr>
              <w:jc w:val="center"/>
              <w:rPr>
                <w:rFonts w:ascii="Times New Roman" w:hAnsi="Times New Roman" w:cs="Times New Roman"/>
                <w:sz w:val="18"/>
                <w:szCs w:val="18"/>
              </w:rPr>
            </w:pPr>
            <w:r w:rsidRPr="00A65D0B">
              <w:rPr>
                <w:rFonts w:ascii="Times New Roman" w:hAnsi="Times New Roman" w:cs="Times New Roman"/>
                <w:sz w:val="18"/>
                <w:szCs w:val="18"/>
              </w:rPr>
              <w:t xml:space="preserve">0.0429 </w:t>
            </w:r>
          </w:p>
        </w:tc>
        <w:tc>
          <w:tcPr>
            <w:tcW w:w="524" w:type="pct"/>
          </w:tcPr>
          <w:p w:rsidR="00A65D0B" w:rsidRPr="00A65D0B" w:rsidRDefault="00A65D0B" w:rsidP="00A65D0B">
            <w:pPr>
              <w:jc w:val="center"/>
              <w:rPr>
                <w:rFonts w:ascii="Times New Roman" w:hAnsi="Times New Roman" w:cs="Times New Roman"/>
                <w:sz w:val="18"/>
                <w:szCs w:val="18"/>
              </w:rPr>
            </w:pPr>
            <w:r w:rsidRPr="00A65D0B">
              <w:rPr>
                <w:rFonts w:ascii="Times New Roman" w:hAnsi="Times New Roman" w:cs="Times New Roman"/>
                <w:sz w:val="18"/>
                <w:szCs w:val="18"/>
              </w:rPr>
              <w:t>19</w:t>
            </w:r>
          </w:p>
        </w:tc>
        <w:tc>
          <w:tcPr>
            <w:tcW w:w="524" w:type="pct"/>
          </w:tcPr>
          <w:p w:rsidR="00A65D0B" w:rsidRPr="00A65D0B" w:rsidRDefault="00A65D0B" w:rsidP="00A65D0B">
            <w:pPr>
              <w:jc w:val="center"/>
              <w:rPr>
                <w:rFonts w:ascii="Times New Roman" w:hAnsi="Times New Roman" w:cs="Times New Roman"/>
                <w:sz w:val="18"/>
                <w:szCs w:val="18"/>
              </w:rPr>
            </w:pPr>
            <w:r w:rsidRPr="00A65D0B">
              <w:rPr>
                <w:rFonts w:ascii="Times New Roman" w:hAnsi="Times New Roman" w:cs="Times New Roman"/>
                <w:sz w:val="18"/>
                <w:szCs w:val="18"/>
              </w:rPr>
              <w:t xml:space="preserve">0.0784 </w:t>
            </w:r>
          </w:p>
        </w:tc>
      </w:tr>
      <w:tr w:rsidR="00A65D0B" w:rsidTr="00A65D0B">
        <w:trPr>
          <w:trHeight w:val="340"/>
          <w:jc w:val="center"/>
        </w:trPr>
        <w:tc>
          <w:tcPr>
            <w:tcW w:w="494"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14</w:t>
            </w:r>
          </w:p>
        </w:tc>
        <w:tc>
          <w:tcPr>
            <w:tcW w:w="496"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 xml:space="preserve">0.2816 </w:t>
            </w:r>
          </w:p>
        </w:tc>
        <w:tc>
          <w:tcPr>
            <w:tcW w:w="494"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13</w:t>
            </w:r>
          </w:p>
        </w:tc>
        <w:tc>
          <w:tcPr>
            <w:tcW w:w="494"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 xml:space="preserve">0.2201 </w:t>
            </w:r>
          </w:p>
        </w:tc>
        <w:tc>
          <w:tcPr>
            <w:tcW w:w="493" w:type="pct"/>
          </w:tcPr>
          <w:p w:rsidR="00A65D0B" w:rsidRPr="008328A5" w:rsidRDefault="00A65D0B" w:rsidP="00A65D0B">
            <w:pPr>
              <w:jc w:val="center"/>
              <w:rPr>
                <w:rFonts w:ascii="Times New Roman" w:hAnsi="Times New Roman" w:cs="Times New Roman"/>
                <w:sz w:val="18"/>
                <w:szCs w:val="18"/>
              </w:rPr>
            </w:pPr>
            <w:r w:rsidRPr="008328A5">
              <w:rPr>
                <w:rFonts w:ascii="Times New Roman" w:hAnsi="Times New Roman" w:cs="Times New Roman"/>
                <w:sz w:val="18"/>
                <w:szCs w:val="18"/>
              </w:rPr>
              <w:t>14</w:t>
            </w:r>
          </w:p>
        </w:tc>
        <w:tc>
          <w:tcPr>
            <w:tcW w:w="494" w:type="pct"/>
          </w:tcPr>
          <w:p w:rsidR="00A65D0B" w:rsidRPr="008328A5" w:rsidRDefault="00A65D0B" w:rsidP="00A65D0B">
            <w:pPr>
              <w:jc w:val="center"/>
              <w:rPr>
                <w:rFonts w:ascii="Times New Roman" w:hAnsi="Times New Roman" w:cs="Times New Roman"/>
                <w:sz w:val="18"/>
                <w:szCs w:val="18"/>
              </w:rPr>
            </w:pPr>
            <w:r w:rsidRPr="008328A5">
              <w:rPr>
                <w:rFonts w:ascii="Times New Roman" w:hAnsi="Times New Roman" w:cs="Times New Roman"/>
                <w:sz w:val="18"/>
                <w:szCs w:val="18"/>
              </w:rPr>
              <w:t xml:space="preserve">0.0690 </w:t>
            </w:r>
          </w:p>
        </w:tc>
        <w:tc>
          <w:tcPr>
            <w:tcW w:w="493" w:type="pct"/>
          </w:tcPr>
          <w:p w:rsidR="00A65D0B" w:rsidRPr="00A65D0B" w:rsidRDefault="00A65D0B" w:rsidP="00A65D0B">
            <w:pPr>
              <w:jc w:val="center"/>
              <w:rPr>
                <w:rFonts w:ascii="Times New Roman" w:hAnsi="Times New Roman" w:cs="Times New Roman"/>
                <w:sz w:val="18"/>
                <w:szCs w:val="18"/>
              </w:rPr>
            </w:pPr>
            <w:r w:rsidRPr="00A65D0B">
              <w:rPr>
                <w:rFonts w:ascii="Times New Roman" w:hAnsi="Times New Roman" w:cs="Times New Roman"/>
                <w:sz w:val="18"/>
                <w:szCs w:val="18"/>
              </w:rPr>
              <w:t>14</w:t>
            </w:r>
          </w:p>
        </w:tc>
        <w:tc>
          <w:tcPr>
            <w:tcW w:w="494" w:type="pct"/>
          </w:tcPr>
          <w:p w:rsidR="00A65D0B" w:rsidRPr="00A65D0B" w:rsidRDefault="00A65D0B" w:rsidP="00A65D0B">
            <w:pPr>
              <w:jc w:val="center"/>
              <w:rPr>
                <w:rFonts w:ascii="Times New Roman" w:hAnsi="Times New Roman" w:cs="Times New Roman"/>
                <w:sz w:val="18"/>
                <w:szCs w:val="18"/>
              </w:rPr>
            </w:pPr>
            <w:r w:rsidRPr="00A65D0B">
              <w:rPr>
                <w:rFonts w:ascii="Times New Roman" w:hAnsi="Times New Roman" w:cs="Times New Roman"/>
                <w:sz w:val="18"/>
                <w:szCs w:val="18"/>
              </w:rPr>
              <w:t xml:space="preserve">0.0800 </w:t>
            </w:r>
          </w:p>
        </w:tc>
        <w:tc>
          <w:tcPr>
            <w:tcW w:w="524" w:type="pct"/>
          </w:tcPr>
          <w:p w:rsidR="00A65D0B" w:rsidRPr="00A65D0B" w:rsidRDefault="00A65D0B" w:rsidP="00A65D0B">
            <w:pPr>
              <w:jc w:val="center"/>
              <w:rPr>
                <w:rFonts w:ascii="Times New Roman" w:hAnsi="Times New Roman" w:cs="Times New Roman"/>
                <w:sz w:val="18"/>
                <w:szCs w:val="18"/>
              </w:rPr>
            </w:pPr>
            <w:r w:rsidRPr="00A65D0B">
              <w:rPr>
                <w:rFonts w:ascii="Times New Roman" w:hAnsi="Times New Roman" w:cs="Times New Roman"/>
                <w:sz w:val="18"/>
                <w:szCs w:val="18"/>
              </w:rPr>
              <w:t>20</w:t>
            </w:r>
          </w:p>
        </w:tc>
        <w:tc>
          <w:tcPr>
            <w:tcW w:w="524" w:type="pct"/>
          </w:tcPr>
          <w:p w:rsidR="00A65D0B" w:rsidRPr="00A65D0B" w:rsidRDefault="00A65D0B" w:rsidP="00A65D0B">
            <w:pPr>
              <w:jc w:val="center"/>
              <w:rPr>
                <w:rFonts w:ascii="Times New Roman" w:hAnsi="Times New Roman" w:cs="Times New Roman"/>
                <w:sz w:val="18"/>
                <w:szCs w:val="18"/>
              </w:rPr>
            </w:pPr>
            <w:r w:rsidRPr="00A65D0B">
              <w:rPr>
                <w:rFonts w:ascii="Times New Roman" w:hAnsi="Times New Roman" w:cs="Times New Roman"/>
                <w:sz w:val="18"/>
                <w:szCs w:val="18"/>
              </w:rPr>
              <w:t xml:space="preserve">0.0974 </w:t>
            </w:r>
          </w:p>
        </w:tc>
      </w:tr>
      <w:tr w:rsidR="00A65D0B" w:rsidTr="00A65D0B">
        <w:trPr>
          <w:trHeight w:val="340"/>
          <w:jc w:val="center"/>
        </w:trPr>
        <w:tc>
          <w:tcPr>
            <w:tcW w:w="494"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15</w:t>
            </w:r>
          </w:p>
        </w:tc>
        <w:tc>
          <w:tcPr>
            <w:tcW w:w="496"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 xml:space="preserve">0.1083 </w:t>
            </w:r>
          </w:p>
        </w:tc>
        <w:tc>
          <w:tcPr>
            <w:tcW w:w="494"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14</w:t>
            </w:r>
          </w:p>
        </w:tc>
        <w:tc>
          <w:tcPr>
            <w:tcW w:w="494"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 xml:space="preserve">0.0660 </w:t>
            </w:r>
          </w:p>
        </w:tc>
        <w:tc>
          <w:tcPr>
            <w:tcW w:w="493" w:type="pct"/>
          </w:tcPr>
          <w:p w:rsidR="00A65D0B" w:rsidRPr="008328A5" w:rsidRDefault="00A65D0B" w:rsidP="00A65D0B">
            <w:pPr>
              <w:jc w:val="center"/>
              <w:rPr>
                <w:rFonts w:ascii="Times New Roman" w:hAnsi="Times New Roman" w:cs="Times New Roman"/>
                <w:sz w:val="18"/>
                <w:szCs w:val="18"/>
              </w:rPr>
            </w:pPr>
            <w:r w:rsidRPr="008328A5">
              <w:rPr>
                <w:rFonts w:ascii="Times New Roman" w:hAnsi="Times New Roman" w:cs="Times New Roman"/>
                <w:sz w:val="18"/>
                <w:szCs w:val="18"/>
              </w:rPr>
              <w:t>15</w:t>
            </w:r>
          </w:p>
        </w:tc>
        <w:tc>
          <w:tcPr>
            <w:tcW w:w="494" w:type="pct"/>
          </w:tcPr>
          <w:p w:rsidR="00A65D0B" w:rsidRPr="008328A5" w:rsidRDefault="00A65D0B" w:rsidP="00A65D0B">
            <w:pPr>
              <w:jc w:val="center"/>
              <w:rPr>
                <w:rFonts w:ascii="Times New Roman" w:hAnsi="Times New Roman" w:cs="Times New Roman"/>
                <w:sz w:val="18"/>
                <w:szCs w:val="18"/>
              </w:rPr>
            </w:pPr>
            <w:r w:rsidRPr="008328A5">
              <w:rPr>
                <w:rFonts w:ascii="Times New Roman" w:hAnsi="Times New Roman" w:cs="Times New Roman"/>
                <w:sz w:val="18"/>
                <w:szCs w:val="18"/>
              </w:rPr>
              <w:t xml:space="preserve">0.0071 </w:t>
            </w:r>
          </w:p>
        </w:tc>
        <w:tc>
          <w:tcPr>
            <w:tcW w:w="493" w:type="pct"/>
          </w:tcPr>
          <w:p w:rsidR="00A65D0B" w:rsidRPr="00A65D0B" w:rsidRDefault="00A65D0B" w:rsidP="00A65D0B">
            <w:pPr>
              <w:jc w:val="center"/>
              <w:rPr>
                <w:rFonts w:ascii="Times New Roman" w:hAnsi="Times New Roman" w:cs="Times New Roman"/>
                <w:sz w:val="18"/>
                <w:szCs w:val="18"/>
              </w:rPr>
            </w:pPr>
            <w:r w:rsidRPr="00A65D0B">
              <w:rPr>
                <w:rFonts w:ascii="Times New Roman" w:hAnsi="Times New Roman" w:cs="Times New Roman"/>
                <w:sz w:val="18"/>
                <w:szCs w:val="18"/>
              </w:rPr>
              <w:t>15</w:t>
            </w:r>
          </w:p>
        </w:tc>
        <w:tc>
          <w:tcPr>
            <w:tcW w:w="494" w:type="pct"/>
          </w:tcPr>
          <w:p w:rsidR="00A65D0B" w:rsidRPr="00A65D0B" w:rsidRDefault="00A65D0B" w:rsidP="00A65D0B">
            <w:pPr>
              <w:jc w:val="center"/>
              <w:rPr>
                <w:rFonts w:ascii="Times New Roman" w:hAnsi="Times New Roman" w:cs="Times New Roman"/>
                <w:sz w:val="18"/>
                <w:szCs w:val="18"/>
              </w:rPr>
            </w:pPr>
            <w:r w:rsidRPr="00A65D0B">
              <w:rPr>
                <w:rFonts w:ascii="Times New Roman" w:hAnsi="Times New Roman" w:cs="Times New Roman"/>
                <w:sz w:val="18"/>
                <w:szCs w:val="18"/>
              </w:rPr>
              <w:t xml:space="preserve">0.3007 </w:t>
            </w:r>
          </w:p>
        </w:tc>
        <w:tc>
          <w:tcPr>
            <w:tcW w:w="524" w:type="pct"/>
          </w:tcPr>
          <w:p w:rsidR="00A65D0B" w:rsidRPr="00A65D0B" w:rsidRDefault="00A65D0B" w:rsidP="00A65D0B">
            <w:pPr>
              <w:jc w:val="center"/>
              <w:rPr>
                <w:rFonts w:ascii="Times New Roman" w:hAnsi="Times New Roman" w:cs="Times New Roman"/>
                <w:sz w:val="18"/>
                <w:szCs w:val="18"/>
              </w:rPr>
            </w:pPr>
            <w:r w:rsidRPr="00A65D0B">
              <w:rPr>
                <w:rFonts w:ascii="Times New Roman" w:hAnsi="Times New Roman" w:cs="Times New Roman"/>
                <w:sz w:val="18"/>
                <w:szCs w:val="18"/>
              </w:rPr>
              <w:t>21</w:t>
            </w:r>
          </w:p>
        </w:tc>
        <w:tc>
          <w:tcPr>
            <w:tcW w:w="524" w:type="pct"/>
          </w:tcPr>
          <w:p w:rsidR="00A65D0B" w:rsidRPr="00A65D0B" w:rsidRDefault="00A65D0B" w:rsidP="00A65D0B">
            <w:pPr>
              <w:jc w:val="center"/>
              <w:rPr>
                <w:rFonts w:ascii="Times New Roman" w:hAnsi="Times New Roman" w:cs="Times New Roman"/>
                <w:sz w:val="18"/>
                <w:szCs w:val="18"/>
              </w:rPr>
            </w:pPr>
            <w:r w:rsidRPr="00A65D0B">
              <w:rPr>
                <w:rFonts w:ascii="Times New Roman" w:hAnsi="Times New Roman" w:cs="Times New Roman"/>
                <w:sz w:val="18"/>
                <w:szCs w:val="18"/>
              </w:rPr>
              <w:t xml:space="preserve">0.2967 </w:t>
            </w:r>
          </w:p>
        </w:tc>
      </w:tr>
      <w:tr w:rsidR="00A65D0B" w:rsidTr="00A65D0B">
        <w:trPr>
          <w:trHeight w:val="340"/>
          <w:jc w:val="center"/>
        </w:trPr>
        <w:tc>
          <w:tcPr>
            <w:tcW w:w="494"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16</w:t>
            </w:r>
          </w:p>
        </w:tc>
        <w:tc>
          <w:tcPr>
            <w:tcW w:w="496"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 xml:space="preserve">0.0108 </w:t>
            </w:r>
          </w:p>
        </w:tc>
        <w:tc>
          <w:tcPr>
            <w:tcW w:w="494"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15</w:t>
            </w:r>
          </w:p>
        </w:tc>
        <w:tc>
          <w:tcPr>
            <w:tcW w:w="494"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 xml:space="preserve">0.0121 </w:t>
            </w:r>
          </w:p>
        </w:tc>
        <w:tc>
          <w:tcPr>
            <w:tcW w:w="493" w:type="pct"/>
          </w:tcPr>
          <w:p w:rsidR="00A65D0B" w:rsidRPr="008328A5" w:rsidRDefault="00A65D0B" w:rsidP="00A65D0B">
            <w:pPr>
              <w:jc w:val="center"/>
              <w:rPr>
                <w:rFonts w:ascii="Times New Roman" w:hAnsi="Times New Roman" w:cs="Times New Roman"/>
                <w:sz w:val="18"/>
                <w:szCs w:val="18"/>
              </w:rPr>
            </w:pPr>
            <w:r w:rsidRPr="008328A5">
              <w:rPr>
                <w:rFonts w:ascii="Times New Roman" w:hAnsi="Times New Roman" w:cs="Times New Roman"/>
                <w:sz w:val="18"/>
                <w:szCs w:val="18"/>
              </w:rPr>
              <w:t>16</w:t>
            </w:r>
          </w:p>
        </w:tc>
        <w:tc>
          <w:tcPr>
            <w:tcW w:w="494" w:type="pct"/>
          </w:tcPr>
          <w:p w:rsidR="00A65D0B" w:rsidRPr="008328A5" w:rsidRDefault="00A65D0B" w:rsidP="00A65D0B">
            <w:pPr>
              <w:jc w:val="center"/>
              <w:rPr>
                <w:rFonts w:ascii="Times New Roman" w:hAnsi="Times New Roman" w:cs="Times New Roman"/>
                <w:sz w:val="18"/>
                <w:szCs w:val="18"/>
              </w:rPr>
            </w:pPr>
            <w:r w:rsidRPr="008328A5">
              <w:rPr>
                <w:rFonts w:ascii="Times New Roman" w:hAnsi="Times New Roman" w:cs="Times New Roman"/>
                <w:sz w:val="18"/>
                <w:szCs w:val="18"/>
              </w:rPr>
              <w:t xml:space="preserve">0.0002 </w:t>
            </w:r>
          </w:p>
        </w:tc>
        <w:tc>
          <w:tcPr>
            <w:tcW w:w="493" w:type="pct"/>
          </w:tcPr>
          <w:p w:rsidR="00A65D0B" w:rsidRPr="00A65D0B" w:rsidRDefault="00A65D0B" w:rsidP="00A65D0B">
            <w:pPr>
              <w:jc w:val="center"/>
              <w:rPr>
                <w:rFonts w:ascii="Times New Roman" w:hAnsi="Times New Roman" w:cs="Times New Roman"/>
                <w:sz w:val="18"/>
                <w:szCs w:val="18"/>
              </w:rPr>
            </w:pPr>
            <w:r w:rsidRPr="00A65D0B">
              <w:rPr>
                <w:rFonts w:ascii="Times New Roman" w:hAnsi="Times New Roman" w:cs="Times New Roman"/>
                <w:sz w:val="18"/>
                <w:szCs w:val="18"/>
              </w:rPr>
              <w:t>16</w:t>
            </w:r>
          </w:p>
        </w:tc>
        <w:tc>
          <w:tcPr>
            <w:tcW w:w="494" w:type="pct"/>
          </w:tcPr>
          <w:p w:rsidR="00A65D0B" w:rsidRPr="00A65D0B" w:rsidRDefault="00A65D0B" w:rsidP="00A65D0B">
            <w:pPr>
              <w:jc w:val="center"/>
              <w:rPr>
                <w:rFonts w:ascii="Times New Roman" w:hAnsi="Times New Roman" w:cs="Times New Roman"/>
                <w:sz w:val="18"/>
                <w:szCs w:val="18"/>
              </w:rPr>
            </w:pPr>
            <w:r w:rsidRPr="00A65D0B">
              <w:rPr>
                <w:rFonts w:ascii="Times New Roman" w:hAnsi="Times New Roman" w:cs="Times New Roman"/>
                <w:sz w:val="18"/>
                <w:szCs w:val="18"/>
              </w:rPr>
              <w:t xml:space="preserve">0.0863 </w:t>
            </w:r>
          </w:p>
        </w:tc>
        <w:tc>
          <w:tcPr>
            <w:tcW w:w="524" w:type="pct"/>
          </w:tcPr>
          <w:p w:rsidR="00A65D0B" w:rsidRPr="00A65D0B" w:rsidRDefault="00A65D0B" w:rsidP="00A65D0B">
            <w:pPr>
              <w:jc w:val="center"/>
              <w:rPr>
                <w:rFonts w:ascii="Times New Roman" w:hAnsi="Times New Roman" w:cs="Times New Roman"/>
                <w:sz w:val="18"/>
                <w:szCs w:val="18"/>
              </w:rPr>
            </w:pPr>
            <w:r w:rsidRPr="00A65D0B">
              <w:rPr>
                <w:rFonts w:ascii="Times New Roman" w:hAnsi="Times New Roman" w:cs="Times New Roman"/>
                <w:sz w:val="18"/>
                <w:szCs w:val="18"/>
              </w:rPr>
              <w:t>22</w:t>
            </w:r>
          </w:p>
        </w:tc>
        <w:tc>
          <w:tcPr>
            <w:tcW w:w="524" w:type="pct"/>
          </w:tcPr>
          <w:p w:rsidR="00A65D0B" w:rsidRPr="00A65D0B" w:rsidRDefault="00A65D0B" w:rsidP="00A65D0B">
            <w:pPr>
              <w:jc w:val="center"/>
              <w:rPr>
                <w:rFonts w:ascii="Times New Roman" w:hAnsi="Times New Roman" w:cs="Times New Roman"/>
                <w:sz w:val="18"/>
                <w:szCs w:val="18"/>
              </w:rPr>
            </w:pPr>
            <w:r w:rsidRPr="00A65D0B">
              <w:rPr>
                <w:rFonts w:ascii="Times New Roman" w:hAnsi="Times New Roman" w:cs="Times New Roman"/>
                <w:sz w:val="18"/>
                <w:szCs w:val="18"/>
              </w:rPr>
              <w:t xml:space="preserve">0.1597 </w:t>
            </w:r>
          </w:p>
        </w:tc>
      </w:tr>
      <w:tr w:rsidR="00A65D0B" w:rsidTr="00A65D0B">
        <w:trPr>
          <w:trHeight w:val="340"/>
          <w:jc w:val="center"/>
        </w:trPr>
        <w:tc>
          <w:tcPr>
            <w:tcW w:w="494"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17</w:t>
            </w:r>
          </w:p>
        </w:tc>
        <w:tc>
          <w:tcPr>
            <w:tcW w:w="496"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 xml:space="preserve">0.0009 </w:t>
            </w:r>
          </w:p>
        </w:tc>
        <w:tc>
          <w:tcPr>
            <w:tcW w:w="494"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16</w:t>
            </w:r>
          </w:p>
        </w:tc>
        <w:tc>
          <w:tcPr>
            <w:tcW w:w="494" w:type="pct"/>
          </w:tcPr>
          <w:p w:rsidR="00A65D0B" w:rsidRPr="00EF6F37" w:rsidRDefault="00A65D0B" w:rsidP="00A65D0B">
            <w:pPr>
              <w:jc w:val="center"/>
              <w:rPr>
                <w:rFonts w:ascii="Times New Roman" w:hAnsi="Times New Roman" w:cs="Times New Roman"/>
                <w:sz w:val="18"/>
                <w:szCs w:val="18"/>
              </w:rPr>
            </w:pPr>
            <w:r w:rsidRPr="00EF6F37">
              <w:rPr>
                <w:rFonts w:ascii="Times New Roman" w:hAnsi="Times New Roman" w:cs="Times New Roman"/>
                <w:sz w:val="18"/>
                <w:szCs w:val="18"/>
              </w:rPr>
              <w:t xml:space="preserve">0.0008 </w:t>
            </w:r>
          </w:p>
        </w:tc>
        <w:tc>
          <w:tcPr>
            <w:tcW w:w="493" w:type="pct"/>
          </w:tcPr>
          <w:p w:rsidR="00A65D0B" w:rsidRPr="008328A5" w:rsidRDefault="00A65D0B" w:rsidP="00A65D0B">
            <w:pPr>
              <w:jc w:val="center"/>
              <w:rPr>
                <w:rFonts w:ascii="Times New Roman" w:hAnsi="Times New Roman" w:cs="Times New Roman"/>
                <w:sz w:val="18"/>
                <w:szCs w:val="18"/>
              </w:rPr>
            </w:pPr>
          </w:p>
        </w:tc>
        <w:tc>
          <w:tcPr>
            <w:tcW w:w="494" w:type="pct"/>
          </w:tcPr>
          <w:p w:rsidR="00A65D0B" w:rsidRPr="008328A5" w:rsidRDefault="00A65D0B" w:rsidP="00A65D0B">
            <w:pPr>
              <w:jc w:val="center"/>
              <w:rPr>
                <w:rFonts w:ascii="Times New Roman" w:hAnsi="Times New Roman" w:cs="Times New Roman"/>
                <w:sz w:val="18"/>
                <w:szCs w:val="18"/>
              </w:rPr>
            </w:pPr>
          </w:p>
        </w:tc>
        <w:tc>
          <w:tcPr>
            <w:tcW w:w="493" w:type="pct"/>
          </w:tcPr>
          <w:p w:rsidR="00A65D0B" w:rsidRPr="00A65D0B" w:rsidRDefault="00A65D0B" w:rsidP="00A65D0B">
            <w:pPr>
              <w:jc w:val="center"/>
              <w:rPr>
                <w:rFonts w:ascii="Times New Roman" w:hAnsi="Times New Roman" w:cs="Times New Roman"/>
                <w:sz w:val="18"/>
                <w:szCs w:val="18"/>
              </w:rPr>
            </w:pPr>
            <w:r w:rsidRPr="00A65D0B">
              <w:rPr>
                <w:rFonts w:ascii="Times New Roman" w:hAnsi="Times New Roman" w:cs="Times New Roman"/>
                <w:sz w:val="18"/>
                <w:szCs w:val="18"/>
              </w:rPr>
              <w:t>17</w:t>
            </w:r>
          </w:p>
        </w:tc>
        <w:tc>
          <w:tcPr>
            <w:tcW w:w="494" w:type="pct"/>
          </w:tcPr>
          <w:p w:rsidR="00A65D0B" w:rsidRPr="00A65D0B" w:rsidRDefault="00A65D0B" w:rsidP="00A65D0B">
            <w:pPr>
              <w:jc w:val="center"/>
              <w:rPr>
                <w:rFonts w:ascii="Times New Roman" w:hAnsi="Times New Roman" w:cs="Times New Roman"/>
                <w:sz w:val="18"/>
                <w:szCs w:val="18"/>
              </w:rPr>
            </w:pPr>
            <w:r w:rsidRPr="00A65D0B">
              <w:rPr>
                <w:rFonts w:ascii="Times New Roman" w:hAnsi="Times New Roman" w:cs="Times New Roman"/>
                <w:sz w:val="18"/>
                <w:szCs w:val="18"/>
              </w:rPr>
              <w:t xml:space="preserve">0.0172 </w:t>
            </w:r>
          </w:p>
        </w:tc>
        <w:tc>
          <w:tcPr>
            <w:tcW w:w="524" w:type="pct"/>
          </w:tcPr>
          <w:p w:rsidR="00A65D0B" w:rsidRPr="00A65D0B" w:rsidRDefault="00A65D0B" w:rsidP="00A65D0B">
            <w:pPr>
              <w:jc w:val="center"/>
              <w:rPr>
                <w:rFonts w:ascii="Times New Roman" w:hAnsi="Times New Roman" w:cs="Times New Roman"/>
                <w:sz w:val="18"/>
                <w:szCs w:val="18"/>
              </w:rPr>
            </w:pPr>
            <w:r w:rsidRPr="00A65D0B">
              <w:rPr>
                <w:rFonts w:ascii="Times New Roman" w:hAnsi="Times New Roman" w:cs="Times New Roman"/>
                <w:sz w:val="18"/>
                <w:szCs w:val="18"/>
              </w:rPr>
              <w:t>23</w:t>
            </w:r>
          </w:p>
        </w:tc>
        <w:tc>
          <w:tcPr>
            <w:tcW w:w="524" w:type="pct"/>
          </w:tcPr>
          <w:p w:rsidR="00A65D0B" w:rsidRPr="00A65D0B" w:rsidRDefault="00A65D0B" w:rsidP="00A65D0B">
            <w:pPr>
              <w:jc w:val="center"/>
              <w:rPr>
                <w:rFonts w:ascii="Times New Roman" w:hAnsi="Times New Roman" w:cs="Times New Roman"/>
                <w:sz w:val="18"/>
                <w:szCs w:val="18"/>
              </w:rPr>
            </w:pPr>
            <w:r w:rsidRPr="00A65D0B">
              <w:rPr>
                <w:rFonts w:ascii="Times New Roman" w:hAnsi="Times New Roman" w:cs="Times New Roman"/>
                <w:sz w:val="18"/>
                <w:szCs w:val="18"/>
              </w:rPr>
              <w:t xml:space="preserve">0.0267 </w:t>
            </w:r>
          </w:p>
        </w:tc>
      </w:tr>
      <w:tr w:rsidR="00A65D0B" w:rsidTr="00A65D0B">
        <w:trPr>
          <w:trHeight w:val="340"/>
          <w:jc w:val="center"/>
        </w:trPr>
        <w:tc>
          <w:tcPr>
            <w:tcW w:w="494" w:type="pct"/>
            <w:vAlign w:val="center"/>
          </w:tcPr>
          <w:p w:rsidR="00A65D0B" w:rsidRDefault="00A65D0B" w:rsidP="00A65D0B">
            <w:pPr>
              <w:jc w:val="center"/>
              <w:rPr>
                <w:sz w:val="18"/>
                <w:szCs w:val="18"/>
              </w:rPr>
            </w:pPr>
          </w:p>
        </w:tc>
        <w:tc>
          <w:tcPr>
            <w:tcW w:w="496" w:type="pct"/>
            <w:vAlign w:val="center"/>
          </w:tcPr>
          <w:p w:rsidR="00A65D0B" w:rsidRDefault="00A65D0B" w:rsidP="00A65D0B">
            <w:pPr>
              <w:jc w:val="center"/>
              <w:rPr>
                <w:sz w:val="18"/>
                <w:szCs w:val="18"/>
              </w:rPr>
            </w:pPr>
          </w:p>
        </w:tc>
        <w:tc>
          <w:tcPr>
            <w:tcW w:w="494" w:type="pct"/>
            <w:vAlign w:val="center"/>
          </w:tcPr>
          <w:p w:rsidR="00A65D0B" w:rsidRDefault="00A65D0B" w:rsidP="00A65D0B">
            <w:pPr>
              <w:jc w:val="center"/>
              <w:rPr>
                <w:sz w:val="18"/>
                <w:szCs w:val="18"/>
              </w:rPr>
            </w:pPr>
          </w:p>
        </w:tc>
        <w:tc>
          <w:tcPr>
            <w:tcW w:w="494" w:type="pct"/>
            <w:vAlign w:val="center"/>
          </w:tcPr>
          <w:p w:rsidR="00A65D0B" w:rsidRDefault="00A65D0B" w:rsidP="00A65D0B">
            <w:pPr>
              <w:jc w:val="center"/>
              <w:rPr>
                <w:sz w:val="18"/>
                <w:szCs w:val="18"/>
              </w:rPr>
            </w:pPr>
          </w:p>
        </w:tc>
        <w:tc>
          <w:tcPr>
            <w:tcW w:w="493" w:type="pct"/>
            <w:vAlign w:val="center"/>
          </w:tcPr>
          <w:p w:rsidR="00A65D0B" w:rsidRDefault="00A65D0B" w:rsidP="00A65D0B">
            <w:pPr>
              <w:jc w:val="center"/>
              <w:rPr>
                <w:sz w:val="18"/>
                <w:szCs w:val="18"/>
              </w:rPr>
            </w:pPr>
          </w:p>
        </w:tc>
        <w:tc>
          <w:tcPr>
            <w:tcW w:w="494" w:type="pct"/>
            <w:vAlign w:val="center"/>
          </w:tcPr>
          <w:p w:rsidR="00A65D0B" w:rsidRDefault="00A65D0B" w:rsidP="00A65D0B">
            <w:pPr>
              <w:jc w:val="center"/>
              <w:rPr>
                <w:sz w:val="18"/>
                <w:szCs w:val="18"/>
              </w:rPr>
            </w:pPr>
          </w:p>
        </w:tc>
        <w:tc>
          <w:tcPr>
            <w:tcW w:w="493" w:type="pct"/>
          </w:tcPr>
          <w:p w:rsidR="00A65D0B" w:rsidRPr="00A65D0B" w:rsidRDefault="00A65D0B" w:rsidP="00A65D0B">
            <w:pPr>
              <w:jc w:val="center"/>
              <w:rPr>
                <w:rFonts w:ascii="Times New Roman" w:hAnsi="Times New Roman" w:cs="Times New Roman"/>
                <w:sz w:val="18"/>
                <w:szCs w:val="18"/>
              </w:rPr>
            </w:pPr>
            <w:r w:rsidRPr="00A65D0B">
              <w:rPr>
                <w:rFonts w:ascii="Times New Roman" w:hAnsi="Times New Roman" w:cs="Times New Roman"/>
                <w:sz w:val="18"/>
                <w:szCs w:val="18"/>
              </w:rPr>
              <w:t>18</w:t>
            </w:r>
          </w:p>
        </w:tc>
        <w:tc>
          <w:tcPr>
            <w:tcW w:w="494" w:type="pct"/>
          </w:tcPr>
          <w:p w:rsidR="00A65D0B" w:rsidRPr="00A65D0B" w:rsidRDefault="00A65D0B" w:rsidP="00A65D0B">
            <w:pPr>
              <w:jc w:val="center"/>
              <w:rPr>
                <w:rFonts w:ascii="Times New Roman" w:hAnsi="Times New Roman" w:cs="Times New Roman"/>
                <w:sz w:val="18"/>
                <w:szCs w:val="18"/>
              </w:rPr>
            </w:pPr>
            <w:r w:rsidRPr="00A65D0B">
              <w:rPr>
                <w:rFonts w:ascii="Times New Roman" w:hAnsi="Times New Roman" w:cs="Times New Roman"/>
                <w:sz w:val="18"/>
                <w:szCs w:val="18"/>
              </w:rPr>
              <w:t xml:space="preserve">0.0014 </w:t>
            </w:r>
          </w:p>
        </w:tc>
        <w:tc>
          <w:tcPr>
            <w:tcW w:w="524" w:type="pct"/>
          </w:tcPr>
          <w:p w:rsidR="00A65D0B" w:rsidRPr="00A65D0B" w:rsidRDefault="00A65D0B" w:rsidP="00A65D0B">
            <w:pPr>
              <w:jc w:val="center"/>
              <w:rPr>
                <w:rFonts w:ascii="Times New Roman" w:hAnsi="Times New Roman" w:cs="Times New Roman"/>
                <w:sz w:val="18"/>
                <w:szCs w:val="18"/>
              </w:rPr>
            </w:pPr>
            <w:r w:rsidRPr="00A65D0B">
              <w:rPr>
                <w:rFonts w:ascii="Times New Roman" w:hAnsi="Times New Roman" w:cs="Times New Roman"/>
                <w:sz w:val="18"/>
                <w:szCs w:val="18"/>
              </w:rPr>
              <w:t>24</w:t>
            </w:r>
          </w:p>
        </w:tc>
        <w:tc>
          <w:tcPr>
            <w:tcW w:w="524" w:type="pct"/>
          </w:tcPr>
          <w:p w:rsidR="00A65D0B" w:rsidRPr="00A65D0B" w:rsidRDefault="00A65D0B" w:rsidP="00A65D0B">
            <w:pPr>
              <w:jc w:val="center"/>
              <w:rPr>
                <w:rFonts w:ascii="Times New Roman" w:hAnsi="Times New Roman" w:cs="Times New Roman"/>
                <w:sz w:val="18"/>
                <w:szCs w:val="18"/>
              </w:rPr>
            </w:pPr>
            <w:r w:rsidRPr="00A65D0B">
              <w:rPr>
                <w:rFonts w:ascii="Times New Roman" w:hAnsi="Times New Roman" w:cs="Times New Roman"/>
                <w:sz w:val="18"/>
                <w:szCs w:val="18"/>
              </w:rPr>
              <w:t xml:space="preserve">0.0041 </w:t>
            </w:r>
          </w:p>
        </w:tc>
      </w:tr>
      <w:tr w:rsidR="00A65D0B" w:rsidTr="00A65D0B">
        <w:trPr>
          <w:trHeight w:val="340"/>
          <w:jc w:val="center"/>
        </w:trPr>
        <w:tc>
          <w:tcPr>
            <w:tcW w:w="494" w:type="pct"/>
            <w:vAlign w:val="center"/>
          </w:tcPr>
          <w:p w:rsidR="00A65D0B" w:rsidRDefault="00A65D0B" w:rsidP="00A65D0B">
            <w:pPr>
              <w:autoSpaceDE w:val="0"/>
              <w:autoSpaceDN w:val="0"/>
              <w:adjustRightInd w:val="0"/>
              <w:jc w:val="center"/>
              <w:rPr>
                <w:sz w:val="18"/>
                <w:szCs w:val="18"/>
              </w:rPr>
            </w:pPr>
          </w:p>
        </w:tc>
        <w:tc>
          <w:tcPr>
            <w:tcW w:w="496" w:type="pct"/>
            <w:vAlign w:val="center"/>
          </w:tcPr>
          <w:p w:rsidR="00A65D0B" w:rsidRDefault="00A65D0B" w:rsidP="00A65D0B">
            <w:pPr>
              <w:autoSpaceDE w:val="0"/>
              <w:autoSpaceDN w:val="0"/>
              <w:adjustRightInd w:val="0"/>
              <w:jc w:val="center"/>
              <w:rPr>
                <w:sz w:val="18"/>
                <w:szCs w:val="18"/>
              </w:rPr>
            </w:pPr>
          </w:p>
        </w:tc>
        <w:tc>
          <w:tcPr>
            <w:tcW w:w="494" w:type="pct"/>
            <w:vAlign w:val="center"/>
          </w:tcPr>
          <w:p w:rsidR="00A65D0B" w:rsidRDefault="00A65D0B" w:rsidP="00A65D0B">
            <w:pPr>
              <w:jc w:val="center"/>
              <w:rPr>
                <w:sz w:val="18"/>
                <w:szCs w:val="18"/>
              </w:rPr>
            </w:pPr>
          </w:p>
        </w:tc>
        <w:tc>
          <w:tcPr>
            <w:tcW w:w="494" w:type="pct"/>
            <w:vAlign w:val="center"/>
          </w:tcPr>
          <w:p w:rsidR="00A65D0B" w:rsidRDefault="00A65D0B" w:rsidP="00A65D0B">
            <w:pPr>
              <w:jc w:val="center"/>
              <w:rPr>
                <w:sz w:val="18"/>
                <w:szCs w:val="18"/>
              </w:rPr>
            </w:pPr>
          </w:p>
        </w:tc>
        <w:tc>
          <w:tcPr>
            <w:tcW w:w="493" w:type="pct"/>
            <w:vAlign w:val="center"/>
          </w:tcPr>
          <w:p w:rsidR="00A65D0B" w:rsidRDefault="00A65D0B" w:rsidP="00A65D0B">
            <w:pPr>
              <w:jc w:val="center"/>
              <w:rPr>
                <w:sz w:val="18"/>
                <w:szCs w:val="18"/>
              </w:rPr>
            </w:pPr>
          </w:p>
        </w:tc>
        <w:tc>
          <w:tcPr>
            <w:tcW w:w="494" w:type="pct"/>
            <w:vAlign w:val="center"/>
          </w:tcPr>
          <w:p w:rsidR="00A65D0B" w:rsidRDefault="00A65D0B" w:rsidP="00A65D0B">
            <w:pPr>
              <w:jc w:val="center"/>
              <w:rPr>
                <w:sz w:val="18"/>
                <w:szCs w:val="18"/>
              </w:rPr>
            </w:pPr>
          </w:p>
        </w:tc>
        <w:tc>
          <w:tcPr>
            <w:tcW w:w="493" w:type="pct"/>
          </w:tcPr>
          <w:p w:rsidR="00A65D0B" w:rsidRPr="00457F2B" w:rsidRDefault="00A65D0B" w:rsidP="00A65D0B"/>
        </w:tc>
        <w:tc>
          <w:tcPr>
            <w:tcW w:w="494" w:type="pct"/>
          </w:tcPr>
          <w:p w:rsidR="00A65D0B" w:rsidRPr="00457F2B" w:rsidRDefault="00A65D0B" w:rsidP="00A65D0B"/>
        </w:tc>
        <w:tc>
          <w:tcPr>
            <w:tcW w:w="524" w:type="pct"/>
          </w:tcPr>
          <w:p w:rsidR="00A65D0B" w:rsidRPr="00A65D0B" w:rsidRDefault="00A65D0B" w:rsidP="00A65D0B">
            <w:pPr>
              <w:jc w:val="center"/>
              <w:rPr>
                <w:rFonts w:ascii="Times New Roman" w:hAnsi="Times New Roman" w:cs="Times New Roman"/>
                <w:sz w:val="18"/>
                <w:szCs w:val="18"/>
              </w:rPr>
            </w:pPr>
            <w:r w:rsidRPr="00A65D0B">
              <w:rPr>
                <w:rFonts w:ascii="Times New Roman" w:hAnsi="Times New Roman" w:cs="Times New Roman"/>
                <w:sz w:val="18"/>
                <w:szCs w:val="18"/>
              </w:rPr>
              <w:t>25</w:t>
            </w:r>
          </w:p>
        </w:tc>
        <w:tc>
          <w:tcPr>
            <w:tcW w:w="524" w:type="pct"/>
          </w:tcPr>
          <w:p w:rsidR="00A65D0B" w:rsidRPr="00A65D0B" w:rsidRDefault="00A65D0B" w:rsidP="00A65D0B">
            <w:pPr>
              <w:jc w:val="center"/>
              <w:rPr>
                <w:rFonts w:ascii="Times New Roman" w:hAnsi="Times New Roman" w:cs="Times New Roman"/>
                <w:sz w:val="18"/>
                <w:szCs w:val="18"/>
              </w:rPr>
            </w:pPr>
            <w:r w:rsidRPr="00A65D0B">
              <w:rPr>
                <w:rFonts w:ascii="Times New Roman" w:hAnsi="Times New Roman" w:cs="Times New Roman"/>
                <w:sz w:val="18"/>
                <w:szCs w:val="18"/>
              </w:rPr>
              <w:t xml:space="preserve">0.0001 </w:t>
            </w:r>
          </w:p>
        </w:tc>
      </w:tr>
    </w:tbl>
    <w:p w:rsidR="008D1A1D" w:rsidRPr="0075573E" w:rsidRDefault="00506900" w:rsidP="006C2937">
      <w:pPr>
        <w:pStyle w:val="a1"/>
        <w:rPr>
          <w:kern w:val="0"/>
          <w:szCs w:val="21"/>
        </w:rPr>
      </w:pPr>
      <w:bookmarkStart w:id="348" w:name="_Toc17704240"/>
      <w:bookmarkStart w:id="349" w:name="_Toc54709985"/>
      <w:bookmarkStart w:id="350" w:name="_Toc56003293"/>
      <w:bookmarkStart w:id="351" w:name="_Toc56001060"/>
      <w:bookmarkStart w:id="352" w:name="BKCKWX"/>
      <w:bookmarkStart w:id="353" w:name="_Toc56001397"/>
      <w:bookmarkStart w:id="354" w:name="_Toc56003360"/>
      <w:bookmarkStart w:id="355" w:name="_Toc56003519"/>
      <w:bookmarkStart w:id="356" w:name="_Toc56002450"/>
      <w:bookmarkStart w:id="357" w:name="_Toc56001832"/>
      <w:bookmarkStart w:id="358" w:name="_Toc56003408"/>
      <w:r>
        <w:rPr>
          <w:rFonts w:hint="eastAsia"/>
        </w:rPr>
        <w:t>注：</w:t>
      </w:r>
      <w:r w:rsidR="00DD032F">
        <w:rPr>
          <w:rFonts w:hint="eastAsia"/>
        </w:rPr>
        <w:t>如</w:t>
      </w:r>
      <w:r w:rsidR="00493DFD">
        <w:rPr>
          <w:rFonts w:hint="eastAsia"/>
        </w:rPr>
        <w:t>有</w:t>
      </w:r>
      <w:r w:rsidR="00655D73">
        <w:rPr>
          <w:rFonts w:hint="eastAsia"/>
        </w:rPr>
        <w:t>一个在本</w:t>
      </w:r>
      <w:r w:rsidR="00DD032F">
        <w:rPr>
          <w:rFonts w:hint="eastAsia"/>
        </w:rPr>
        <w:t>频率参数</w:t>
      </w:r>
      <w:r w:rsidR="009E7558">
        <w:rPr>
          <w:rFonts w:hint="eastAsia"/>
        </w:rPr>
        <w:t>表</w:t>
      </w:r>
      <w:r w:rsidR="00655D73">
        <w:rPr>
          <w:rFonts w:hint="eastAsia"/>
        </w:rPr>
        <w:t>中不存在的新等位基因出现，</w:t>
      </w:r>
      <w:r w:rsidR="009E7558">
        <w:rPr>
          <w:rFonts w:hint="eastAsia"/>
        </w:rPr>
        <w:t>该新等位基因的基因频率</w:t>
      </w:r>
      <w:r w:rsidR="00DD032F">
        <w:rPr>
          <w:rFonts w:hint="eastAsia"/>
        </w:rPr>
        <w:t>可参考</w:t>
      </w:r>
      <w:r>
        <w:rPr>
          <w:rFonts w:hint="eastAsia"/>
        </w:rPr>
        <w:t>国际法医遗传学会</w:t>
      </w:r>
      <w:r w:rsidR="00493DFD">
        <w:rPr>
          <w:rFonts w:hint="eastAsia"/>
        </w:rPr>
        <w:t>（I</w:t>
      </w:r>
      <w:r w:rsidR="00493DFD">
        <w:t>SFG</w:t>
      </w:r>
      <w:r w:rsidR="00493DFD">
        <w:rPr>
          <w:rFonts w:hint="eastAsia"/>
        </w:rPr>
        <w:t>）</w:t>
      </w:r>
      <w:r w:rsidR="00DD032F">
        <w:rPr>
          <w:rFonts w:hint="eastAsia"/>
        </w:rPr>
        <w:t>文献中</w:t>
      </w:r>
      <w:r w:rsidR="00493DFD">
        <w:rPr>
          <w:rFonts w:hint="eastAsia"/>
        </w:rPr>
        <w:t>提供的</w:t>
      </w:r>
      <w:r>
        <w:rPr>
          <w:rFonts w:hint="eastAsia"/>
        </w:rPr>
        <w:t>公式</w:t>
      </w:r>
      <w:r w:rsidR="00DD032F">
        <w:rPr>
          <w:rFonts w:hint="eastAsia"/>
        </w:rPr>
        <w:t>计算</w:t>
      </w:r>
      <w:r w:rsidR="009E7558">
        <w:rPr>
          <w:rFonts w:hint="eastAsia"/>
        </w:rPr>
        <w:t>获得</w:t>
      </w:r>
      <w:r w:rsidR="00DD032F" w:rsidRPr="0075573E">
        <w:rPr>
          <w:rFonts w:ascii="Times New Roman" w:hAnsi="Times New Roman" w:hint="eastAsia"/>
        </w:rPr>
        <w:t>。</w:t>
      </w:r>
      <w:r w:rsidR="0075573E" w:rsidRPr="0075573E">
        <w:rPr>
          <w:rFonts w:ascii="Times New Roman" w:hAnsi="Times New Roman" w:hint="eastAsia"/>
        </w:rPr>
        <w:t>实验室也可以</w:t>
      </w:r>
      <w:r w:rsidR="009E7558">
        <w:rPr>
          <w:rFonts w:ascii="Times New Roman" w:hAnsi="Times New Roman" w:hint="eastAsia"/>
        </w:rPr>
        <w:t>采用</w:t>
      </w:r>
      <w:r w:rsidR="0075573E" w:rsidRPr="0075573E">
        <w:rPr>
          <w:rFonts w:ascii="Times New Roman" w:hAnsi="Times New Roman" w:hint="eastAsia"/>
        </w:rPr>
        <w:t>该基因座最小等位基因频率。</w:t>
      </w:r>
      <w:r w:rsidR="009E7558">
        <w:rPr>
          <w:rFonts w:ascii="Times New Roman" w:hAnsi="Times New Roman" w:hint="eastAsia"/>
        </w:rPr>
        <w:t>（参考文献：</w:t>
      </w:r>
      <w:r w:rsidR="00C33AD7" w:rsidRPr="00C33AD7">
        <w:t>Gjertson DW, Brenner CH, Baur MP, Carracedo A, Guidet F, Luque JA, Lessig R, Mayr WR, Pascali VL, Prinz M, Schneider PM, Morling N. ISFG: Recommendations on biostatistics in paternity testing. Forensic Sci Int Genet. 2007; 1(3-4):223-31</w:t>
      </w:r>
      <w:r w:rsidR="009E7558">
        <w:rPr>
          <w:rFonts w:hint="eastAsia"/>
        </w:rPr>
        <w:t>）</w:t>
      </w:r>
    </w:p>
    <w:p w:rsidR="001E3D03" w:rsidRDefault="001E3D03" w:rsidP="001E3D03">
      <w:pPr>
        <w:pStyle w:val="a1"/>
        <w:numPr>
          <w:ilvl w:val="0"/>
          <w:numId w:val="0"/>
        </w:numPr>
        <w:ind w:left="544"/>
        <w:rPr>
          <w:rFonts w:ascii="Times New Roman" w:hAnsi="Times New Roman"/>
        </w:rPr>
      </w:pPr>
    </w:p>
    <w:p w:rsidR="001E3D03" w:rsidRPr="00824053" w:rsidRDefault="001E3D03" w:rsidP="001E3D03">
      <w:pPr>
        <w:pStyle w:val="a1"/>
        <w:numPr>
          <w:ilvl w:val="0"/>
          <w:numId w:val="0"/>
        </w:numPr>
        <w:ind w:left="544"/>
      </w:pPr>
    </w:p>
    <w:bookmarkEnd w:id="348"/>
    <w:bookmarkEnd w:id="349"/>
    <w:bookmarkEnd w:id="350"/>
    <w:bookmarkEnd w:id="351"/>
    <w:bookmarkEnd w:id="352"/>
    <w:bookmarkEnd w:id="353"/>
    <w:bookmarkEnd w:id="354"/>
    <w:bookmarkEnd w:id="355"/>
    <w:bookmarkEnd w:id="356"/>
    <w:bookmarkEnd w:id="357"/>
    <w:bookmarkEnd w:id="358"/>
    <w:p w:rsidR="008D1A1D" w:rsidRDefault="00506900">
      <w:pPr>
        <w:pStyle w:val="affffff9"/>
        <w:framePr w:wrap="around"/>
      </w:pPr>
      <w:r>
        <w:t>_________________________________</w:t>
      </w:r>
    </w:p>
    <w:sectPr w:rsidR="008D1A1D">
      <w:headerReference w:type="default" r:id="rId38"/>
      <w:footerReference w:type="default" r:id="rId39"/>
      <w:pgSz w:w="11906" w:h="16838"/>
      <w:pgMar w:top="567" w:right="1134" w:bottom="1134" w:left="1418" w:header="1418" w:footer="1134"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032F" w:rsidRDefault="00DD032F">
      <w:r>
        <w:separator/>
      </w:r>
    </w:p>
  </w:endnote>
  <w:endnote w:type="continuationSeparator" w:id="0">
    <w:p w:rsidR="00DD032F" w:rsidRDefault="00DD0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ngLiU">
    <w:altName w:val="Microsoft JhengHei"/>
    <w:panose1 w:val="02010609000101010101"/>
    <w:charset w:val="88"/>
    <w:family w:val="modern"/>
    <w:pitch w:val="fixed"/>
    <w:sig w:usb0="00000000"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032F" w:rsidRDefault="00DD032F">
    <w:pPr>
      <w:pStyle w:val="affffff8"/>
    </w:pPr>
    <w:r>
      <w:fldChar w:fldCharType="begin"/>
    </w:r>
    <w:r>
      <w:instrText xml:space="preserve"> PAGE  \* MERGEFORMAT </w:instrText>
    </w:r>
    <w:r>
      <w:fldChar w:fldCharType="separate"/>
    </w:r>
    <w:r w:rsidR="00E06AB7">
      <w:rPr>
        <w:noProof/>
      </w:rPr>
      <w:t>2</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032F" w:rsidRDefault="00DD032F">
      <w:r>
        <w:separator/>
      </w:r>
    </w:p>
  </w:footnote>
  <w:footnote w:type="continuationSeparator" w:id="0">
    <w:p w:rsidR="00DD032F" w:rsidRDefault="00DD032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032F" w:rsidRDefault="00DD032F">
    <w:pPr>
      <w:pStyle w:val="affff0"/>
    </w:pPr>
    <w:r>
      <w:t>DB32/T XXXXX</w:t>
    </w:r>
    <w:r>
      <w:t>—</w:t>
    </w:r>
    <w:r>
      <w:t>XXXX</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pStyle w:val="a"/>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 w15:restartNumberingAfterBreak="0">
    <w:nsid w:val="00000002"/>
    <w:multiLevelType w:val="multilevel"/>
    <w:tmpl w:val="00000002"/>
    <w:lvl w:ilvl="0">
      <w:start w:val="1"/>
      <w:numFmt w:val="none"/>
      <w:pStyle w:val="a0"/>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2" w15:restartNumberingAfterBreak="0">
    <w:nsid w:val="00000003"/>
    <w:multiLevelType w:val="multilevel"/>
    <w:tmpl w:val="00000003"/>
    <w:lvl w:ilvl="0">
      <w:start w:val="1"/>
      <w:numFmt w:val="lowerLetter"/>
      <w:pStyle w:val="a1"/>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3" w15:restartNumberingAfterBreak="0">
    <w:nsid w:val="00000004"/>
    <w:multiLevelType w:val="multilevel"/>
    <w:tmpl w:val="00000004"/>
    <w:lvl w:ilvl="0">
      <w:start w:val="1"/>
      <w:numFmt w:val="decimal"/>
      <w:pStyle w:val="a2"/>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4" w15:restartNumberingAfterBreak="0">
    <w:nsid w:val="00000005"/>
    <w:multiLevelType w:val="multilevel"/>
    <w:tmpl w:val="00000005"/>
    <w:lvl w:ilvl="0">
      <w:start w:val="1"/>
      <w:numFmt w:val="decimal"/>
      <w:pStyle w:val="a3"/>
      <w:suff w:val="nothing"/>
      <w:lvlText w:val="%1　"/>
      <w:lvlJc w:val="left"/>
      <w:pPr>
        <w:ind w:left="0" w:firstLine="0"/>
      </w:pPr>
      <w:rPr>
        <w:rFonts w:ascii="黑体" w:eastAsia="黑体" w:hAnsi="Times New Roman" w:hint="eastAsia"/>
        <w:b w:val="0"/>
        <w:i w:val="0"/>
        <w:sz w:val="21"/>
        <w:szCs w:val="21"/>
      </w:rPr>
    </w:lvl>
    <w:lvl w:ilvl="1">
      <w:start w:val="1"/>
      <w:numFmt w:val="decimal"/>
      <w:pStyle w:val="a4"/>
      <w:suff w:val="nothing"/>
      <w:lvlText w:val="%1.%2　"/>
      <w:lvlJc w:val="left"/>
      <w:pPr>
        <w:ind w:left="0" w:firstLine="0"/>
      </w:pPr>
      <w:rPr>
        <w:rFonts w:ascii="黑体" w:eastAsia="黑体" w:hAnsi="Times New Roman" w:cs="Times New Roman" w:hint="eastAsia"/>
        <w:b w:val="0"/>
        <w:bCs w:val="0"/>
        <w:i w:val="0"/>
        <w:iCs w:val="0"/>
        <w:caps w:val="0"/>
        <w:vanish w:val="0"/>
        <w:spacing w:val="0"/>
        <w:kern w:val="0"/>
        <w:position w:val="0"/>
        <w:sz w:val="21"/>
        <w:szCs w:val="21"/>
        <w:u w:val="none"/>
        <w:vertAlign w:val="baseli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5" w15:restartNumberingAfterBreak="0">
    <w:nsid w:val="00000006"/>
    <w:multiLevelType w:val="multilevel"/>
    <w:tmpl w:val="00000006"/>
    <w:lvl w:ilvl="0">
      <w:start w:val="1"/>
      <w:numFmt w:val="upperLetter"/>
      <w:pStyle w:val="a5"/>
      <w:suff w:val="space"/>
      <w:lvlText w:val="%1"/>
      <w:lvlJc w:val="left"/>
      <w:pPr>
        <w:ind w:left="623" w:hanging="425"/>
      </w:pPr>
      <w:rPr>
        <w:rFonts w:hint="eastAsia"/>
      </w:rPr>
    </w:lvl>
    <w:lvl w:ilvl="1">
      <w:start w:val="1"/>
      <w:numFmt w:val="decimal"/>
      <w:pStyle w:val="a6"/>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6" w15:restartNumberingAfterBreak="0">
    <w:nsid w:val="00000007"/>
    <w:multiLevelType w:val="multilevel"/>
    <w:tmpl w:val="00000007"/>
    <w:lvl w:ilvl="0">
      <w:start w:val="1"/>
      <w:numFmt w:val="none"/>
      <w:pStyle w:val="a7"/>
      <w:suff w:val="nothing"/>
      <w:lvlText w:val="%1——"/>
      <w:lvlJc w:val="left"/>
      <w:pPr>
        <w:ind w:left="833" w:hanging="408"/>
      </w:pPr>
      <w:rPr>
        <w:rFonts w:hint="eastAsia"/>
      </w:rPr>
    </w:lvl>
    <w:lvl w:ilvl="1">
      <w:start w:val="1"/>
      <w:numFmt w:val="bullet"/>
      <w:pStyle w:val="a8"/>
      <w:lvlText w:val=""/>
      <w:lvlJc w:val="left"/>
      <w:pPr>
        <w:tabs>
          <w:tab w:val="left" w:pos="760"/>
        </w:tabs>
        <w:ind w:left="1264" w:hanging="413"/>
      </w:pPr>
      <w:rPr>
        <w:rFonts w:ascii="Symbol" w:hAnsi="Symbol" w:hint="default"/>
        <w:color w:val="auto"/>
      </w:rPr>
    </w:lvl>
    <w:lvl w:ilvl="2">
      <w:start w:val="1"/>
      <w:numFmt w:val="bullet"/>
      <w:pStyle w:val="a9"/>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7" w15:restartNumberingAfterBreak="0">
    <w:nsid w:val="00000008"/>
    <w:multiLevelType w:val="multilevel"/>
    <w:tmpl w:val="00000008"/>
    <w:lvl w:ilvl="0">
      <w:start w:val="1"/>
      <w:numFmt w:val="decimal"/>
      <w:pStyle w:val="aa"/>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8" w15:restartNumberingAfterBreak="0">
    <w:nsid w:val="00000009"/>
    <w:multiLevelType w:val="multilevel"/>
    <w:tmpl w:val="00000009"/>
    <w:lvl w:ilvl="0">
      <w:start w:val="1"/>
      <w:numFmt w:val="lowerLetter"/>
      <w:pStyle w:val="ab"/>
      <w:lvlText w:val="%1)"/>
      <w:lvlJc w:val="left"/>
      <w:pPr>
        <w:tabs>
          <w:tab w:val="left" w:pos="840"/>
        </w:tabs>
        <w:ind w:left="839" w:hanging="419"/>
      </w:pPr>
      <w:rPr>
        <w:rFonts w:ascii="宋体" w:eastAsia="宋体" w:hint="eastAsia"/>
        <w:b w:val="0"/>
        <w:i w:val="0"/>
        <w:sz w:val="21"/>
        <w:szCs w:val="21"/>
      </w:rPr>
    </w:lvl>
    <w:lvl w:ilvl="1">
      <w:start w:val="1"/>
      <w:numFmt w:val="decimal"/>
      <w:pStyle w:val="ac"/>
      <w:lvlText w:val="%2)"/>
      <w:lvlJc w:val="left"/>
      <w:pPr>
        <w:tabs>
          <w:tab w:val="left" w:pos="1260"/>
        </w:tabs>
        <w:ind w:left="1259" w:hanging="419"/>
      </w:pPr>
      <w:rPr>
        <w:rFonts w:hint="eastAsia"/>
      </w:rPr>
    </w:lvl>
    <w:lvl w:ilvl="2">
      <w:start w:val="1"/>
      <w:numFmt w:val="decimal"/>
      <w:pStyle w:val="ad"/>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9" w15:restartNumberingAfterBreak="0">
    <w:nsid w:val="0000000A"/>
    <w:multiLevelType w:val="multilevel"/>
    <w:tmpl w:val="0000000A"/>
    <w:lvl w:ilvl="0">
      <w:start w:val="1"/>
      <w:numFmt w:val="decimal"/>
      <w:pStyle w:val="ae"/>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10" w15:restartNumberingAfterBreak="0">
    <w:nsid w:val="0000000B"/>
    <w:multiLevelType w:val="multilevel"/>
    <w:tmpl w:val="0000000B"/>
    <w:lvl w:ilvl="0">
      <w:start w:val="1"/>
      <w:numFmt w:val="decimal"/>
      <w:pStyle w:val="af"/>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15:restartNumberingAfterBreak="0">
    <w:nsid w:val="0000000C"/>
    <w:multiLevelType w:val="multilevel"/>
    <w:tmpl w:val="0000000C"/>
    <w:lvl w:ilvl="0">
      <w:start w:val="1"/>
      <w:numFmt w:val="upperLetter"/>
      <w:pStyle w:val="af0"/>
      <w:lvlText w:val="%1"/>
      <w:lvlJc w:val="left"/>
      <w:pPr>
        <w:tabs>
          <w:tab w:val="left" w:pos="0"/>
        </w:tabs>
        <w:ind w:left="0" w:hanging="425"/>
      </w:pPr>
      <w:rPr>
        <w:rFonts w:hint="eastAsia"/>
      </w:rPr>
    </w:lvl>
    <w:lvl w:ilvl="1">
      <w:start w:val="1"/>
      <w:numFmt w:val="decimal"/>
      <w:pStyle w:val="af1"/>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2" w15:restartNumberingAfterBreak="0">
    <w:nsid w:val="0000000D"/>
    <w:multiLevelType w:val="multilevel"/>
    <w:tmpl w:val="0000000D"/>
    <w:lvl w:ilvl="0">
      <w:start w:val="1"/>
      <w:numFmt w:val="decimal"/>
      <w:pStyle w:val="af2"/>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3" w15:restartNumberingAfterBreak="0">
    <w:nsid w:val="0000000E"/>
    <w:multiLevelType w:val="multilevel"/>
    <w:tmpl w:val="0000000E"/>
    <w:lvl w:ilvl="0">
      <w:start w:val="1"/>
      <w:numFmt w:val="upperLetter"/>
      <w:pStyle w:val="af3"/>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4"/>
      <w:suff w:val="nothing"/>
      <w:lvlText w:val="%1.%2　"/>
      <w:lvlJc w:val="left"/>
      <w:pPr>
        <w:ind w:left="993"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pStyle w:val="af5"/>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4" w15:restartNumberingAfterBreak="0">
    <w:nsid w:val="0000000F"/>
    <w:multiLevelType w:val="multilevel"/>
    <w:tmpl w:val="0000000F"/>
    <w:lvl w:ilvl="0">
      <w:start w:val="1"/>
      <w:numFmt w:val="lowerLetter"/>
      <w:pStyle w:val="af6"/>
      <w:lvlText w:val="%1)"/>
      <w:lvlJc w:val="left"/>
      <w:pPr>
        <w:tabs>
          <w:tab w:val="left" w:pos="839"/>
        </w:tabs>
        <w:ind w:left="839" w:hanging="419"/>
      </w:pPr>
      <w:rPr>
        <w:rFonts w:ascii="宋体" w:eastAsia="宋体" w:hint="eastAsia"/>
        <w:b w:val="0"/>
        <w:i w:val="0"/>
        <w:sz w:val="21"/>
      </w:rPr>
    </w:lvl>
    <w:lvl w:ilvl="1">
      <w:start w:val="1"/>
      <w:numFmt w:val="decimal"/>
      <w:pStyle w:val="af7"/>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15" w15:restartNumberingAfterBreak="0">
    <w:nsid w:val="00000010"/>
    <w:multiLevelType w:val="multilevel"/>
    <w:tmpl w:val="00000010"/>
    <w:lvl w:ilvl="0">
      <w:start w:val="1"/>
      <w:numFmt w:val="none"/>
      <w:pStyle w:val="af8"/>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16" w15:restartNumberingAfterBreak="0">
    <w:nsid w:val="7BD32DC2"/>
    <w:multiLevelType w:val="multilevel"/>
    <w:tmpl w:val="00000000"/>
    <w:lvl w:ilvl="0">
      <w:start w:val="1"/>
      <w:numFmt w:val="decimal"/>
      <w:pStyle w:val="af9"/>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num w:numId="1">
    <w:abstractNumId w:val="7"/>
  </w:num>
  <w:num w:numId="2">
    <w:abstractNumId w:val="13"/>
  </w:num>
  <w:num w:numId="3">
    <w:abstractNumId w:val="4"/>
  </w:num>
  <w:num w:numId="4">
    <w:abstractNumId w:val="15"/>
  </w:num>
  <w:num w:numId="5">
    <w:abstractNumId w:val="11"/>
  </w:num>
  <w:num w:numId="6">
    <w:abstractNumId w:val="2"/>
  </w:num>
  <w:num w:numId="7">
    <w:abstractNumId w:val="10"/>
  </w:num>
  <w:num w:numId="8">
    <w:abstractNumId w:val="6"/>
  </w:num>
  <w:num w:numId="9">
    <w:abstractNumId w:val="12"/>
  </w:num>
  <w:num w:numId="10">
    <w:abstractNumId w:val="14"/>
  </w:num>
  <w:num w:numId="11">
    <w:abstractNumId w:val="9"/>
  </w:num>
  <w:num w:numId="12">
    <w:abstractNumId w:val="8"/>
  </w:num>
  <w:num w:numId="13">
    <w:abstractNumId w:val="5"/>
  </w:num>
  <w:num w:numId="14">
    <w:abstractNumId w:val="1"/>
  </w:num>
  <w:num w:numId="15">
    <w:abstractNumId w:val="16"/>
  </w:num>
  <w:num w:numId="16">
    <w:abstractNumId w:val="3"/>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6"/>
  <w:removePersonalInformation/>
  <w:bordersDoNotSurroundHeader/>
  <w:bordersDoNotSurroundFooter/>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8D1A1D"/>
    <w:rsid w:val="00062426"/>
    <w:rsid w:val="001E3D03"/>
    <w:rsid w:val="00331D7F"/>
    <w:rsid w:val="00336C2E"/>
    <w:rsid w:val="00340C59"/>
    <w:rsid w:val="00357659"/>
    <w:rsid w:val="003E0CEB"/>
    <w:rsid w:val="00416DA4"/>
    <w:rsid w:val="004452CC"/>
    <w:rsid w:val="00451CD5"/>
    <w:rsid w:val="004846CC"/>
    <w:rsid w:val="00493DFD"/>
    <w:rsid w:val="00506900"/>
    <w:rsid w:val="005F7EB3"/>
    <w:rsid w:val="0062173B"/>
    <w:rsid w:val="0064127A"/>
    <w:rsid w:val="006455CB"/>
    <w:rsid w:val="0065117A"/>
    <w:rsid w:val="00655D73"/>
    <w:rsid w:val="00682541"/>
    <w:rsid w:val="00683994"/>
    <w:rsid w:val="006A2C34"/>
    <w:rsid w:val="006A35AA"/>
    <w:rsid w:val="006A54CC"/>
    <w:rsid w:val="006B43F8"/>
    <w:rsid w:val="006D396B"/>
    <w:rsid w:val="00725BD6"/>
    <w:rsid w:val="00727D10"/>
    <w:rsid w:val="0075573E"/>
    <w:rsid w:val="007C7154"/>
    <w:rsid w:val="00802FBE"/>
    <w:rsid w:val="008214EB"/>
    <w:rsid w:val="00824053"/>
    <w:rsid w:val="008328A5"/>
    <w:rsid w:val="008940FE"/>
    <w:rsid w:val="008D1A1D"/>
    <w:rsid w:val="009E7558"/>
    <w:rsid w:val="00A264C1"/>
    <w:rsid w:val="00A303D3"/>
    <w:rsid w:val="00A502E8"/>
    <w:rsid w:val="00A65D0B"/>
    <w:rsid w:val="00B02A37"/>
    <w:rsid w:val="00B1436E"/>
    <w:rsid w:val="00B3571B"/>
    <w:rsid w:val="00BA3D42"/>
    <w:rsid w:val="00BD527C"/>
    <w:rsid w:val="00C22382"/>
    <w:rsid w:val="00C33AD7"/>
    <w:rsid w:val="00C348D2"/>
    <w:rsid w:val="00C64B14"/>
    <w:rsid w:val="00C6704F"/>
    <w:rsid w:val="00D66324"/>
    <w:rsid w:val="00D74B51"/>
    <w:rsid w:val="00DD032F"/>
    <w:rsid w:val="00E06AB7"/>
    <w:rsid w:val="00E11DEF"/>
    <w:rsid w:val="00E258BE"/>
    <w:rsid w:val="00E41383"/>
    <w:rsid w:val="00E503BA"/>
    <w:rsid w:val="00E73EDB"/>
    <w:rsid w:val="00EC2A5B"/>
    <w:rsid w:val="00EF6F37"/>
    <w:rsid w:val="00F21E25"/>
    <w:rsid w:val="00F83CC1"/>
    <w:rsid w:val="4AB45260"/>
    <w:rsid w:val="5D3D3D3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8736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nhideWhenUsed="1" w:qFormat="1"/>
    <w:lsdException w:name="toc 3" w:semiHidden="1" w:uiPriority="39" w:unhideWhenUsed="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a">
    <w:name w:val="Normal"/>
    <w:qFormat/>
    <w:pPr>
      <w:widowControl w:val="0"/>
      <w:jc w:val="both"/>
    </w:pPr>
    <w:rPr>
      <w:kern w:val="2"/>
      <w:sz w:val="21"/>
      <w:szCs w:val="24"/>
    </w:rPr>
  </w:style>
  <w:style w:type="character" w:default="1" w:styleId="afb">
    <w:name w:val="Default Paragraph Font"/>
    <w:uiPriority w:val="1"/>
    <w:semiHidden/>
    <w:unhideWhenUsed/>
  </w:style>
  <w:style w:type="table" w:default="1" w:styleId="afc">
    <w:name w:val="Normal Table"/>
    <w:uiPriority w:val="99"/>
    <w:semiHidden/>
    <w:unhideWhenUsed/>
    <w:tblPr>
      <w:tblInd w:w="0" w:type="dxa"/>
      <w:tblCellMar>
        <w:top w:w="0" w:type="dxa"/>
        <w:left w:w="108" w:type="dxa"/>
        <w:bottom w:w="0" w:type="dxa"/>
        <w:right w:w="108" w:type="dxa"/>
      </w:tblCellMar>
    </w:tblPr>
  </w:style>
  <w:style w:type="numbering" w:default="1" w:styleId="afd">
    <w:name w:val="No List"/>
    <w:uiPriority w:val="99"/>
    <w:semiHidden/>
    <w:unhideWhenUsed/>
  </w:style>
  <w:style w:type="paragraph" w:styleId="7">
    <w:name w:val="toc 7"/>
    <w:basedOn w:val="afa"/>
    <w:next w:val="afa"/>
    <w:qFormat/>
    <w:pPr>
      <w:tabs>
        <w:tab w:val="right" w:leader="dot" w:pos="9241"/>
      </w:tabs>
      <w:ind w:firstLineChars="500" w:firstLine="505"/>
      <w:jc w:val="left"/>
    </w:pPr>
    <w:rPr>
      <w:rFonts w:ascii="宋体"/>
      <w:szCs w:val="21"/>
    </w:rPr>
  </w:style>
  <w:style w:type="paragraph" w:styleId="8">
    <w:name w:val="index 8"/>
    <w:basedOn w:val="afa"/>
    <w:next w:val="afa"/>
    <w:qFormat/>
    <w:pPr>
      <w:ind w:left="1680" w:hanging="210"/>
      <w:jc w:val="left"/>
    </w:pPr>
    <w:rPr>
      <w:sz w:val="20"/>
      <w:szCs w:val="20"/>
    </w:rPr>
  </w:style>
  <w:style w:type="paragraph" w:styleId="afe">
    <w:name w:val="caption"/>
    <w:basedOn w:val="afa"/>
    <w:next w:val="afa"/>
    <w:qFormat/>
    <w:pPr>
      <w:spacing w:before="152" w:after="160"/>
    </w:pPr>
    <w:rPr>
      <w:rFonts w:ascii="Arial" w:eastAsia="黑体" w:hAnsi="Arial" w:cs="Arial"/>
      <w:sz w:val="20"/>
      <w:szCs w:val="20"/>
    </w:rPr>
  </w:style>
  <w:style w:type="paragraph" w:styleId="5">
    <w:name w:val="index 5"/>
    <w:basedOn w:val="afa"/>
    <w:next w:val="afa"/>
    <w:qFormat/>
    <w:pPr>
      <w:ind w:left="1050" w:hanging="210"/>
      <w:jc w:val="left"/>
    </w:pPr>
    <w:rPr>
      <w:sz w:val="20"/>
      <w:szCs w:val="20"/>
    </w:rPr>
  </w:style>
  <w:style w:type="paragraph" w:styleId="aff">
    <w:name w:val="Document Map"/>
    <w:basedOn w:val="afa"/>
    <w:qFormat/>
    <w:pPr>
      <w:shd w:val="clear" w:color="auto" w:fill="000080"/>
    </w:pPr>
  </w:style>
  <w:style w:type="paragraph" w:styleId="aff0">
    <w:name w:val="annotation text"/>
    <w:basedOn w:val="afa"/>
    <w:link w:val="aff1"/>
    <w:qFormat/>
    <w:pPr>
      <w:jc w:val="left"/>
    </w:pPr>
  </w:style>
  <w:style w:type="paragraph" w:styleId="6">
    <w:name w:val="index 6"/>
    <w:basedOn w:val="afa"/>
    <w:next w:val="afa"/>
    <w:qFormat/>
    <w:pPr>
      <w:ind w:left="1260" w:hanging="210"/>
      <w:jc w:val="left"/>
    </w:pPr>
    <w:rPr>
      <w:sz w:val="20"/>
      <w:szCs w:val="20"/>
    </w:rPr>
  </w:style>
  <w:style w:type="paragraph" w:styleId="4">
    <w:name w:val="index 4"/>
    <w:basedOn w:val="afa"/>
    <w:next w:val="afa"/>
    <w:qFormat/>
    <w:pPr>
      <w:ind w:left="840" w:hanging="210"/>
      <w:jc w:val="left"/>
    </w:pPr>
    <w:rPr>
      <w:sz w:val="20"/>
      <w:szCs w:val="20"/>
    </w:rPr>
  </w:style>
  <w:style w:type="paragraph" w:styleId="50">
    <w:name w:val="toc 5"/>
    <w:basedOn w:val="afa"/>
    <w:next w:val="afa"/>
    <w:qFormat/>
    <w:pPr>
      <w:tabs>
        <w:tab w:val="right" w:leader="dot" w:pos="9241"/>
      </w:tabs>
      <w:ind w:firstLineChars="300" w:firstLine="300"/>
      <w:jc w:val="left"/>
    </w:pPr>
    <w:rPr>
      <w:rFonts w:ascii="宋体"/>
      <w:szCs w:val="21"/>
    </w:rPr>
  </w:style>
  <w:style w:type="paragraph" w:styleId="3">
    <w:name w:val="toc 3"/>
    <w:basedOn w:val="afa"/>
    <w:next w:val="afa"/>
    <w:uiPriority w:val="39"/>
    <w:pPr>
      <w:tabs>
        <w:tab w:val="right" w:leader="dot" w:pos="9241"/>
      </w:tabs>
      <w:ind w:firstLineChars="100" w:firstLine="102"/>
      <w:jc w:val="left"/>
    </w:pPr>
    <w:rPr>
      <w:rFonts w:ascii="宋体"/>
      <w:szCs w:val="21"/>
    </w:rPr>
  </w:style>
  <w:style w:type="paragraph" w:styleId="80">
    <w:name w:val="toc 8"/>
    <w:basedOn w:val="afa"/>
    <w:next w:val="afa"/>
    <w:qFormat/>
    <w:pPr>
      <w:tabs>
        <w:tab w:val="right" w:leader="dot" w:pos="9241"/>
      </w:tabs>
      <w:ind w:firstLineChars="600" w:firstLine="607"/>
      <w:jc w:val="left"/>
    </w:pPr>
    <w:rPr>
      <w:rFonts w:ascii="宋体"/>
      <w:szCs w:val="21"/>
    </w:rPr>
  </w:style>
  <w:style w:type="paragraph" w:styleId="30">
    <w:name w:val="index 3"/>
    <w:basedOn w:val="afa"/>
    <w:next w:val="afa"/>
    <w:qFormat/>
    <w:pPr>
      <w:ind w:left="630" w:hanging="210"/>
      <w:jc w:val="left"/>
    </w:pPr>
    <w:rPr>
      <w:sz w:val="20"/>
      <w:szCs w:val="20"/>
    </w:rPr>
  </w:style>
  <w:style w:type="paragraph" w:styleId="aff2">
    <w:name w:val="endnote text"/>
    <w:basedOn w:val="afa"/>
    <w:qFormat/>
    <w:pPr>
      <w:snapToGrid w:val="0"/>
      <w:jc w:val="left"/>
    </w:pPr>
  </w:style>
  <w:style w:type="paragraph" w:styleId="aff3">
    <w:name w:val="Balloon Text"/>
    <w:basedOn w:val="afa"/>
    <w:link w:val="aff4"/>
    <w:qFormat/>
    <w:rPr>
      <w:sz w:val="18"/>
      <w:szCs w:val="18"/>
    </w:rPr>
  </w:style>
  <w:style w:type="paragraph" w:styleId="aff5">
    <w:name w:val="footer"/>
    <w:basedOn w:val="afa"/>
    <w:qFormat/>
    <w:pPr>
      <w:snapToGrid w:val="0"/>
      <w:ind w:rightChars="100" w:right="210"/>
      <w:jc w:val="right"/>
    </w:pPr>
    <w:rPr>
      <w:sz w:val="18"/>
      <w:szCs w:val="18"/>
    </w:rPr>
  </w:style>
  <w:style w:type="paragraph" w:styleId="aff6">
    <w:name w:val="header"/>
    <w:basedOn w:val="afa"/>
    <w:qFormat/>
    <w:pPr>
      <w:snapToGrid w:val="0"/>
      <w:jc w:val="left"/>
    </w:pPr>
    <w:rPr>
      <w:sz w:val="18"/>
      <w:szCs w:val="18"/>
    </w:rPr>
  </w:style>
  <w:style w:type="paragraph" w:styleId="1">
    <w:name w:val="toc 1"/>
    <w:basedOn w:val="afa"/>
    <w:next w:val="afa"/>
    <w:uiPriority w:val="39"/>
    <w:qFormat/>
    <w:pPr>
      <w:tabs>
        <w:tab w:val="right" w:leader="dot" w:pos="9241"/>
      </w:tabs>
      <w:spacing w:beforeLines="25" w:afterLines="25"/>
      <w:jc w:val="left"/>
    </w:pPr>
    <w:rPr>
      <w:rFonts w:ascii="宋体"/>
      <w:szCs w:val="21"/>
    </w:rPr>
  </w:style>
  <w:style w:type="paragraph" w:styleId="40">
    <w:name w:val="toc 4"/>
    <w:basedOn w:val="afa"/>
    <w:next w:val="afa"/>
    <w:uiPriority w:val="39"/>
    <w:qFormat/>
    <w:pPr>
      <w:tabs>
        <w:tab w:val="right" w:leader="dot" w:pos="9241"/>
      </w:tabs>
      <w:ind w:firstLineChars="200" w:firstLine="198"/>
      <w:jc w:val="left"/>
    </w:pPr>
    <w:rPr>
      <w:rFonts w:ascii="宋体"/>
      <w:szCs w:val="21"/>
    </w:rPr>
  </w:style>
  <w:style w:type="paragraph" w:styleId="aff7">
    <w:name w:val="index heading"/>
    <w:basedOn w:val="afa"/>
    <w:next w:val="10"/>
    <w:qFormat/>
    <w:pPr>
      <w:spacing w:before="120" w:after="120"/>
      <w:jc w:val="center"/>
    </w:pPr>
    <w:rPr>
      <w:b/>
      <w:bCs/>
      <w:iCs/>
      <w:szCs w:val="20"/>
    </w:rPr>
  </w:style>
  <w:style w:type="paragraph" w:styleId="10">
    <w:name w:val="index 1"/>
    <w:basedOn w:val="afa"/>
    <w:next w:val="aff8"/>
    <w:qFormat/>
    <w:pPr>
      <w:tabs>
        <w:tab w:val="right" w:leader="dot" w:pos="9299"/>
      </w:tabs>
      <w:jc w:val="left"/>
    </w:pPr>
    <w:rPr>
      <w:rFonts w:ascii="宋体"/>
      <w:szCs w:val="21"/>
    </w:rPr>
  </w:style>
  <w:style w:type="paragraph" w:customStyle="1" w:styleId="aff8">
    <w:name w:val="段"/>
    <w:link w:val="Char"/>
    <w:qFormat/>
    <w:pPr>
      <w:tabs>
        <w:tab w:val="center" w:pos="4201"/>
        <w:tab w:val="right" w:leader="dot" w:pos="9298"/>
      </w:tabs>
      <w:autoSpaceDE w:val="0"/>
      <w:autoSpaceDN w:val="0"/>
      <w:ind w:firstLineChars="200" w:firstLine="420"/>
      <w:jc w:val="both"/>
    </w:pPr>
    <w:rPr>
      <w:rFonts w:ascii="宋体"/>
      <w:sz w:val="21"/>
    </w:rPr>
  </w:style>
  <w:style w:type="paragraph" w:styleId="aa">
    <w:name w:val="footnote text"/>
    <w:basedOn w:val="afa"/>
    <w:qFormat/>
    <w:pPr>
      <w:numPr>
        <w:numId w:val="1"/>
      </w:numPr>
      <w:snapToGrid w:val="0"/>
      <w:jc w:val="left"/>
    </w:pPr>
    <w:rPr>
      <w:rFonts w:ascii="宋体"/>
      <w:sz w:val="18"/>
      <w:szCs w:val="18"/>
    </w:rPr>
  </w:style>
  <w:style w:type="paragraph" w:styleId="60">
    <w:name w:val="toc 6"/>
    <w:basedOn w:val="afa"/>
    <w:next w:val="afa"/>
    <w:qFormat/>
    <w:pPr>
      <w:tabs>
        <w:tab w:val="right" w:leader="dot" w:pos="9241"/>
      </w:tabs>
      <w:ind w:firstLineChars="400" w:firstLine="403"/>
      <w:jc w:val="left"/>
    </w:pPr>
    <w:rPr>
      <w:rFonts w:ascii="宋体"/>
      <w:szCs w:val="21"/>
    </w:rPr>
  </w:style>
  <w:style w:type="paragraph" w:styleId="70">
    <w:name w:val="index 7"/>
    <w:basedOn w:val="afa"/>
    <w:next w:val="afa"/>
    <w:qFormat/>
    <w:pPr>
      <w:ind w:left="1470" w:hanging="210"/>
      <w:jc w:val="left"/>
    </w:pPr>
    <w:rPr>
      <w:sz w:val="20"/>
      <w:szCs w:val="20"/>
    </w:rPr>
  </w:style>
  <w:style w:type="paragraph" w:styleId="9">
    <w:name w:val="index 9"/>
    <w:basedOn w:val="afa"/>
    <w:next w:val="afa"/>
    <w:qFormat/>
    <w:pPr>
      <w:ind w:left="1890" w:hanging="210"/>
      <w:jc w:val="left"/>
    </w:pPr>
    <w:rPr>
      <w:sz w:val="20"/>
      <w:szCs w:val="20"/>
    </w:rPr>
  </w:style>
  <w:style w:type="paragraph" w:styleId="2">
    <w:name w:val="toc 2"/>
    <w:basedOn w:val="afa"/>
    <w:next w:val="afa"/>
    <w:qFormat/>
    <w:pPr>
      <w:tabs>
        <w:tab w:val="right" w:leader="dot" w:pos="9241"/>
      </w:tabs>
    </w:pPr>
    <w:rPr>
      <w:rFonts w:ascii="宋体"/>
      <w:szCs w:val="21"/>
    </w:rPr>
  </w:style>
  <w:style w:type="paragraph" w:styleId="90">
    <w:name w:val="toc 9"/>
    <w:basedOn w:val="afa"/>
    <w:next w:val="afa"/>
    <w:qFormat/>
    <w:pPr>
      <w:ind w:left="1470"/>
      <w:jc w:val="left"/>
    </w:pPr>
    <w:rPr>
      <w:sz w:val="20"/>
      <w:szCs w:val="20"/>
    </w:rPr>
  </w:style>
  <w:style w:type="paragraph" w:styleId="20">
    <w:name w:val="index 2"/>
    <w:basedOn w:val="afa"/>
    <w:next w:val="afa"/>
    <w:qFormat/>
    <w:pPr>
      <w:ind w:left="420" w:hanging="210"/>
      <w:jc w:val="left"/>
    </w:pPr>
    <w:rPr>
      <w:sz w:val="20"/>
      <w:szCs w:val="20"/>
    </w:rPr>
  </w:style>
  <w:style w:type="paragraph" w:styleId="aff9">
    <w:name w:val="annotation subject"/>
    <w:basedOn w:val="aff0"/>
    <w:next w:val="aff0"/>
    <w:link w:val="affa"/>
    <w:qFormat/>
    <w:rPr>
      <w:b/>
      <w:bCs/>
    </w:rPr>
  </w:style>
  <w:style w:type="table" w:styleId="affb">
    <w:name w:val="Table Grid"/>
    <w:basedOn w:val="afc"/>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c">
    <w:name w:val="endnote reference"/>
    <w:qFormat/>
    <w:rPr>
      <w:vertAlign w:val="superscript"/>
    </w:rPr>
  </w:style>
  <w:style w:type="character" w:styleId="affd">
    <w:name w:val="page number"/>
    <w:qFormat/>
    <w:rPr>
      <w:rFonts w:ascii="Times New Roman" w:eastAsia="宋体" w:hAnsi="Times New Roman"/>
      <w:sz w:val="18"/>
    </w:rPr>
  </w:style>
  <w:style w:type="character" w:styleId="affe">
    <w:name w:val="FollowedHyperlink"/>
    <w:qFormat/>
    <w:rPr>
      <w:color w:val="800080"/>
      <w:u w:val="single"/>
    </w:rPr>
  </w:style>
  <w:style w:type="character" w:styleId="afff">
    <w:name w:val="Hyperlink"/>
    <w:uiPriority w:val="99"/>
    <w:qFormat/>
    <w:rPr>
      <w:color w:val="0000FF"/>
      <w:spacing w:val="0"/>
      <w:w w:val="100"/>
      <w:szCs w:val="21"/>
      <w:u w:val="single"/>
    </w:rPr>
  </w:style>
  <w:style w:type="character" w:styleId="afff0">
    <w:name w:val="annotation reference"/>
    <w:qFormat/>
    <w:rPr>
      <w:sz w:val="21"/>
      <w:szCs w:val="21"/>
    </w:rPr>
  </w:style>
  <w:style w:type="character" w:styleId="afff1">
    <w:name w:val="footnote reference"/>
    <w:qFormat/>
    <w:rPr>
      <w:vertAlign w:val="superscript"/>
    </w:rPr>
  </w:style>
  <w:style w:type="paragraph" w:customStyle="1" w:styleId="afff2">
    <w:name w:val="附录公式编号制表符"/>
    <w:basedOn w:val="afa"/>
    <w:next w:val="aff8"/>
    <w:qFormat/>
    <w:pPr>
      <w:widowControl/>
      <w:tabs>
        <w:tab w:val="center" w:pos="4201"/>
        <w:tab w:val="right" w:leader="dot" w:pos="9298"/>
      </w:tabs>
      <w:autoSpaceDE w:val="0"/>
      <w:autoSpaceDN w:val="0"/>
    </w:pPr>
    <w:rPr>
      <w:rFonts w:ascii="宋体"/>
      <w:kern w:val="0"/>
      <w:szCs w:val="20"/>
    </w:rPr>
  </w:style>
  <w:style w:type="paragraph" w:customStyle="1" w:styleId="afff3">
    <w:name w:val="实施日期"/>
    <w:basedOn w:val="afff4"/>
    <w:qFormat/>
    <w:pPr>
      <w:framePr w:wrap="around" w:vAnchor="page" w:hAnchor="text"/>
      <w:jc w:val="right"/>
    </w:pPr>
  </w:style>
  <w:style w:type="paragraph" w:customStyle="1" w:styleId="afff4">
    <w:name w:val="发布日期"/>
    <w:qFormat/>
    <w:pPr>
      <w:framePr w:w="3997" w:h="471" w:hRule="exact" w:vSpace="181" w:wrap="around" w:hAnchor="page" w:x="7089" w:y="14097" w:anchorLock="1"/>
    </w:pPr>
    <w:rPr>
      <w:rFonts w:eastAsia="黑体"/>
      <w:sz w:val="28"/>
    </w:rPr>
  </w:style>
  <w:style w:type="paragraph" w:customStyle="1" w:styleId="afff5">
    <w:name w:val="附录四级无"/>
    <w:basedOn w:val="afff6"/>
    <w:qFormat/>
    <w:rPr>
      <w:rFonts w:ascii="宋体" w:eastAsia="宋体"/>
      <w:szCs w:val="21"/>
    </w:rPr>
  </w:style>
  <w:style w:type="paragraph" w:customStyle="1" w:styleId="afff6">
    <w:name w:val="附录四级条标题"/>
    <w:basedOn w:val="afff7"/>
    <w:next w:val="aff8"/>
    <w:qFormat/>
    <w:pPr>
      <w:numPr>
        <w:ilvl w:val="5"/>
      </w:numPr>
      <w:outlineLvl w:val="5"/>
    </w:pPr>
  </w:style>
  <w:style w:type="paragraph" w:customStyle="1" w:styleId="afff7">
    <w:name w:val="附录三级条标题"/>
    <w:basedOn w:val="af5"/>
    <w:next w:val="aff8"/>
    <w:pPr>
      <w:numPr>
        <w:ilvl w:val="4"/>
        <w:numId w:val="0"/>
      </w:numPr>
      <w:outlineLvl w:val="4"/>
    </w:pPr>
  </w:style>
  <w:style w:type="paragraph" w:customStyle="1" w:styleId="af5">
    <w:name w:val="附录二级条标题"/>
    <w:basedOn w:val="afa"/>
    <w:next w:val="aff8"/>
    <w:qFormat/>
    <w:pPr>
      <w:widowControl/>
      <w:numPr>
        <w:ilvl w:val="3"/>
        <w:numId w:val="2"/>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8">
    <w:name w:val="图的脚注"/>
    <w:next w:val="aff8"/>
    <w:qFormat/>
    <w:pPr>
      <w:widowControl w:val="0"/>
      <w:ind w:leftChars="200" w:left="840" w:hangingChars="200" w:hanging="420"/>
      <w:jc w:val="both"/>
    </w:pPr>
    <w:rPr>
      <w:rFonts w:ascii="宋体"/>
      <w:sz w:val="18"/>
    </w:rPr>
  </w:style>
  <w:style w:type="paragraph" w:customStyle="1" w:styleId="afff9">
    <w:name w:val="四级无"/>
    <w:basedOn w:val="afffa"/>
    <w:qFormat/>
    <w:rPr>
      <w:rFonts w:ascii="宋体" w:eastAsia="宋体"/>
    </w:rPr>
  </w:style>
  <w:style w:type="paragraph" w:customStyle="1" w:styleId="afffa">
    <w:name w:val="四级条标题"/>
    <w:basedOn w:val="afffb"/>
    <w:next w:val="aff8"/>
    <w:pPr>
      <w:numPr>
        <w:ilvl w:val="4"/>
      </w:numPr>
      <w:outlineLvl w:val="5"/>
    </w:pPr>
  </w:style>
  <w:style w:type="paragraph" w:customStyle="1" w:styleId="afffb">
    <w:name w:val="三级条标题"/>
    <w:basedOn w:val="afffc"/>
    <w:next w:val="aff8"/>
    <w:qFormat/>
    <w:pPr>
      <w:numPr>
        <w:ilvl w:val="3"/>
      </w:numPr>
      <w:outlineLvl w:val="4"/>
    </w:pPr>
  </w:style>
  <w:style w:type="paragraph" w:customStyle="1" w:styleId="afffc">
    <w:name w:val="二级条标题"/>
    <w:basedOn w:val="a4"/>
    <w:next w:val="aff8"/>
    <w:qFormat/>
    <w:pPr>
      <w:numPr>
        <w:ilvl w:val="2"/>
        <w:numId w:val="0"/>
      </w:numPr>
      <w:spacing w:before="50" w:after="50"/>
      <w:outlineLvl w:val="3"/>
    </w:pPr>
  </w:style>
  <w:style w:type="paragraph" w:customStyle="1" w:styleId="a4">
    <w:name w:val="一级条标题"/>
    <w:next w:val="aff8"/>
    <w:qFormat/>
    <w:pPr>
      <w:numPr>
        <w:ilvl w:val="1"/>
        <w:numId w:val="3"/>
      </w:numPr>
      <w:spacing w:beforeLines="50" w:afterLines="50"/>
      <w:outlineLvl w:val="2"/>
    </w:pPr>
    <w:rPr>
      <w:rFonts w:ascii="黑体" w:eastAsia="黑体"/>
      <w:sz w:val="21"/>
      <w:szCs w:val="21"/>
    </w:rPr>
  </w:style>
  <w:style w:type="paragraph" w:customStyle="1" w:styleId="afffd">
    <w:name w:val="注：（正文）"/>
    <w:basedOn w:val="af8"/>
    <w:next w:val="aff8"/>
    <w:qFormat/>
  </w:style>
  <w:style w:type="paragraph" w:customStyle="1" w:styleId="af8">
    <w:name w:val="注："/>
    <w:next w:val="aff8"/>
    <w:qFormat/>
    <w:pPr>
      <w:widowControl w:val="0"/>
      <w:numPr>
        <w:numId w:val="4"/>
      </w:numPr>
      <w:autoSpaceDE w:val="0"/>
      <w:autoSpaceDN w:val="0"/>
      <w:jc w:val="both"/>
    </w:pPr>
    <w:rPr>
      <w:rFonts w:ascii="宋体"/>
      <w:sz w:val="18"/>
      <w:szCs w:val="18"/>
    </w:rPr>
  </w:style>
  <w:style w:type="paragraph" w:customStyle="1" w:styleId="afffe">
    <w:name w:val="发布部门"/>
    <w:next w:val="aff8"/>
    <w:pPr>
      <w:framePr w:w="7938" w:h="1134" w:hRule="exact" w:hSpace="125" w:vSpace="181" w:wrap="around" w:vAnchor="page" w:hAnchor="page" w:x="2150" w:y="14630" w:anchorLock="1"/>
      <w:jc w:val="center"/>
    </w:pPr>
    <w:rPr>
      <w:rFonts w:ascii="宋体"/>
      <w:b/>
      <w:spacing w:val="20"/>
      <w:w w:val="135"/>
      <w:sz w:val="28"/>
    </w:rPr>
  </w:style>
  <w:style w:type="paragraph" w:customStyle="1" w:styleId="affff">
    <w:name w:val="标准书眉_偶数页"/>
    <w:basedOn w:val="affff0"/>
    <w:next w:val="afa"/>
    <w:qFormat/>
    <w:pPr>
      <w:jc w:val="left"/>
    </w:pPr>
  </w:style>
  <w:style w:type="paragraph" w:customStyle="1" w:styleId="affff0">
    <w:name w:val="标准书眉_奇数页"/>
    <w:next w:val="afa"/>
    <w:qFormat/>
    <w:pPr>
      <w:tabs>
        <w:tab w:val="center" w:pos="4154"/>
        <w:tab w:val="right" w:pos="8306"/>
      </w:tabs>
      <w:spacing w:after="220"/>
      <w:jc w:val="right"/>
    </w:pPr>
    <w:rPr>
      <w:rFonts w:ascii="黑体" w:eastAsia="黑体"/>
      <w:sz w:val="21"/>
      <w:szCs w:val="21"/>
    </w:rPr>
  </w:style>
  <w:style w:type="paragraph" w:customStyle="1" w:styleId="af0">
    <w:name w:val="附录表标号"/>
    <w:basedOn w:val="afa"/>
    <w:next w:val="aff8"/>
    <w:qFormat/>
    <w:pPr>
      <w:numPr>
        <w:numId w:val="5"/>
      </w:numPr>
      <w:tabs>
        <w:tab w:val="clear" w:pos="0"/>
      </w:tabs>
      <w:spacing w:line="14" w:lineRule="exact"/>
      <w:ind w:left="811" w:hanging="448"/>
      <w:jc w:val="center"/>
      <w:outlineLvl w:val="0"/>
    </w:pPr>
    <w:rPr>
      <w:color w:val="FFFFFF"/>
    </w:rPr>
  </w:style>
  <w:style w:type="paragraph" w:customStyle="1" w:styleId="affff1">
    <w:name w:val="附录五级条标题"/>
    <w:basedOn w:val="afff6"/>
    <w:next w:val="aff8"/>
    <w:qFormat/>
    <w:pPr>
      <w:numPr>
        <w:ilvl w:val="6"/>
      </w:numPr>
      <w:outlineLvl w:val="6"/>
    </w:pPr>
  </w:style>
  <w:style w:type="paragraph" w:customStyle="1" w:styleId="a1">
    <w:name w:val="图表脚注说明"/>
    <w:basedOn w:val="afa"/>
    <w:qFormat/>
    <w:pPr>
      <w:numPr>
        <w:numId w:val="6"/>
      </w:numPr>
    </w:pPr>
    <w:rPr>
      <w:rFonts w:ascii="宋体"/>
      <w:sz w:val="18"/>
      <w:szCs w:val="18"/>
    </w:rPr>
  </w:style>
  <w:style w:type="paragraph" w:customStyle="1" w:styleId="affff2">
    <w:name w:val="附录一级条标题"/>
    <w:basedOn w:val="af4"/>
    <w:next w:val="aff8"/>
    <w:qFormat/>
    <w:pPr>
      <w:numPr>
        <w:ilvl w:val="2"/>
        <w:numId w:val="0"/>
      </w:numPr>
      <w:autoSpaceDN w:val="0"/>
      <w:spacing w:beforeLines="50" w:afterLines="50"/>
      <w:outlineLvl w:val="2"/>
    </w:pPr>
  </w:style>
  <w:style w:type="paragraph" w:customStyle="1" w:styleId="af4">
    <w:name w:val="附录章标题"/>
    <w:next w:val="aff8"/>
    <w:qFormat/>
    <w:pPr>
      <w:numPr>
        <w:ilvl w:val="1"/>
        <w:numId w:val="2"/>
      </w:num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fff3">
    <w:name w:val="目次、索引正文"/>
    <w:qFormat/>
    <w:pPr>
      <w:spacing w:line="320" w:lineRule="exact"/>
      <w:jc w:val="both"/>
    </w:pPr>
    <w:rPr>
      <w:rFonts w:ascii="宋体"/>
      <w:sz w:val="21"/>
    </w:rPr>
  </w:style>
  <w:style w:type="paragraph" w:customStyle="1" w:styleId="affff4">
    <w:name w:val="封面标准英文名称"/>
    <w:basedOn w:val="affff5"/>
    <w:qFormat/>
    <w:pPr>
      <w:framePr w:wrap="around"/>
      <w:spacing w:before="370" w:line="400" w:lineRule="exact"/>
    </w:pPr>
    <w:rPr>
      <w:rFonts w:ascii="Times New Roman"/>
      <w:sz w:val="28"/>
      <w:szCs w:val="28"/>
    </w:rPr>
  </w:style>
  <w:style w:type="paragraph" w:customStyle="1" w:styleId="affff5">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6">
    <w:name w:val="标准称谓"/>
    <w:next w:val="afa"/>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
    <w:name w:val="正文图标题"/>
    <w:next w:val="aff8"/>
    <w:qFormat/>
    <w:pPr>
      <w:numPr>
        <w:numId w:val="7"/>
      </w:numPr>
      <w:tabs>
        <w:tab w:val="left" w:pos="360"/>
      </w:tabs>
      <w:spacing w:beforeLines="50" w:afterLines="50"/>
      <w:jc w:val="center"/>
    </w:pPr>
    <w:rPr>
      <w:rFonts w:ascii="黑体" w:eastAsia="黑体"/>
      <w:sz w:val="21"/>
    </w:rPr>
  </w:style>
  <w:style w:type="paragraph" w:customStyle="1" w:styleId="affff7">
    <w:name w:val="示例后文字"/>
    <w:basedOn w:val="aff8"/>
    <w:next w:val="aff8"/>
    <w:qFormat/>
    <w:pPr>
      <w:ind w:firstLine="360"/>
    </w:pPr>
    <w:rPr>
      <w:sz w:val="18"/>
    </w:rPr>
  </w:style>
  <w:style w:type="paragraph" w:customStyle="1" w:styleId="affff8">
    <w:name w:val="参考文献"/>
    <w:basedOn w:val="afa"/>
    <w:next w:val="aff8"/>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9">
    <w:name w:val="前言、引言标题"/>
    <w:next w:val="aff8"/>
    <w:qFormat/>
    <w:pPr>
      <w:keepNext/>
      <w:pageBreakBefore/>
      <w:shd w:val="clear" w:color="FFFFFF" w:fill="FFFFFF"/>
      <w:spacing w:before="640" w:after="560"/>
      <w:jc w:val="center"/>
      <w:outlineLvl w:val="0"/>
    </w:pPr>
    <w:rPr>
      <w:rFonts w:ascii="黑体" w:eastAsia="黑体"/>
      <w:sz w:val="32"/>
    </w:rPr>
  </w:style>
  <w:style w:type="paragraph" w:customStyle="1" w:styleId="affffa">
    <w:name w:val="附录公式"/>
    <w:basedOn w:val="aff8"/>
    <w:next w:val="aff8"/>
    <w:link w:val="Char0"/>
    <w:qFormat/>
  </w:style>
  <w:style w:type="paragraph" w:customStyle="1" w:styleId="11">
    <w:name w:val="封面标准号1"/>
    <w:qFormat/>
    <w:pPr>
      <w:widowControl w:val="0"/>
      <w:kinsoku w:val="0"/>
      <w:overflowPunct w:val="0"/>
      <w:autoSpaceDE w:val="0"/>
      <w:autoSpaceDN w:val="0"/>
      <w:spacing w:before="308"/>
      <w:jc w:val="right"/>
      <w:textAlignment w:val="center"/>
    </w:pPr>
    <w:rPr>
      <w:sz w:val="28"/>
    </w:rPr>
  </w:style>
  <w:style w:type="paragraph" w:customStyle="1" w:styleId="affffb">
    <w:name w:val="标准标志"/>
    <w:next w:val="afa"/>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fc">
    <w:name w:val="三级无"/>
    <w:basedOn w:val="afffb"/>
    <w:qFormat/>
    <w:rPr>
      <w:rFonts w:ascii="宋体" w:eastAsia="宋体"/>
    </w:rPr>
  </w:style>
  <w:style w:type="paragraph" w:customStyle="1" w:styleId="affffd">
    <w:name w:val="文献分类号"/>
    <w:pPr>
      <w:framePr w:hSpace="180" w:vSpace="180" w:wrap="around" w:hAnchor="margin" w:y="1" w:anchorLock="1"/>
      <w:widowControl w:val="0"/>
      <w:textAlignment w:val="center"/>
    </w:pPr>
    <w:rPr>
      <w:rFonts w:ascii="黑体" w:eastAsia="黑体"/>
      <w:sz w:val="21"/>
      <w:szCs w:val="21"/>
    </w:rPr>
  </w:style>
  <w:style w:type="paragraph" w:customStyle="1" w:styleId="21">
    <w:name w:val="封面标准文稿编辑信息2"/>
    <w:basedOn w:val="affffe"/>
    <w:qFormat/>
    <w:pPr>
      <w:framePr w:wrap="around" w:y="4469"/>
    </w:pPr>
  </w:style>
  <w:style w:type="paragraph" w:customStyle="1" w:styleId="affffe">
    <w:name w:val="封面标准文稿编辑信息"/>
    <w:basedOn w:val="afffff"/>
    <w:qFormat/>
    <w:pPr>
      <w:framePr w:wrap="around"/>
      <w:spacing w:before="180" w:line="180" w:lineRule="exact"/>
    </w:pPr>
    <w:rPr>
      <w:sz w:val="21"/>
    </w:rPr>
  </w:style>
  <w:style w:type="paragraph" w:customStyle="1" w:styleId="afffff">
    <w:name w:val="封面标准文稿类别"/>
    <w:basedOn w:val="afffff0"/>
    <w:qFormat/>
    <w:pPr>
      <w:framePr w:wrap="around"/>
      <w:spacing w:after="160" w:line="240" w:lineRule="auto"/>
    </w:pPr>
    <w:rPr>
      <w:sz w:val="24"/>
    </w:rPr>
  </w:style>
  <w:style w:type="paragraph" w:customStyle="1" w:styleId="afffff0">
    <w:name w:val="封面一致性程度标识"/>
    <w:basedOn w:val="affff4"/>
    <w:qFormat/>
    <w:pPr>
      <w:framePr w:wrap="around"/>
      <w:spacing w:before="440"/>
    </w:pPr>
    <w:rPr>
      <w:rFonts w:ascii="宋体" w:eastAsia="宋体"/>
    </w:rPr>
  </w:style>
  <w:style w:type="paragraph" w:customStyle="1" w:styleId="22">
    <w:name w:val="封面标准名称2"/>
    <w:basedOn w:val="affff5"/>
    <w:qFormat/>
    <w:pPr>
      <w:framePr w:wrap="around" w:y="4469"/>
      <w:spacing w:beforeLines="630"/>
    </w:pPr>
  </w:style>
  <w:style w:type="paragraph" w:customStyle="1" w:styleId="afffff1">
    <w:name w:val="其他发布部门"/>
    <w:basedOn w:val="afffe"/>
    <w:qFormat/>
    <w:pPr>
      <w:framePr w:wrap="around" w:y="15310"/>
      <w:spacing w:line="0" w:lineRule="atLeast"/>
    </w:pPr>
    <w:rPr>
      <w:rFonts w:ascii="黑体" w:eastAsia="黑体"/>
      <w:b w:val="0"/>
    </w:rPr>
  </w:style>
  <w:style w:type="paragraph" w:customStyle="1" w:styleId="afffff2">
    <w:name w:val="五级条标题"/>
    <w:basedOn w:val="afffa"/>
    <w:next w:val="aff8"/>
    <w:qFormat/>
    <w:pPr>
      <w:numPr>
        <w:ilvl w:val="5"/>
      </w:numPr>
      <w:outlineLvl w:val="6"/>
    </w:pPr>
  </w:style>
  <w:style w:type="paragraph" w:customStyle="1" w:styleId="afffff3">
    <w:name w:val="示例内容"/>
    <w:qFormat/>
    <w:pPr>
      <w:ind w:firstLineChars="200" w:firstLine="200"/>
    </w:pPr>
    <w:rPr>
      <w:rFonts w:ascii="宋体"/>
      <w:sz w:val="18"/>
      <w:szCs w:val="18"/>
    </w:rPr>
  </w:style>
  <w:style w:type="paragraph" w:customStyle="1" w:styleId="afffff4">
    <w:name w:val="列项说明"/>
    <w:basedOn w:val="af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9">
    <w:name w:val="列项◆（三级）"/>
    <w:basedOn w:val="afa"/>
    <w:qFormat/>
    <w:pPr>
      <w:numPr>
        <w:ilvl w:val="2"/>
        <w:numId w:val="8"/>
      </w:numPr>
    </w:pPr>
    <w:rPr>
      <w:rFonts w:ascii="宋体"/>
      <w:szCs w:val="21"/>
    </w:rPr>
  </w:style>
  <w:style w:type="paragraph" w:customStyle="1" w:styleId="af2">
    <w:name w:val="正文表标题"/>
    <w:next w:val="aff8"/>
    <w:qFormat/>
    <w:pPr>
      <w:numPr>
        <w:numId w:val="9"/>
      </w:numPr>
      <w:tabs>
        <w:tab w:val="left" w:pos="360"/>
      </w:tabs>
      <w:spacing w:beforeLines="50" w:afterLines="50"/>
      <w:jc w:val="center"/>
    </w:pPr>
    <w:rPr>
      <w:rFonts w:ascii="黑体" w:eastAsia="黑体"/>
      <w:sz w:val="21"/>
    </w:rPr>
  </w:style>
  <w:style w:type="paragraph" w:customStyle="1" w:styleId="afffff5">
    <w:name w:val="五级无"/>
    <w:basedOn w:val="afffff2"/>
    <w:qFormat/>
    <w:rPr>
      <w:rFonts w:ascii="宋体" w:eastAsia="宋体"/>
    </w:rPr>
  </w:style>
  <w:style w:type="paragraph" w:customStyle="1" w:styleId="afffff6">
    <w:name w:val="参考文献、索引标题"/>
    <w:basedOn w:val="afa"/>
    <w:next w:val="aff8"/>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6">
    <w:name w:val="附录字母编号列项（一级）"/>
    <w:qFormat/>
    <w:pPr>
      <w:numPr>
        <w:numId w:val="10"/>
      </w:numPr>
    </w:pPr>
    <w:rPr>
      <w:rFonts w:ascii="宋体"/>
      <w:sz w:val="21"/>
    </w:rPr>
  </w:style>
  <w:style w:type="paragraph" w:customStyle="1" w:styleId="ae">
    <w:name w:val="示例×："/>
    <w:basedOn w:val="a3"/>
    <w:qFormat/>
    <w:pPr>
      <w:numPr>
        <w:numId w:val="11"/>
      </w:numPr>
      <w:outlineLvl w:val="9"/>
    </w:pPr>
    <w:rPr>
      <w:rFonts w:ascii="宋体" w:eastAsia="宋体"/>
      <w:sz w:val="18"/>
      <w:szCs w:val="18"/>
    </w:rPr>
  </w:style>
  <w:style w:type="paragraph" w:customStyle="1" w:styleId="a3">
    <w:name w:val="章标题"/>
    <w:next w:val="aff8"/>
    <w:qFormat/>
    <w:pPr>
      <w:numPr>
        <w:numId w:val="3"/>
      </w:numPr>
      <w:spacing w:beforeLines="100" w:afterLines="100"/>
      <w:jc w:val="both"/>
      <w:outlineLvl w:val="1"/>
    </w:pPr>
    <w:rPr>
      <w:rFonts w:ascii="黑体" w:eastAsia="黑体"/>
      <w:sz w:val="21"/>
    </w:rPr>
  </w:style>
  <w:style w:type="paragraph" w:customStyle="1" w:styleId="afffff7">
    <w:name w:val="附录一级无"/>
    <w:basedOn w:val="affff2"/>
    <w:qFormat/>
    <w:pPr>
      <w:tabs>
        <w:tab w:val="clear" w:pos="360"/>
      </w:tabs>
    </w:pPr>
    <w:rPr>
      <w:rFonts w:ascii="宋体" w:eastAsia="宋体"/>
      <w:szCs w:val="21"/>
    </w:rPr>
  </w:style>
  <w:style w:type="paragraph" w:customStyle="1" w:styleId="ab">
    <w:name w:val="字母编号列项（一级）"/>
    <w:qFormat/>
    <w:pPr>
      <w:numPr>
        <w:numId w:val="12"/>
      </w:numPr>
      <w:jc w:val="both"/>
    </w:pPr>
    <w:rPr>
      <w:rFonts w:ascii="宋体"/>
      <w:sz w:val="21"/>
    </w:rPr>
  </w:style>
  <w:style w:type="paragraph" w:customStyle="1" w:styleId="afffff8">
    <w:name w:val="条文脚注"/>
    <w:basedOn w:val="aa"/>
    <w:qFormat/>
    <w:pPr>
      <w:numPr>
        <w:numId w:val="0"/>
      </w:numPr>
      <w:jc w:val="both"/>
    </w:pPr>
  </w:style>
  <w:style w:type="paragraph" w:customStyle="1" w:styleId="afffff9">
    <w:name w:val="标准书眉一"/>
    <w:qFormat/>
    <w:pPr>
      <w:jc w:val="both"/>
    </w:pPr>
  </w:style>
  <w:style w:type="paragraph" w:customStyle="1" w:styleId="afffffa">
    <w:name w:val="列项说明数字编号"/>
    <w:qFormat/>
    <w:pPr>
      <w:ind w:leftChars="400" w:left="600" w:hangingChars="200" w:hanging="200"/>
    </w:pPr>
    <w:rPr>
      <w:rFonts w:ascii="宋体"/>
      <w:sz w:val="21"/>
    </w:rPr>
  </w:style>
  <w:style w:type="paragraph" w:customStyle="1" w:styleId="a7">
    <w:name w:val="列项——（一级）"/>
    <w:qFormat/>
    <w:pPr>
      <w:widowControl w:val="0"/>
      <w:numPr>
        <w:numId w:val="8"/>
      </w:numPr>
      <w:jc w:val="both"/>
    </w:pPr>
    <w:rPr>
      <w:rFonts w:ascii="宋体"/>
      <w:sz w:val="21"/>
    </w:rPr>
  </w:style>
  <w:style w:type="paragraph" w:customStyle="1" w:styleId="afffffb">
    <w:name w:val="目次、标准名称标题"/>
    <w:basedOn w:val="afa"/>
    <w:next w:val="aff8"/>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5">
    <w:name w:val="附录图标号"/>
    <w:basedOn w:val="afa"/>
    <w:qFormat/>
    <w:pPr>
      <w:keepNext/>
      <w:pageBreakBefore/>
      <w:widowControl/>
      <w:numPr>
        <w:numId w:val="13"/>
      </w:numPr>
      <w:spacing w:line="14" w:lineRule="exact"/>
      <w:ind w:left="0" w:firstLine="363"/>
      <w:jc w:val="center"/>
      <w:outlineLvl w:val="0"/>
    </w:pPr>
    <w:rPr>
      <w:color w:val="FFFFFF"/>
    </w:rPr>
  </w:style>
  <w:style w:type="paragraph" w:customStyle="1" w:styleId="afffffc">
    <w:name w:val="其他发布日期"/>
    <w:basedOn w:val="afff4"/>
    <w:qFormat/>
    <w:pPr>
      <w:framePr w:wrap="around" w:vAnchor="page" w:hAnchor="text" w:x="1419"/>
    </w:pPr>
  </w:style>
  <w:style w:type="paragraph" w:customStyle="1" w:styleId="af7">
    <w:name w:val="附录数字编号列项（二级）"/>
    <w:qFormat/>
    <w:pPr>
      <w:numPr>
        <w:ilvl w:val="1"/>
        <w:numId w:val="10"/>
      </w:numPr>
    </w:pPr>
    <w:rPr>
      <w:rFonts w:ascii="宋体"/>
      <w:sz w:val="21"/>
    </w:rPr>
  </w:style>
  <w:style w:type="paragraph" w:customStyle="1" w:styleId="afffffd">
    <w:name w:val="图标脚注说明"/>
    <w:basedOn w:val="aff8"/>
    <w:qFormat/>
    <w:pPr>
      <w:ind w:left="840" w:firstLineChars="0" w:hanging="420"/>
    </w:pPr>
    <w:rPr>
      <w:sz w:val="18"/>
      <w:szCs w:val="18"/>
    </w:rPr>
  </w:style>
  <w:style w:type="paragraph" w:customStyle="1" w:styleId="afffffe">
    <w:name w:val="附录五级无"/>
    <w:basedOn w:val="affff1"/>
    <w:qFormat/>
    <w:pPr>
      <w:tabs>
        <w:tab w:val="clear" w:pos="360"/>
      </w:tabs>
    </w:pPr>
    <w:rPr>
      <w:rFonts w:ascii="宋体" w:eastAsia="宋体"/>
      <w:szCs w:val="21"/>
    </w:rPr>
  </w:style>
  <w:style w:type="paragraph" w:customStyle="1" w:styleId="a0">
    <w:name w:val="示例"/>
    <w:next w:val="afffff3"/>
    <w:qFormat/>
    <w:pPr>
      <w:widowControl w:val="0"/>
      <w:numPr>
        <w:numId w:val="14"/>
      </w:numPr>
      <w:jc w:val="both"/>
    </w:pPr>
    <w:rPr>
      <w:rFonts w:ascii="宋体"/>
      <w:sz w:val="18"/>
      <w:szCs w:val="18"/>
    </w:rPr>
  </w:style>
  <w:style w:type="paragraph" w:customStyle="1" w:styleId="affffff">
    <w:name w:val="正文公式编号制表符"/>
    <w:basedOn w:val="aff8"/>
    <w:next w:val="aff8"/>
    <w:qFormat/>
    <w:pPr>
      <w:ind w:firstLineChars="0" w:firstLine="0"/>
    </w:pPr>
  </w:style>
  <w:style w:type="paragraph" w:customStyle="1" w:styleId="af9">
    <w:name w:val="注×："/>
    <w:qFormat/>
    <w:pPr>
      <w:widowControl w:val="0"/>
      <w:numPr>
        <w:numId w:val="15"/>
      </w:numPr>
      <w:autoSpaceDE w:val="0"/>
      <w:autoSpaceDN w:val="0"/>
      <w:jc w:val="both"/>
    </w:pPr>
    <w:rPr>
      <w:rFonts w:ascii="宋体"/>
      <w:sz w:val="18"/>
      <w:szCs w:val="18"/>
    </w:rPr>
  </w:style>
  <w:style w:type="paragraph" w:customStyle="1" w:styleId="a2">
    <w:name w:val="注×：（正文）"/>
    <w:qFormat/>
    <w:pPr>
      <w:numPr>
        <w:numId w:val="16"/>
      </w:numPr>
      <w:jc w:val="both"/>
    </w:pPr>
    <w:rPr>
      <w:rFonts w:ascii="宋体"/>
      <w:sz w:val="18"/>
      <w:szCs w:val="18"/>
    </w:rPr>
  </w:style>
  <w:style w:type="paragraph" w:customStyle="1" w:styleId="a">
    <w:name w:val="首示例"/>
    <w:next w:val="aff8"/>
    <w:link w:val="Char1"/>
    <w:qFormat/>
    <w:pPr>
      <w:numPr>
        <w:numId w:val="17"/>
      </w:numPr>
      <w:tabs>
        <w:tab w:val="left" w:pos="360"/>
      </w:tabs>
      <w:ind w:firstLine="0"/>
    </w:pPr>
    <w:rPr>
      <w:rFonts w:ascii="宋体" w:hAnsi="宋体"/>
      <w:kern w:val="2"/>
      <w:sz w:val="18"/>
      <w:szCs w:val="18"/>
    </w:rPr>
  </w:style>
  <w:style w:type="paragraph" w:customStyle="1" w:styleId="affffff0">
    <w:name w:val="附录标题"/>
    <w:basedOn w:val="aff8"/>
    <w:next w:val="aff8"/>
    <w:qFormat/>
    <w:pPr>
      <w:ind w:firstLineChars="0" w:firstLine="0"/>
      <w:jc w:val="center"/>
    </w:pPr>
    <w:rPr>
      <w:rFonts w:ascii="黑体" w:eastAsia="黑体"/>
    </w:rPr>
  </w:style>
  <w:style w:type="paragraph" w:customStyle="1" w:styleId="affffff1">
    <w:name w:val="封面正文"/>
    <w:qFormat/>
    <w:pPr>
      <w:jc w:val="both"/>
    </w:pPr>
  </w:style>
  <w:style w:type="paragraph" w:customStyle="1" w:styleId="23">
    <w:name w:val="封面标准文稿类别2"/>
    <w:basedOn w:val="afffff"/>
    <w:qFormat/>
    <w:pPr>
      <w:framePr w:wrap="around" w:y="4469"/>
    </w:pPr>
  </w:style>
  <w:style w:type="paragraph" w:customStyle="1" w:styleId="affffff2">
    <w:name w:val="附录二级无"/>
    <w:basedOn w:val="af5"/>
    <w:qFormat/>
    <w:pPr>
      <w:tabs>
        <w:tab w:val="clear" w:pos="360"/>
      </w:tabs>
    </w:pPr>
    <w:rPr>
      <w:rFonts w:ascii="宋体" w:eastAsia="宋体"/>
      <w:szCs w:val="21"/>
    </w:rPr>
  </w:style>
  <w:style w:type="paragraph" w:customStyle="1" w:styleId="a6">
    <w:name w:val="附录图标题"/>
    <w:basedOn w:val="afa"/>
    <w:next w:val="aff8"/>
    <w:qFormat/>
    <w:pPr>
      <w:numPr>
        <w:ilvl w:val="1"/>
        <w:numId w:val="13"/>
      </w:numPr>
      <w:tabs>
        <w:tab w:val="left" w:pos="363"/>
      </w:tabs>
      <w:spacing w:beforeLines="50" w:afterLines="50"/>
      <w:ind w:left="0" w:firstLine="0"/>
      <w:jc w:val="center"/>
    </w:pPr>
    <w:rPr>
      <w:rFonts w:ascii="黑体" w:eastAsia="黑体"/>
      <w:szCs w:val="21"/>
    </w:rPr>
  </w:style>
  <w:style w:type="paragraph" w:customStyle="1" w:styleId="af3">
    <w:name w:val="附录标识"/>
    <w:basedOn w:val="afa"/>
    <w:next w:val="aff8"/>
    <w:qFormat/>
    <w:pPr>
      <w:keepNext/>
      <w:widowControl/>
      <w:numPr>
        <w:numId w:val="2"/>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1">
    <w:name w:val="附录表标题"/>
    <w:basedOn w:val="afa"/>
    <w:next w:val="aff8"/>
    <w:uiPriority w:val="99"/>
    <w:qFormat/>
    <w:pPr>
      <w:numPr>
        <w:ilvl w:val="1"/>
        <w:numId w:val="5"/>
      </w:numPr>
      <w:tabs>
        <w:tab w:val="left" w:pos="180"/>
      </w:tabs>
      <w:spacing w:beforeLines="50" w:afterLines="50"/>
      <w:ind w:left="0" w:firstLine="0"/>
      <w:jc w:val="center"/>
    </w:pPr>
    <w:rPr>
      <w:rFonts w:ascii="黑体" w:eastAsia="黑体"/>
      <w:szCs w:val="21"/>
    </w:rPr>
  </w:style>
  <w:style w:type="paragraph" w:customStyle="1" w:styleId="affffff3">
    <w:name w:val="标准书脚_偶数页"/>
    <w:qFormat/>
    <w:pPr>
      <w:spacing w:before="120"/>
      <w:ind w:left="221"/>
    </w:pPr>
    <w:rPr>
      <w:rFonts w:ascii="宋体"/>
      <w:sz w:val="18"/>
      <w:szCs w:val="18"/>
    </w:rPr>
  </w:style>
  <w:style w:type="paragraph" w:customStyle="1" w:styleId="a8">
    <w:name w:val="列项●（二级）"/>
    <w:qFormat/>
    <w:pPr>
      <w:numPr>
        <w:ilvl w:val="1"/>
        <w:numId w:val="8"/>
      </w:numPr>
      <w:tabs>
        <w:tab w:val="left" w:pos="840"/>
      </w:tabs>
      <w:jc w:val="both"/>
    </w:pPr>
    <w:rPr>
      <w:rFonts w:ascii="宋体"/>
      <w:sz w:val="21"/>
    </w:rPr>
  </w:style>
  <w:style w:type="paragraph" w:customStyle="1" w:styleId="ac">
    <w:name w:val="数字编号列项（二级）"/>
    <w:qFormat/>
    <w:pPr>
      <w:numPr>
        <w:ilvl w:val="1"/>
        <w:numId w:val="12"/>
      </w:numPr>
      <w:tabs>
        <w:tab w:val="left" w:pos="840"/>
      </w:tabs>
      <w:jc w:val="both"/>
    </w:pPr>
    <w:rPr>
      <w:rFonts w:ascii="宋体"/>
      <w:sz w:val="21"/>
    </w:rPr>
  </w:style>
  <w:style w:type="paragraph" w:customStyle="1" w:styleId="affffff4">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ffffff5">
    <w:name w:val="一级无"/>
    <w:basedOn w:val="a4"/>
    <w:qFormat/>
    <w:rPr>
      <w:rFonts w:ascii="宋体" w:eastAsia="宋体"/>
    </w:rPr>
  </w:style>
  <w:style w:type="paragraph" w:customStyle="1" w:styleId="affffff6">
    <w:name w:val="二级无"/>
    <w:basedOn w:val="afffc"/>
    <w:qFormat/>
    <w:rPr>
      <w:rFonts w:ascii="宋体" w:eastAsia="宋体"/>
    </w:rPr>
  </w:style>
  <w:style w:type="paragraph" w:customStyle="1" w:styleId="affffff7">
    <w:name w:val="其他标准称谓"/>
    <w:next w:val="afa"/>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f8">
    <w:name w:val="标准书脚_奇数页"/>
    <w:qFormat/>
    <w:pPr>
      <w:spacing w:before="120"/>
      <w:ind w:right="198"/>
      <w:jc w:val="right"/>
    </w:pPr>
    <w:rPr>
      <w:rFonts w:ascii="宋体"/>
      <w:sz w:val="18"/>
      <w:szCs w:val="18"/>
    </w:rPr>
  </w:style>
  <w:style w:type="paragraph" w:customStyle="1" w:styleId="affffff9">
    <w:name w:val="终结线"/>
    <w:basedOn w:val="afa"/>
    <w:qFormat/>
    <w:pPr>
      <w:framePr w:hSpace="181" w:vSpace="181" w:wrap="around" w:vAnchor="text" w:hAnchor="margin" w:xAlign="center" w:y="285"/>
    </w:pPr>
  </w:style>
  <w:style w:type="paragraph" w:customStyle="1" w:styleId="affffffa">
    <w:name w:val="附录三级无"/>
    <w:basedOn w:val="afff7"/>
    <w:qFormat/>
    <w:pPr>
      <w:tabs>
        <w:tab w:val="clear" w:pos="360"/>
      </w:tabs>
    </w:pPr>
    <w:rPr>
      <w:rFonts w:ascii="宋体" w:eastAsia="宋体"/>
      <w:szCs w:val="21"/>
    </w:rPr>
  </w:style>
  <w:style w:type="paragraph" w:customStyle="1" w:styleId="Bodytext1">
    <w:name w:val="Body text1"/>
    <w:basedOn w:val="afa"/>
    <w:link w:val="Bodytext"/>
    <w:qFormat/>
    <w:pPr>
      <w:shd w:val="clear" w:color="auto" w:fill="FFFFFF"/>
      <w:spacing w:after="180" w:line="240" w:lineRule="atLeast"/>
      <w:ind w:hanging="440"/>
      <w:jc w:val="center"/>
    </w:pPr>
    <w:rPr>
      <w:rFonts w:ascii="MingLiU" w:eastAsia="MingLiU" w:hAnsi="Verdana"/>
      <w:kern w:val="0"/>
      <w:sz w:val="23"/>
      <w:szCs w:val="23"/>
      <w:lang w:eastAsia="en-US"/>
    </w:rPr>
  </w:style>
  <w:style w:type="paragraph" w:customStyle="1" w:styleId="ad">
    <w:name w:val="编号列项（三级）"/>
    <w:qFormat/>
    <w:pPr>
      <w:numPr>
        <w:ilvl w:val="2"/>
        <w:numId w:val="12"/>
      </w:numPr>
      <w:tabs>
        <w:tab w:val="left" w:pos="840"/>
      </w:tabs>
    </w:pPr>
    <w:rPr>
      <w:rFonts w:ascii="宋体"/>
      <w:sz w:val="21"/>
    </w:rPr>
  </w:style>
  <w:style w:type="paragraph" w:customStyle="1" w:styleId="24">
    <w:name w:val="封面一致性程度标识2"/>
    <w:basedOn w:val="afffff0"/>
    <w:qFormat/>
    <w:pPr>
      <w:framePr w:wrap="around" w:y="4469"/>
    </w:pPr>
  </w:style>
  <w:style w:type="paragraph" w:customStyle="1" w:styleId="affffffb">
    <w:name w:val="其他标准标志"/>
    <w:basedOn w:val="affffb"/>
    <w:qFormat/>
    <w:pPr>
      <w:framePr w:w="6101" w:wrap="around" w:vAnchor="page" w:hAnchor="page" w:x="4673" w:y="942"/>
    </w:pPr>
    <w:rPr>
      <w:w w:val="130"/>
    </w:rPr>
  </w:style>
  <w:style w:type="paragraph" w:customStyle="1" w:styleId="affffffc">
    <w:name w:val="其他实施日期"/>
    <w:basedOn w:val="afff3"/>
    <w:qFormat/>
    <w:pPr>
      <w:framePr w:wrap="around"/>
    </w:pPr>
  </w:style>
  <w:style w:type="paragraph" w:customStyle="1" w:styleId="25">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26">
    <w:name w:val="封面标准英文名称2"/>
    <w:basedOn w:val="affff4"/>
    <w:qFormat/>
    <w:pPr>
      <w:framePr w:wrap="around" w:y="4469"/>
    </w:pPr>
  </w:style>
  <w:style w:type="paragraph" w:customStyle="1" w:styleId="Default">
    <w:name w:val="Default"/>
    <w:qFormat/>
    <w:pPr>
      <w:widowControl w:val="0"/>
      <w:autoSpaceDE w:val="0"/>
      <w:autoSpaceDN w:val="0"/>
      <w:adjustRightInd w:val="0"/>
    </w:pPr>
    <w:rPr>
      <w:rFonts w:ascii="黑体" w:eastAsia="黑体" w:cs="黑体"/>
      <w:color w:val="000000"/>
      <w:sz w:val="24"/>
      <w:szCs w:val="24"/>
    </w:rPr>
  </w:style>
  <w:style w:type="character" w:customStyle="1" w:styleId="Bodytext">
    <w:name w:val="Body text_"/>
    <w:link w:val="Bodytext1"/>
    <w:qFormat/>
    <w:rPr>
      <w:rFonts w:ascii="MingLiU" w:eastAsia="MingLiU" w:hAnsi="Verdana"/>
      <w:sz w:val="23"/>
      <w:szCs w:val="23"/>
      <w:shd w:val="clear" w:color="auto" w:fill="FFFFFF"/>
      <w:lang w:eastAsia="en-US"/>
    </w:rPr>
  </w:style>
  <w:style w:type="character" w:customStyle="1" w:styleId="Char">
    <w:name w:val="段 Char"/>
    <w:link w:val="aff8"/>
    <w:qFormat/>
    <w:rPr>
      <w:rFonts w:ascii="宋体"/>
      <w:sz w:val="21"/>
      <w:lang w:val="en-US" w:eastAsia="zh-CN" w:bidi="ar-SA"/>
    </w:rPr>
  </w:style>
  <w:style w:type="character" w:customStyle="1" w:styleId="Char0">
    <w:name w:val="附录公式 Char"/>
    <w:basedOn w:val="Char"/>
    <w:link w:val="affffa"/>
    <w:qFormat/>
    <w:rPr>
      <w:rFonts w:ascii="宋体"/>
      <w:sz w:val="21"/>
      <w:lang w:val="en-US" w:eastAsia="zh-CN" w:bidi="ar-SA"/>
    </w:rPr>
  </w:style>
  <w:style w:type="character" w:customStyle="1" w:styleId="aff1">
    <w:name w:val="批注文字 字符"/>
    <w:link w:val="aff0"/>
    <w:qFormat/>
    <w:rPr>
      <w:kern w:val="2"/>
      <w:sz w:val="21"/>
      <w:szCs w:val="24"/>
    </w:rPr>
  </w:style>
  <w:style w:type="character" w:customStyle="1" w:styleId="aff4">
    <w:name w:val="批注框文本 字符"/>
    <w:link w:val="aff3"/>
    <w:qFormat/>
    <w:rPr>
      <w:kern w:val="2"/>
      <w:sz w:val="18"/>
      <w:szCs w:val="18"/>
    </w:rPr>
  </w:style>
  <w:style w:type="character" w:customStyle="1" w:styleId="Char1">
    <w:name w:val="首示例 Char"/>
    <w:link w:val="a"/>
    <w:qFormat/>
    <w:rPr>
      <w:rFonts w:ascii="宋体" w:hAnsi="宋体"/>
      <w:kern w:val="2"/>
      <w:sz w:val="18"/>
      <w:szCs w:val="18"/>
      <w:lang w:val="en-US" w:eastAsia="zh-CN" w:bidi="ar-SA"/>
    </w:rPr>
  </w:style>
  <w:style w:type="character" w:customStyle="1" w:styleId="affffffd">
    <w:name w:val="发布"/>
    <w:qFormat/>
    <w:rPr>
      <w:rFonts w:ascii="黑体" w:eastAsia="黑体"/>
      <w:spacing w:val="85"/>
      <w:w w:val="100"/>
      <w:position w:val="3"/>
      <w:sz w:val="28"/>
      <w:szCs w:val="28"/>
    </w:rPr>
  </w:style>
  <w:style w:type="character" w:customStyle="1" w:styleId="affa">
    <w:name w:val="批注主题 字符"/>
    <w:link w:val="aff9"/>
    <w:qFormat/>
    <w:rPr>
      <w:b/>
      <w:bCs/>
      <w:kern w:val="2"/>
      <w:sz w:val="21"/>
      <w:szCs w:val="24"/>
    </w:rPr>
  </w:style>
  <w:style w:type="paragraph" w:customStyle="1" w:styleId="12">
    <w:name w:val="修订1"/>
    <w:uiPriority w:val="99"/>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3013459">
      <w:bodyDiv w:val="1"/>
      <w:marLeft w:val="0"/>
      <w:marRight w:val="0"/>
      <w:marTop w:val="0"/>
      <w:marBottom w:val="0"/>
      <w:divBdr>
        <w:top w:val="none" w:sz="0" w:space="0" w:color="auto"/>
        <w:left w:val="none" w:sz="0" w:space="0" w:color="auto"/>
        <w:bottom w:val="none" w:sz="0" w:space="0" w:color="auto"/>
        <w:right w:val="none" w:sz="0" w:space="0" w:color="auto"/>
      </w:divBdr>
    </w:div>
    <w:div w:id="19844608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footer" Target="footer1.xml"/><Relationship Id="rId21" Type="http://schemas.openxmlformats.org/officeDocument/2006/relationships/oleObject" Target="embeddings/oleObject7.bin"/><Relationship Id="rId34" Type="http://schemas.openxmlformats.org/officeDocument/2006/relationships/image" Target="media/image14.w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7"/>
    <customShpInfo spid="_x0000_s1028"/>
    <customShpInfo spid="_x0000_s1029"/>
    <customShpInfo spid="_x0000_s1030"/>
    <customShpInfo spid="_x0000_s103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1500</Words>
  <Characters>8551</Characters>
  <Application>Microsoft Office Word</Application>
  <DocSecurity>0</DocSecurity>
  <Lines>71</Lines>
  <Paragraphs>20</Paragraphs>
  <ScaleCrop>false</ScaleCrop>
  <LinksUpToDate>false</LinksUpToDate>
  <CharactersWithSpaces>10031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cp:lastModifiedBy/>
  <cp:revision>1</cp:revision>
  <dcterms:created xsi:type="dcterms:W3CDTF">2021-01-26T02:32:00Z</dcterms:created>
  <dcterms:modified xsi:type="dcterms:W3CDTF">2024-08-19T08:43:00Z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